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DA" w:rsidRPr="00EF0DF9" w:rsidRDefault="00742CDA" w:rsidP="00EF0DF9">
      <w:pPr>
        <w:widowControl/>
        <w:spacing w:line="228" w:lineRule="auto"/>
        <w:ind w:left="5245" w:firstLine="0"/>
        <w:jc w:val="center"/>
        <w:rPr>
          <w:rFonts w:eastAsia="Calibri"/>
          <w:sz w:val="28"/>
          <w:szCs w:val="28"/>
        </w:rPr>
      </w:pPr>
      <w:r w:rsidRPr="00EF0DF9">
        <w:rPr>
          <w:rFonts w:eastAsia="Calibri"/>
          <w:sz w:val="28"/>
          <w:szCs w:val="28"/>
        </w:rPr>
        <w:t>Приложение</w:t>
      </w:r>
    </w:p>
    <w:p w:rsidR="00EF0DF9" w:rsidRPr="00EF0DF9" w:rsidRDefault="00742CDA" w:rsidP="00EF0DF9">
      <w:pPr>
        <w:widowControl/>
        <w:spacing w:line="228" w:lineRule="auto"/>
        <w:ind w:left="5245" w:firstLine="0"/>
        <w:jc w:val="center"/>
        <w:rPr>
          <w:rFonts w:eastAsia="Calibri"/>
          <w:sz w:val="28"/>
          <w:szCs w:val="28"/>
        </w:rPr>
      </w:pPr>
      <w:r w:rsidRPr="00EF0DF9">
        <w:rPr>
          <w:rFonts w:eastAsia="Calibri"/>
          <w:sz w:val="28"/>
          <w:szCs w:val="28"/>
        </w:rPr>
        <w:t xml:space="preserve">к </w:t>
      </w:r>
      <w:r w:rsidR="00AE7C8B" w:rsidRPr="00EF0DF9">
        <w:rPr>
          <w:rFonts w:eastAsia="Calibri"/>
          <w:sz w:val="28"/>
          <w:szCs w:val="28"/>
        </w:rPr>
        <w:t>постановлению администрации</w:t>
      </w:r>
    </w:p>
    <w:p w:rsidR="0069338C" w:rsidRPr="00EF0DF9" w:rsidRDefault="00742CDA" w:rsidP="00EF0DF9">
      <w:pPr>
        <w:widowControl/>
        <w:spacing w:line="228" w:lineRule="auto"/>
        <w:ind w:left="5245" w:firstLine="0"/>
        <w:jc w:val="center"/>
        <w:rPr>
          <w:rFonts w:eastAsia="Calibri"/>
          <w:sz w:val="28"/>
          <w:szCs w:val="28"/>
        </w:rPr>
      </w:pPr>
      <w:r w:rsidRPr="00EF0DF9">
        <w:rPr>
          <w:rFonts w:eastAsia="Calibri"/>
          <w:sz w:val="28"/>
          <w:szCs w:val="28"/>
        </w:rPr>
        <w:t>городско</w:t>
      </w:r>
      <w:r w:rsidR="00AE7C8B" w:rsidRPr="00EF0DF9">
        <w:rPr>
          <w:rFonts w:eastAsia="Calibri"/>
          <w:sz w:val="28"/>
          <w:szCs w:val="28"/>
        </w:rPr>
        <w:t>го</w:t>
      </w:r>
      <w:r w:rsidRPr="00EF0DF9">
        <w:rPr>
          <w:rFonts w:eastAsia="Calibri"/>
          <w:sz w:val="28"/>
          <w:szCs w:val="28"/>
        </w:rPr>
        <w:t xml:space="preserve"> округ</w:t>
      </w:r>
      <w:r w:rsidR="00AE7C8B" w:rsidRPr="00EF0DF9">
        <w:rPr>
          <w:rFonts w:eastAsia="Calibri"/>
          <w:sz w:val="28"/>
          <w:szCs w:val="28"/>
        </w:rPr>
        <w:t xml:space="preserve">а </w:t>
      </w:r>
      <w:r w:rsidRPr="00EF0DF9">
        <w:rPr>
          <w:rFonts w:eastAsia="Calibri"/>
          <w:sz w:val="28"/>
          <w:szCs w:val="28"/>
        </w:rPr>
        <w:t>город Воронеж</w:t>
      </w:r>
    </w:p>
    <w:p w:rsidR="00AE7C8B" w:rsidRPr="00EF0DF9" w:rsidRDefault="00AE7C8B" w:rsidP="00EF0DF9">
      <w:pPr>
        <w:widowControl/>
        <w:spacing w:line="228" w:lineRule="auto"/>
        <w:ind w:left="5245" w:firstLine="0"/>
        <w:jc w:val="center"/>
        <w:rPr>
          <w:sz w:val="28"/>
          <w:szCs w:val="28"/>
          <w:lang w:eastAsia="en-US"/>
        </w:rPr>
      </w:pPr>
      <w:r w:rsidRPr="00EF0DF9">
        <w:rPr>
          <w:rFonts w:eastAsia="Calibri"/>
          <w:sz w:val="28"/>
          <w:szCs w:val="28"/>
        </w:rPr>
        <w:t xml:space="preserve">от </w:t>
      </w:r>
      <w:r w:rsidR="00704A36">
        <w:rPr>
          <w:rFonts w:eastAsia="Calibri"/>
          <w:sz w:val="28"/>
          <w:szCs w:val="28"/>
        </w:rPr>
        <w:t xml:space="preserve">06.07.2023   </w:t>
      </w:r>
      <w:r w:rsidR="00EF0DF9" w:rsidRPr="00EF0DF9">
        <w:rPr>
          <w:rFonts w:eastAsia="Calibri"/>
          <w:sz w:val="28"/>
          <w:szCs w:val="28"/>
        </w:rPr>
        <w:t xml:space="preserve"> </w:t>
      </w:r>
      <w:r w:rsidRPr="00EF0DF9">
        <w:rPr>
          <w:rFonts w:eastAsia="Calibri"/>
          <w:sz w:val="28"/>
          <w:szCs w:val="28"/>
        </w:rPr>
        <w:t>№</w:t>
      </w:r>
      <w:r w:rsidR="00EF0DF9" w:rsidRPr="00EF0DF9">
        <w:rPr>
          <w:rFonts w:eastAsia="Calibri"/>
          <w:sz w:val="28"/>
          <w:szCs w:val="28"/>
        </w:rPr>
        <w:t xml:space="preserve"> </w:t>
      </w:r>
      <w:r w:rsidR="00704A36">
        <w:rPr>
          <w:rFonts w:eastAsia="Calibri"/>
          <w:sz w:val="28"/>
          <w:szCs w:val="28"/>
        </w:rPr>
        <w:t>839</w:t>
      </w:r>
      <w:bookmarkStart w:id="0" w:name="_GoBack"/>
      <w:bookmarkEnd w:id="0"/>
    </w:p>
    <w:p w:rsidR="0038501E" w:rsidRPr="00EF0DF9" w:rsidRDefault="0038501E" w:rsidP="00EF0DF9">
      <w:pPr>
        <w:pStyle w:val="af1"/>
        <w:shd w:val="clear" w:color="auto" w:fill="FFFFFF"/>
        <w:suppressAutoHyphens/>
        <w:spacing w:before="0" w:beforeAutospacing="0" w:after="0" w:line="228" w:lineRule="auto"/>
        <w:jc w:val="right"/>
        <w:rPr>
          <w:sz w:val="28"/>
          <w:szCs w:val="28"/>
        </w:rPr>
      </w:pPr>
    </w:p>
    <w:p w:rsidR="00AE7C8B" w:rsidRPr="00EF0DF9" w:rsidRDefault="00AE7C8B" w:rsidP="00EF0DF9">
      <w:pPr>
        <w:pStyle w:val="af1"/>
        <w:shd w:val="clear" w:color="auto" w:fill="FFFFFF"/>
        <w:suppressAutoHyphens/>
        <w:spacing w:before="0" w:beforeAutospacing="0" w:after="0" w:line="228" w:lineRule="auto"/>
        <w:jc w:val="right"/>
        <w:rPr>
          <w:sz w:val="28"/>
          <w:szCs w:val="28"/>
        </w:rPr>
      </w:pPr>
    </w:p>
    <w:p w:rsidR="00EF0DF9" w:rsidRPr="00EF0DF9" w:rsidRDefault="00AE7C8B" w:rsidP="00EF0DF9">
      <w:pPr>
        <w:pStyle w:val="af1"/>
        <w:shd w:val="clear" w:color="auto" w:fill="FFFFFF"/>
        <w:suppressAutoHyphens/>
        <w:spacing w:before="0" w:beforeAutospacing="0" w:after="0" w:line="228" w:lineRule="auto"/>
        <w:jc w:val="center"/>
        <w:rPr>
          <w:sz w:val="28"/>
          <w:szCs w:val="28"/>
        </w:rPr>
      </w:pPr>
      <w:r w:rsidRPr="00EF0DF9">
        <w:rPr>
          <w:sz w:val="28"/>
          <w:szCs w:val="28"/>
        </w:rPr>
        <w:t>Перечень координат характерных точек</w:t>
      </w:r>
      <w:r w:rsidR="005B2487" w:rsidRPr="00EF0DF9">
        <w:rPr>
          <w:sz w:val="28"/>
          <w:szCs w:val="28"/>
        </w:rPr>
        <w:t xml:space="preserve"> границ</w:t>
      </w:r>
    </w:p>
    <w:p w:rsidR="00EF0DF9" w:rsidRPr="00EF0DF9" w:rsidRDefault="00AE7C8B" w:rsidP="00EF0DF9">
      <w:pPr>
        <w:pStyle w:val="af1"/>
        <w:shd w:val="clear" w:color="auto" w:fill="FFFFFF"/>
        <w:suppressAutoHyphens/>
        <w:spacing w:before="0" w:beforeAutospacing="0" w:after="0" w:line="228" w:lineRule="auto"/>
        <w:jc w:val="center"/>
        <w:rPr>
          <w:sz w:val="28"/>
          <w:szCs w:val="28"/>
        </w:rPr>
      </w:pPr>
      <w:r w:rsidRPr="00EF0DF9">
        <w:rPr>
          <w:sz w:val="28"/>
          <w:szCs w:val="28"/>
        </w:rPr>
        <w:t>земельных участков</w:t>
      </w:r>
      <w:r w:rsidR="00DB5E03">
        <w:rPr>
          <w:sz w:val="28"/>
          <w:szCs w:val="28"/>
        </w:rPr>
        <w:t xml:space="preserve">, </w:t>
      </w:r>
      <w:r w:rsidR="00DB5E03" w:rsidRPr="00EF0DF9">
        <w:rPr>
          <w:sz w:val="28"/>
          <w:szCs w:val="28"/>
        </w:rPr>
        <w:t>резервируемых</w:t>
      </w:r>
    </w:p>
    <w:p w:rsidR="00EF0DF9" w:rsidRPr="00EF0DF9" w:rsidRDefault="00AE7C8B" w:rsidP="00EF0DF9">
      <w:pPr>
        <w:pStyle w:val="af1"/>
        <w:shd w:val="clear" w:color="auto" w:fill="FFFFFF"/>
        <w:suppressAutoHyphens/>
        <w:spacing w:before="0" w:beforeAutospacing="0" w:after="0" w:line="228" w:lineRule="auto"/>
        <w:jc w:val="center"/>
        <w:rPr>
          <w:sz w:val="28"/>
          <w:szCs w:val="28"/>
        </w:rPr>
      </w:pPr>
      <w:r w:rsidRPr="00EF0DF9">
        <w:rPr>
          <w:sz w:val="28"/>
          <w:szCs w:val="28"/>
        </w:rPr>
        <w:t>в целях реконструкции транспортной развязки</w:t>
      </w:r>
    </w:p>
    <w:p w:rsidR="00EF0DF9" w:rsidRPr="00EF0DF9" w:rsidRDefault="00AE7C8B" w:rsidP="00EF0DF9">
      <w:pPr>
        <w:pStyle w:val="af1"/>
        <w:shd w:val="clear" w:color="auto" w:fill="FFFFFF"/>
        <w:suppressAutoHyphens/>
        <w:spacing w:before="0" w:beforeAutospacing="0" w:after="0" w:line="228" w:lineRule="auto"/>
        <w:jc w:val="center"/>
        <w:rPr>
          <w:sz w:val="28"/>
          <w:szCs w:val="28"/>
        </w:rPr>
      </w:pPr>
      <w:r w:rsidRPr="00EF0DF9">
        <w:rPr>
          <w:sz w:val="28"/>
          <w:szCs w:val="28"/>
        </w:rPr>
        <w:t xml:space="preserve">на пересечении Ленинского </w:t>
      </w:r>
      <w:proofErr w:type="spellStart"/>
      <w:r w:rsidRPr="00EF0DF9">
        <w:rPr>
          <w:sz w:val="28"/>
          <w:szCs w:val="28"/>
        </w:rPr>
        <w:t>пр-кта</w:t>
      </w:r>
      <w:proofErr w:type="spellEnd"/>
      <w:r w:rsidRPr="00EF0DF9">
        <w:rPr>
          <w:sz w:val="28"/>
          <w:szCs w:val="28"/>
        </w:rPr>
        <w:t xml:space="preserve"> и ул. Остужева</w:t>
      </w:r>
    </w:p>
    <w:p w:rsidR="0038501E" w:rsidRPr="00EF0DF9" w:rsidRDefault="00AE7C8B" w:rsidP="00EF0DF9">
      <w:pPr>
        <w:pStyle w:val="af1"/>
        <w:shd w:val="clear" w:color="auto" w:fill="FFFFFF"/>
        <w:suppressAutoHyphens/>
        <w:spacing w:before="0" w:beforeAutospacing="0" w:after="0" w:line="228" w:lineRule="auto"/>
        <w:jc w:val="center"/>
        <w:rPr>
          <w:sz w:val="28"/>
          <w:szCs w:val="28"/>
        </w:rPr>
      </w:pPr>
      <w:r w:rsidRPr="00EF0DF9">
        <w:rPr>
          <w:sz w:val="28"/>
          <w:szCs w:val="28"/>
        </w:rPr>
        <w:t>в городском округе город Воронеж</w:t>
      </w:r>
    </w:p>
    <w:p w:rsidR="00AE7C8B" w:rsidRPr="00EF0DF9" w:rsidRDefault="00AE7C8B" w:rsidP="00EF0DF9">
      <w:pPr>
        <w:pStyle w:val="af1"/>
        <w:shd w:val="clear" w:color="auto" w:fill="FFFFFF"/>
        <w:suppressAutoHyphens/>
        <w:spacing w:before="0" w:beforeAutospacing="0" w:after="0" w:line="228" w:lineRule="auto"/>
        <w:jc w:val="center"/>
        <w:rPr>
          <w:sz w:val="28"/>
          <w:szCs w:val="28"/>
        </w:rPr>
      </w:pPr>
    </w:p>
    <w:p w:rsidR="00830FEF" w:rsidRDefault="00830FEF" w:rsidP="00EF0DF9">
      <w:pPr>
        <w:pStyle w:val="af1"/>
        <w:shd w:val="clear" w:color="auto" w:fill="FFFFFF"/>
        <w:suppressAutoHyphens/>
        <w:spacing w:before="0" w:beforeAutospacing="0" w:after="0" w:line="228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</w:t>
      </w:r>
    </w:p>
    <w:p w:rsidR="00EF0DF9" w:rsidRPr="00EF0DF9" w:rsidRDefault="00EF0DF9" w:rsidP="00EF0DF9">
      <w:pPr>
        <w:spacing w:line="228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EF0DF9" w:rsidRPr="00EF0DF9" w:rsidRDefault="00EF0DF9" w:rsidP="00EF0DF9">
      <w:pPr>
        <w:spacing w:line="228" w:lineRule="auto"/>
        <w:ind w:firstLine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</w:t>
      </w:r>
      <w:r w:rsidRPr="00EF0DF9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20:ЗУ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1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 xml:space="preserve"> (772 кв. 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38501E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Номер</w:t>
            </w:r>
          </w:p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  <w:lang w:val="en-US"/>
              </w:rPr>
              <w:t>Y</w:t>
            </w:r>
          </w:p>
        </w:tc>
      </w:tr>
      <w:tr w:rsidR="0038501E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516081,75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1303464,52</w:t>
            </w:r>
          </w:p>
        </w:tc>
      </w:tr>
      <w:tr w:rsidR="0038501E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516087,34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1303450,63</w:t>
            </w:r>
          </w:p>
        </w:tc>
      </w:tr>
      <w:tr w:rsidR="0038501E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516080,14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1303437,92</w:t>
            </w:r>
          </w:p>
        </w:tc>
      </w:tr>
      <w:tr w:rsidR="0038501E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516052,01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1303508,15</w:t>
            </w:r>
          </w:p>
        </w:tc>
      </w:tr>
      <w:tr w:rsidR="0038501E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516052,01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1303508,15</w:t>
            </w:r>
          </w:p>
        </w:tc>
      </w:tr>
      <w:tr w:rsidR="0038501E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516061,38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1303511,59</w:t>
            </w:r>
          </w:p>
        </w:tc>
      </w:tr>
      <w:tr w:rsidR="0038501E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516081,75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1303464,52</w:t>
            </w:r>
          </w:p>
        </w:tc>
      </w:tr>
    </w:tbl>
    <w:p w:rsidR="00830FEF" w:rsidRPr="00EF0DF9" w:rsidRDefault="00830FEF" w:rsidP="00EF0DF9">
      <w:pPr>
        <w:widowControl/>
        <w:spacing w:line="228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2</w:t>
      </w:r>
    </w:p>
    <w:p w:rsidR="00EF0DF9" w:rsidRPr="00EF0DF9" w:rsidRDefault="00EF0DF9" w:rsidP="00EF0DF9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EF0DF9" w:rsidRPr="00EF0DF9" w:rsidRDefault="00EF0DF9" w:rsidP="00EF0DF9">
      <w:pPr>
        <w:spacing w:line="240" w:lineRule="auto"/>
        <w:ind w:firstLine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</w:t>
      </w:r>
      <w:r w:rsidRPr="00EF0DF9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29:ЗУ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1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 xml:space="preserve"> (23 кв. 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38501E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Номер</w:t>
            </w:r>
          </w:p>
          <w:p w:rsidR="0038501E" w:rsidRPr="00EF0DF9" w:rsidRDefault="0038501E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01E" w:rsidRPr="00EF0DF9" w:rsidRDefault="0038501E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  <w:lang w:val="en-US"/>
              </w:rPr>
              <w:t>Y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516015,52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1304202,21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516015,49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1304200,17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516008,38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1304199,36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516006,77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1304203,14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516015,52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1304202,21</w:t>
            </w:r>
          </w:p>
        </w:tc>
      </w:tr>
    </w:tbl>
    <w:p w:rsidR="0038501E" w:rsidRPr="00EF0DF9" w:rsidRDefault="0038501E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3</w:t>
      </w:r>
    </w:p>
    <w:p w:rsidR="00EF0DF9" w:rsidRPr="00EF0DF9" w:rsidRDefault="00EF0DF9" w:rsidP="00EF0DF9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EF0DF9" w:rsidRPr="00EF0DF9" w:rsidRDefault="00EF0DF9" w:rsidP="00EF0DF9">
      <w:pPr>
        <w:spacing w:line="240" w:lineRule="auto"/>
        <w:ind w:firstLine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</w:t>
      </w:r>
      <w:r w:rsidRPr="00EF0DF9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679:ЗУ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1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 xml:space="preserve"> (10 кв. 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Номер</w:t>
            </w:r>
          </w:p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  <w:lang w:val="en-US"/>
              </w:rPr>
              <w:t>Y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516000,91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1304199,22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515997,61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1304199,17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515998,12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1304204,06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515998,83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1304203,98</w:t>
            </w:r>
          </w:p>
        </w:tc>
      </w:tr>
      <w:tr w:rsidR="007420B8" w:rsidRPr="00EF0DF9" w:rsidTr="00EF0DF9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516000,91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0B8" w:rsidRPr="00EF0DF9" w:rsidRDefault="007420B8" w:rsidP="00EF0DF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1304199,22</w:t>
            </w:r>
          </w:p>
        </w:tc>
      </w:tr>
    </w:tbl>
    <w:p w:rsidR="00AE7C8B" w:rsidRDefault="00AE7C8B" w:rsidP="0015460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4</w:t>
      </w:r>
    </w:p>
    <w:p w:rsidR="00154602" w:rsidRPr="00EF0DF9" w:rsidRDefault="00154602" w:rsidP="00154602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154602" w:rsidRPr="00EF0DF9" w:rsidRDefault="00154602" w:rsidP="00154602">
      <w:pPr>
        <w:spacing w:line="252" w:lineRule="auto"/>
        <w:ind w:firstLine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</w:t>
      </w:r>
      <w:r w:rsidRPr="00EF0DF9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679:ЗУ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2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 xml:space="preserve"> (9 кв. 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Номер</w:t>
            </w:r>
          </w:p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  <w:lang w:val="en-US"/>
              </w:rPr>
              <w:t>Y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515938,62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1304199,54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515938,61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1304198,11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515932,39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1304197,99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515931,87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1304199,29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515938,62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1304199,54</w:t>
            </w:r>
          </w:p>
        </w:tc>
      </w:tr>
    </w:tbl>
    <w:p w:rsidR="007420B8" w:rsidRPr="00EF0DF9" w:rsidRDefault="007420B8" w:rsidP="00154602">
      <w:pPr>
        <w:widowControl/>
        <w:spacing w:line="252" w:lineRule="auto"/>
        <w:ind w:firstLine="0"/>
        <w:rPr>
          <w:sz w:val="28"/>
          <w:szCs w:val="28"/>
        </w:rPr>
      </w:pPr>
    </w:p>
    <w:p w:rsidR="00AE7C8B" w:rsidRDefault="00AE7C8B" w:rsidP="0015460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5</w:t>
      </w:r>
    </w:p>
    <w:p w:rsidR="00154602" w:rsidRPr="00EF0DF9" w:rsidRDefault="00154602" w:rsidP="00154602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154602" w:rsidRPr="00EF0DF9" w:rsidRDefault="00154602" w:rsidP="00154602">
      <w:pPr>
        <w:spacing w:line="252" w:lineRule="auto"/>
        <w:ind w:firstLine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</w:t>
      </w:r>
      <w:r w:rsidRPr="00EF0DF9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2778:ЗУ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1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 xml:space="preserve"> (7 кв. 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Номер</w:t>
            </w:r>
          </w:p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  <w:lang w:val="en-US"/>
              </w:rPr>
              <w:t>Y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515931,87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1304199,29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515932,39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1304197,99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515926,62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1304197,89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515926,58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1304199,09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515931,87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1304199,29</w:t>
            </w:r>
          </w:p>
        </w:tc>
      </w:tr>
    </w:tbl>
    <w:p w:rsidR="00AE7C8B" w:rsidRPr="00EF0DF9" w:rsidRDefault="00AE7C8B" w:rsidP="0015460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</w:p>
    <w:p w:rsidR="00AE7C8B" w:rsidRDefault="00AE7C8B" w:rsidP="0015460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6</w:t>
      </w:r>
    </w:p>
    <w:p w:rsidR="00154602" w:rsidRPr="00EF0DF9" w:rsidRDefault="00154602" w:rsidP="00154602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154602" w:rsidRPr="00EF0DF9" w:rsidRDefault="00154602" w:rsidP="00154602">
      <w:pPr>
        <w:spacing w:line="252" w:lineRule="auto"/>
        <w:ind w:firstLine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</w:t>
      </w:r>
      <w:r w:rsidRPr="00EF0DF9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2779:ЗУ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1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 xml:space="preserve"> (32 кв. 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Номер</w:t>
            </w:r>
          </w:p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  <w:lang w:val="en-US"/>
              </w:rPr>
              <w:t>Y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516006,77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1304203,14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516008,38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1304199,36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516000,91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1304199,22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515998,83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1304203,98</w:t>
            </w:r>
          </w:p>
        </w:tc>
      </w:tr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516006,77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1304203,14</w:t>
            </w:r>
          </w:p>
        </w:tc>
      </w:tr>
    </w:tbl>
    <w:p w:rsidR="00BD5E8A" w:rsidRPr="00EF0DF9" w:rsidRDefault="00BD5E8A" w:rsidP="00154602">
      <w:pPr>
        <w:widowControl/>
        <w:spacing w:line="252" w:lineRule="auto"/>
        <w:ind w:firstLine="0"/>
        <w:rPr>
          <w:sz w:val="28"/>
          <w:szCs w:val="28"/>
        </w:rPr>
      </w:pPr>
    </w:p>
    <w:p w:rsidR="00AE7C8B" w:rsidRDefault="00AE7C8B" w:rsidP="0015460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7</w:t>
      </w:r>
    </w:p>
    <w:p w:rsidR="00154602" w:rsidRPr="00EF0DF9" w:rsidRDefault="00154602" w:rsidP="00154602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154602" w:rsidRPr="00EF0DF9" w:rsidRDefault="00154602" w:rsidP="00154602">
      <w:pPr>
        <w:spacing w:line="252" w:lineRule="auto"/>
        <w:ind w:firstLine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</w:t>
      </w:r>
      <w:r w:rsidRPr="00EF0DF9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5107:ЗУ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1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 xml:space="preserve"> (93 кв. 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BD5E8A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Номер</w:t>
            </w:r>
          </w:p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E8A" w:rsidRPr="00154602" w:rsidRDefault="00BD5E8A" w:rsidP="0015460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  <w:lang w:val="en-US"/>
              </w:rPr>
              <w:t>Y</w:t>
            </w:r>
          </w:p>
        </w:tc>
      </w:tr>
      <w:tr w:rsidR="00CD0FE9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515727,81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1305371,33</w:t>
            </w:r>
          </w:p>
        </w:tc>
      </w:tr>
      <w:tr w:rsidR="00CD0FE9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515720,75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1305369,57</w:t>
            </w:r>
          </w:p>
        </w:tc>
      </w:tr>
      <w:tr w:rsidR="00CD0FE9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515721,18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1305387,62</w:t>
            </w:r>
          </w:p>
        </w:tc>
      </w:tr>
      <w:tr w:rsidR="00CD0FE9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515723,34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1305391,22</w:t>
            </w:r>
          </w:p>
        </w:tc>
      </w:tr>
      <w:tr w:rsidR="00CD0FE9" w:rsidRPr="00154602" w:rsidTr="00154602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515727,81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154602" w:rsidRDefault="00CD0FE9" w:rsidP="00154602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154602">
              <w:rPr>
                <w:sz w:val="24"/>
                <w:szCs w:val="24"/>
              </w:rPr>
              <w:t>1305371,33</w:t>
            </w:r>
          </w:p>
        </w:tc>
      </w:tr>
    </w:tbl>
    <w:p w:rsidR="00BD5E8A" w:rsidRPr="00EF0DF9" w:rsidRDefault="00BD5E8A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8</w:t>
      </w:r>
    </w:p>
    <w:p w:rsidR="00361B07" w:rsidRPr="00EF0DF9" w:rsidRDefault="00361B07" w:rsidP="00361B07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361B07" w:rsidRPr="00EF0DF9" w:rsidRDefault="00361B07" w:rsidP="00361B07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Остужева, 1в</w:t>
      </w:r>
    </w:p>
    <w:p w:rsidR="00361B07" w:rsidRPr="00EF0DF9" w:rsidRDefault="00361B07" w:rsidP="00361B07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36:34:0105023:16)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Номер</w:t>
            </w:r>
          </w:p>
          <w:p w:rsidR="00CD0FE9" w:rsidRPr="00361B07" w:rsidRDefault="00CD0FE9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  <w:lang w:val="en-US"/>
              </w:rPr>
              <w:t>Y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516382.37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1303177.13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516351.38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1303237.46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516348.18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1303243.69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516296.04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1303220.05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516264.98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1303205.98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516279.71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1303152.4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7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516300.73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1303093.43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8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516339.96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1303125.11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9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516376.67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1303169.21</w:t>
            </w:r>
          </w:p>
        </w:tc>
      </w:tr>
      <w:tr w:rsidR="00CD0FE9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CD0FE9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10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516378.49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FE9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1303172.05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516382.37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1303177.13</w:t>
            </w:r>
          </w:p>
        </w:tc>
      </w:tr>
    </w:tbl>
    <w:p w:rsidR="00CD0FE9" w:rsidRPr="00EF0DF9" w:rsidRDefault="00CD0FE9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9</w:t>
      </w:r>
    </w:p>
    <w:p w:rsidR="00361B07" w:rsidRPr="00EF0DF9" w:rsidRDefault="00361B07" w:rsidP="00361B07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361B07" w:rsidRPr="00EF0DF9" w:rsidRDefault="00361B07" w:rsidP="00361B07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</w:t>
      </w:r>
    </w:p>
    <w:p w:rsidR="00361B07" w:rsidRPr="00EF0DF9" w:rsidRDefault="00361B07" w:rsidP="00361B07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36:34:0105027:3)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Номер</w:t>
            </w:r>
          </w:p>
          <w:p w:rsidR="00AE7C8B" w:rsidRPr="00361B07" w:rsidRDefault="00AE7C8B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516132.87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1303471.56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516141.41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1303452.36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516156.57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1303459.11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516148.05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1303478.3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516132.87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1303471.56</w:t>
            </w:r>
          </w:p>
        </w:tc>
      </w:tr>
    </w:tbl>
    <w:p w:rsidR="00AE7C8B" w:rsidRPr="00EF0DF9" w:rsidRDefault="00AE7C8B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10</w:t>
      </w:r>
    </w:p>
    <w:p w:rsidR="00361B07" w:rsidRPr="00EF0DF9" w:rsidRDefault="00361B07" w:rsidP="00361B07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361B07" w:rsidRPr="00EF0DF9" w:rsidRDefault="00361B07" w:rsidP="00361B07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</w:t>
      </w:r>
    </w:p>
    <w:p w:rsidR="00361B07" w:rsidRPr="00EF0DF9" w:rsidRDefault="00361B07" w:rsidP="00361B07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по ул. Остужева, 1а, ост. «ДК Электроника»</w:t>
      </w:r>
    </w:p>
    <w:p w:rsidR="00361B07" w:rsidRPr="00EF0DF9" w:rsidRDefault="00361B07" w:rsidP="00361B07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36:34:0105027:6)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Номер</w:t>
            </w:r>
          </w:p>
          <w:p w:rsidR="00AE7C8B" w:rsidRPr="00361B07" w:rsidRDefault="00AE7C8B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516139.77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1303501.17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516137.13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1303507.4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516130.31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1303505.16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516130.8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1303504.16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516126.48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1303502.2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516128.73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1303496.78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516139.77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361B07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1303501.17</w:t>
            </w:r>
          </w:p>
        </w:tc>
      </w:tr>
    </w:tbl>
    <w:p w:rsidR="00AE7C8B" w:rsidRPr="00EF0DF9" w:rsidRDefault="00AE7C8B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11</w:t>
      </w:r>
    </w:p>
    <w:p w:rsidR="00361B07" w:rsidRPr="00EF0DF9" w:rsidRDefault="00361B07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361B07" w:rsidRPr="00EF0DF9" w:rsidRDefault="00361B07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Остужева, 5а</w:t>
      </w:r>
    </w:p>
    <w:p w:rsidR="00361B07" w:rsidRPr="00EF0DF9" w:rsidRDefault="00361B07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36:34:0105027:8)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Номер</w:t>
            </w:r>
          </w:p>
          <w:p w:rsidR="00AE7C8B" w:rsidRPr="00361B07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516072.87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1303624.31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516082.72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1303628.2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516070.58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1303658.94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516060.73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1303655.04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516065.36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1303643.32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516064.27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1303638.96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7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516068.5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1303635.37</w:t>
            </w:r>
          </w:p>
        </w:tc>
      </w:tr>
      <w:tr w:rsidR="00AE7C8B" w:rsidRPr="00361B07" w:rsidTr="00361B07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516072.87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361B07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361B07">
              <w:rPr>
                <w:sz w:val="24"/>
                <w:szCs w:val="24"/>
              </w:rPr>
              <w:t>1303624.31</w:t>
            </w:r>
          </w:p>
        </w:tc>
      </w:tr>
    </w:tbl>
    <w:p w:rsidR="00AE7C8B" w:rsidRPr="00EF0DF9" w:rsidRDefault="00AE7C8B" w:rsidP="00A21406">
      <w:pPr>
        <w:widowControl/>
        <w:spacing w:line="252" w:lineRule="auto"/>
        <w:ind w:firstLine="0"/>
        <w:rPr>
          <w:sz w:val="28"/>
          <w:szCs w:val="28"/>
        </w:rPr>
      </w:pPr>
    </w:p>
    <w:p w:rsidR="00AE7C8B" w:rsidRDefault="00AE7C8B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12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Остужева, 17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36:34:0105030:40)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515921.37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1303992.15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515933.79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1303997.94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515931.91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1304001.97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515924.08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1304019.05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515913.73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1304014.54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515911.53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1304013.58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515921.37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1303992.15</w:t>
            </w:r>
          </w:p>
        </w:tc>
      </w:tr>
    </w:tbl>
    <w:p w:rsidR="00AE7C8B" w:rsidRPr="00EF0DF9" w:rsidRDefault="00AE7C8B" w:rsidP="00A21406">
      <w:pPr>
        <w:widowControl/>
        <w:spacing w:line="252" w:lineRule="auto"/>
        <w:ind w:firstLine="0"/>
        <w:rPr>
          <w:sz w:val="28"/>
          <w:szCs w:val="28"/>
        </w:rPr>
      </w:pPr>
    </w:p>
    <w:p w:rsidR="00AE7C8B" w:rsidRDefault="00AE7C8B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13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Остужева, 6в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36:34:0106002:2)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515891.42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1303966.2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515885.62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1303978.89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515881.88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1303987.65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515870.53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1303982.86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515874.82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1303970.82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515891.42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1303966.2</w:t>
            </w:r>
          </w:p>
        </w:tc>
      </w:tr>
    </w:tbl>
    <w:p w:rsidR="00AE7C8B" w:rsidRDefault="00AE7C8B" w:rsidP="00A21406">
      <w:pPr>
        <w:widowControl/>
        <w:spacing w:line="252" w:lineRule="auto"/>
        <w:ind w:firstLine="0"/>
        <w:rPr>
          <w:sz w:val="28"/>
          <w:szCs w:val="28"/>
        </w:rPr>
      </w:pPr>
    </w:p>
    <w:p w:rsidR="00A21406" w:rsidRDefault="00A21406" w:rsidP="00A21406">
      <w:pPr>
        <w:widowControl/>
        <w:spacing w:line="252" w:lineRule="auto"/>
        <w:ind w:firstLine="0"/>
        <w:rPr>
          <w:sz w:val="28"/>
          <w:szCs w:val="28"/>
        </w:rPr>
      </w:pPr>
    </w:p>
    <w:p w:rsidR="00A21406" w:rsidRPr="00EF0DF9" w:rsidRDefault="00A21406" w:rsidP="00A21406">
      <w:pPr>
        <w:widowControl/>
        <w:spacing w:line="252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14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 xml:space="preserve">границ земельного участка по </w:t>
      </w:r>
      <w:proofErr w:type="spellStart"/>
      <w:r w:rsidRPr="00EF0DF9">
        <w:rPr>
          <w:rFonts w:eastAsiaTheme="minorHAnsi"/>
          <w:sz w:val="28"/>
          <w:szCs w:val="28"/>
          <w:lang w:eastAsia="en-US"/>
        </w:rPr>
        <w:t>пр-кту</w:t>
      </w:r>
      <w:proofErr w:type="spellEnd"/>
      <w:r w:rsidRPr="00EF0DF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Ленинский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, у дома 137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36:34:0106002:57)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515789.4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1304001.71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515802.19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1304007.04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515798.05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1304017.14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515796.94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1304018.02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515795.84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1304017.83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515795.2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1304017.87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7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515791.49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1304016.35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8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515790.22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1304017.68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9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515789.12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1304017.4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10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515788.86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1304017.75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515782.18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1304014.88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515784.46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1304009.7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515785.62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1304010.22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515789.4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1304001.71</w:t>
            </w:r>
          </w:p>
        </w:tc>
      </w:tr>
    </w:tbl>
    <w:p w:rsidR="00AE7C8B" w:rsidRPr="00EF0DF9" w:rsidRDefault="00AE7C8B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15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Остужева, 22г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36:34:0106002:33)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515721.2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1304014.87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515725.71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1304014.73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515725.34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1304006.37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515733.32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1304006.01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515734.07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1304022.31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515721.68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1304022.86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515721.2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1304014.87</w:t>
            </w:r>
          </w:p>
        </w:tc>
      </w:tr>
    </w:tbl>
    <w:p w:rsidR="00AE7C8B" w:rsidRPr="00EF0DF9" w:rsidRDefault="00AE7C8B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16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 xml:space="preserve">границ земельного участка по </w:t>
      </w:r>
      <w:proofErr w:type="spellStart"/>
      <w:r w:rsidRPr="00EF0DF9">
        <w:rPr>
          <w:rFonts w:eastAsiaTheme="minorHAnsi"/>
          <w:sz w:val="28"/>
          <w:szCs w:val="28"/>
          <w:lang w:eastAsia="en-US"/>
        </w:rPr>
        <w:t>пр-кту</w:t>
      </w:r>
      <w:proofErr w:type="spellEnd"/>
      <w:r w:rsidRPr="00EF0DF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Ленинский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, 133г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36:34:0106002:42)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EF0DF9" w:rsidTr="00A21406">
        <w:trPr>
          <w:trHeight w:val="319"/>
          <w:tblHeader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Номер</w:t>
            </w:r>
          </w:p>
          <w:p w:rsidR="00AE7C8B" w:rsidRPr="00EF0DF9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515697.39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1304012.97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515694.45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1304012.37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515695.11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1304009.05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515699.73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1304010.08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515700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1304008.61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515715.3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1304008.73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7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515715.71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1304014.61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8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515717.37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1304014.49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9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515716.27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1304020.39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10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515696.61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1304016.79</w:t>
            </w:r>
          </w:p>
        </w:tc>
      </w:tr>
      <w:tr w:rsidR="00AE7C8B" w:rsidRPr="00EF0DF9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515697.39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EF0DF9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EF0DF9">
              <w:rPr>
                <w:sz w:val="24"/>
                <w:szCs w:val="24"/>
              </w:rPr>
              <w:t>1304012.97</w:t>
            </w:r>
          </w:p>
        </w:tc>
      </w:tr>
    </w:tbl>
    <w:p w:rsidR="00AE7C8B" w:rsidRPr="00EF0DF9" w:rsidRDefault="00AE7C8B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17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Остужева, 22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36:34:0106002:86)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515674.6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1304004.58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515677.9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1304002.69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515684.76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1304000.15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515687.95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1304001.45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515683.68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1304011.93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515673.32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1304007.71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515674.6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1304004.58</w:t>
            </w:r>
          </w:p>
        </w:tc>
      </w:tr>
    </w:tbl>
    <w:p w:rsidR="00AE7C8B" w:rsidRPr="00EF0DF9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18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 xml:space="preserve">границ земельного участка по </w:t>
      </w:r>
      <w:proofErr w:type="spellStart"/>
      <w:r w:rsidRPr="00EF0DF9">
        <w:rPr>
          <w:rFonts w:eastAsiaTheme="minorHAnsi"/>
          <w:sz w:val="28"/>
          <w:szCs w:val="28"/>
          <w:lang w:eastAsia="en-US"/>
        </w:rPr>
        <w:t>пр-кту</w:t>
      </w:r>
      <w:proofErr w:type="spellEnd"/>
      <w:r w:rsidRPr="00EF0DF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Ленинский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, 133г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36:34:0106002:7)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515634.87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1304000.39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515637.33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1303994.92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515640.98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1303996.55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515638.52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1304002.03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515634.87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1304000.39</w:t>
            </w:r>
          </w:p>
        </w:tc>
      </w:tr>
    </w:tbl>
    <w:p w:rsidR="00AE7C8B" w:rsidRPr="00EF0DF9" w:rsidRDefault="00AE7C8B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19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Остужева, 19б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36:34:0105036:43)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  <w:tblHeader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515813.96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1304356.86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515828.2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1304362.16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515832.19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1304363.65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515864.58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1304280.11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515850.68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1304276.02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515843.9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1304278.09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515813.96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1304356.86</w:t>
            </w:r>
          </w:p>
        </w:tc>
      </w:tr>
    </w:tbl>
    <w:p w:rsidR="00AE7C8B" w:rsidRPr="00EF0DF9" w:rsidRDefault="00AE7C8B" w:rsidP="00A21406">
      <w:pPr>
        <w:widowControl/>
        <w:spacing w:line="252" w:lineRule="auto"/>
        <w:ind w:firstLine="0"/>
        <w:rPr>
          <w:sz w:val="28"/>
          <w:szCs w:val="28"/>
        </w:rPr>
      </w:pPr>
    </w:p>
    <w:p w:rsidR="00AE7C8B" w:rsidRDefault="00AE7C8B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20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 xml:space="preserve">границ земельного участка по </w:t>
      </w:r>
      <w:proofErr w:type="spellStart"/>
      <w:r w:rsidRPr="00EF0DF9">
        <w:rPr>
          <w:rFonts w:eastAsiaTheme="minorHAnsi"/>
          <w:sz w:val="28"/>
          <w:szCs w:val="28"/>
          <w:lang w:eastAsia="en-US"/>
        </w:rPr>
        <w:t>пр-кту</w:t>
      </w:r>
      <w:proofErr w:type="spellEnd"/>
      <w:r w:rsidRPr="00EF0DF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F0DF9">
        <w:rPr>
          <w:rFonts w:eastAsiaTheme="minorHAnsi"/>
          <w:sz w:val="28"/>
          <w:szCs w:val="28"/>
          <w:lang w:eastAsia="en-US"/>
        </w:rPr>
        <w:t>Ленинский</w:t>
      </w:r>
      <w:proofErr w:type="gramEnd"/>
      <w:r w:rsidRPr="00EF0DF9">
        <w:rPr>
          <w:rFonts w:eastAsiaTheme="minorHAnsi"/>
          <w:sz w:val="28"/>
          <w:szCs w:val="28"/>
          <w:lang w:eastAsia="en-US"/>
        </w:rPr>
        <w:t>, 150г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36:34:0106028:14)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515671.4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1304045.2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515669.4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1304051.07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515660.21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1304047.92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515662.22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1304042.06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515671.4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1304045.2</w:t>
            </w:r>
          </w:p>
        </w:tc>
      </w:tr>
    </w:tbl>
    <w:p w:rsidR="00AE7C8B" w:rsidRPr="00EF0DF9" w:rsidRDefault="00AE7C8B" w:rsidP="00A21406">
      <w:pPr>
        <w:widowControl/>
        <w:spacing w:line="252" w:lineRule="auto"/>
        <w:ind w:firstLine="0"/>
        <w:rPr>
          <w:sz w:val="28"/>
          <w:szCs w:val="28"/>
        </w:rPr>
      </w:pPr>
    </w:p>
    <w:p w:rsidR="00AE7C8B" w:rsidRDefault="00AE7C8B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21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Остужева, 27б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36:34:0106028:76)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515699.3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1304540.94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515696.58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1304555.68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515676.91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1304552.05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515679.64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1304537.3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515699.3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1304540.94</w:t>
            </w:r>
          </w:p>
        </w:tc>
      </w:tr>
    </w:tbl>
    <w:p w:rsidR="00AE7C8B" w:rsidRPr="00EF0DF9" w:rsidRDefault="00AE7C8B" w:rsidP="00A21406">
      <w:pPr>
        <w:widowControl/>
        <w:spacing w:line="252" w:lineRule="auto"/>
        <w:ind w:firstLine="0"/>
        <w:rPr>
          <w:sz w:val="28"/>
          <w:szCs w:val="28"/>
        </w:rPr>
      </w:pPr>
    </w:p>
    <w:p w:rsidR="00AE7C8B" w:rsidRDefault="00AE7C8B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22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52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Димитрова, 91/3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 w:line="252" w:lineRule="auto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36:34:0106032:2541)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515350.4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1304887.96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515321.1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1304853.9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515336.29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1304840.25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515365.46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1304874.91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515350.4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1304887.96</w:t>
            </w:r>
          </w:p>
        </w:tc>
      </w:tr>
    </w:tbl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23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36:34:0105039:1436)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515481.59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1305195.52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515479.06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1305202.25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515467.21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1305197.46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515467.99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1305195.65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515472.58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1305193.81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515477.07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1305193.66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515481.59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1305195.52</w:t>
            </w:r>
          </w:p>
        </w:tc>
      </w:tr>
    </w:tbl>
    <w:p w:rsidR="00AE7C8B" w:rsidRPr="00EF0DF9" w:rsidRDefault="00AE7C8B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EF0DF9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F0DF9">
        <w:rPr>
          <w:sz w:val="28"/>
          <w:szCs w:val="28"/>
        </w:rPr>
        <w:t>Таблица № 24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Перечень координат характерных точек</w:t>
      </w:r>
    </w:p>
    <w:p w:rsidR="00A21406" w:rsidRPr="00EF0DF9" w:rsidRDefault="00A21406" w:rsidP="00A21406">
      <w:pPr>
        <w:spacing w:line="24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 w:rsidRPr="00EF0DF9">
        <w:rPr>
          <w:rFonts w:eastAsiaTheme="minorHAnsi"/>
          <w:sz w:val="28"/>
          <w:szCs w:val="28"/>
          <w:lang w:eastAsia="en-US"/>
        </w:rPr>
        <w:t>границ земельного участка по ул. Остужева, 29в</w:t>
      </w:r>
    </w:p>
    <w:p w:rsidR="00A21406" w:rsidRPr="00EF0DF9" w:rsidRDefault="00A21406" w:rsidP="00A21406">
      <w:pPr>
        <w:pStyle w:val="af1"/>
        <w:shd w:val="clear" w:color="auto" w:fill="FFFFFF"/>
        <w:suppressAutoHyphens/>
        <w:spacing w:before="0" w:beforeAutospacing="0" w:after="0"/>
        <w:jc w:val="center"/>
        <w:rPr>
          <w:sz w:val="28"/>
          <w:szCs w:val="28"/>
        </w:rPr>
      </w:pPr>
      <w:r w:rsidRPr="00EF0DF9">
        <w:rPr>
          <w:rFonts w:eastAsiaTheme="minorHAnsi"/>
          <w:sz w:val="28"/>
          <w:szCs w:val="28"/>
          <w:lang w:eastAsia="en-US"/>
        </w:rPr>
        <w:t>(кадастровый номер 36:34:0105039:15)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3799"/>
        <w:gridCol w:w="3479"/>
      </w:tblGrid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Номер</w:t>
            </w:r>
          </w:p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  <w:lang w:val="en-US"/>
              </w:rPr>
              <w:t>Y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515490.03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1305148.72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515491.99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1305144.12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515491.07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1305143.73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515493.22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1305138.67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515499.8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1305141.47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6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515499.31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1305142.62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7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515500.88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1305143.29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8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515497.26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1305151.79</w:t>
            </w:r>
          </w:p>
        </w:tc>
      </w:tr>
      <w:tr w:rsidR="00AE7C8B" w:rsidRPr="00A21406" w:rsidTr="00A21406">
        <w:trPr>
          <w:trHeight w:val="319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515490.03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C8B" w:rsidRPr="00A21406" w:rsidRDefault="00AE7C8B" w:rsidP="00A21406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A21406">
              <w:rPr>
                <w:sz w:val="24"/>
                <w:szCs w:val="24"/>
              </w:rPr>
              <w:t>1305148.72</w:t>
            </w:r>
          </w:p>
        </w:tc>
      </w:tr>
    </w:tbl>
    <w:p w:rsidR="00AE7C8B" w:rsidRPr="00EF0DF9" w:rsidRDefault="00AE7C8B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E7C8B" w:rsidRDefault="00AE7C8B" w:rsidP="00EF0DF9">
      <w:pPr>
        <w:widowControl/>
        <w:spacing w:line="240" w:lineRule="auto"/>
        <w:ind w:firstLine="0"/>
        <w:rPr>
          <w:sz w:val="28"/>
          <w:szCs w:val="28"/>
        </w:rPr>
      </w:pPr>
    </w:p>
    <w:p w:rsidR="00A21406" w:rsidRDefault="00A21406" w:rsidP="00EF0DF9">
      <w:pPr>
        <w:widowControl/>
        <w:spacing w:line="240" w:lineRule="auto"/>
        <w:ind w:firstLine="0"/>
        <w:rPr>
          <w:sz w:val="28"/>
          <w:szCs w:val="28"/>
        </w:rPr>
      </w:pP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A21406" w:rsidRPr="00A21406" w:rsidTr="00A21406">
        <w:tc>
          <w:tcPr>
            <w:tcW w:w="2500" w:type="pct"/>
          </w:tcPr>
          <w:p w:rsidR="00A21406" w:rsidRPr="00A21406" w:rsidRDefault="00A21406" w:rsidP="00A21406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21406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A21406" w:rsidRPr="00A21406" w:rsidRDefault="00A21406" w:rsidP="00A21406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21406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A21406" w:rsidRDefault="00A21406" w:rsidP="00A21406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21406" w:rsidRPr="00A21406" w:rsidRDefault="00A21406" w:rsidP="00A21406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1406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AE7C8B" w:rsidRPr="00EF0DF9" w:rsidRDefault="00AE7C8B" w:rsidP="00A21406">
      <w:pPr>
        <w:widowControl/>
        <w:spacing w:line="240" w:lineRule="auto"/>
        <w:ind w:firstLine="0"/>
        <w:rPr>
          <w:sz w:val="22"/>
          <w:szCs w:val="22"/>
          <w:lang w:eastAsia="en-US"/>
        </w:rPr>
      </w:pPr>
    </w:p>
    <w:sectPr w:rsidR="00AE7C8B" w:rsidRPr="00EF0DF9" w:rsidSect="00EF0DF9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113" w:rsidRDefault="00B83113" w:rsidP="00466849">
      <w:pPr>
        <w:spacing w:line="240" w:lineRule="auto"/>
      </w:pPr>
      <w:r>
        <w:separator/>
      </w:r>
    </w:p>
  </w:endnote>
  <w:endnote w:type="continuationSeparator" w:id="0">
    <w:p w:rsidR="00B83113" w:rsidRDefault="00B83113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113" w:rsidRDefault="00B83113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B83113" w:rsidRDefault="00B83113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B07" w:rsidRPr="00EF0DF9" w:rsidRDefault="00361B07">
    <w:pPr>
      <w:pStyle w:val="a9"/>
      <w:jc w:val="center"/>
      <w:rPr>
        <w:sz w:val="24"/>
        <w:szCs w:val="24"/>
      </w:rPr>
    </w:pPr>
    <w:r w:rsidRPr="00EF0DF9">
      <w:rPr>
        <w:sz w:val="24"/>
        <w:szCs w:val="24"/>
      </w:rPr>
      <w:fldChar w:fldCharType="begin"/>
    </w:r>
    <w:r w:rsidRPr="00EF0DF9">
      <w:rPr>
        <w:sz w:val="24"/>
        <w:szCs w:val="24"/>
      </w:rPr>
      <w:instrText xml:space="preserve"> PAGE   \* MERGEFORMAT </w:instrText>
    </w:r>
    <w:r w:rsidRPr="00EF0DF9">
      <w:rPr>
        <w:sz w:val="24"/>
        <w:szCs w:val="24"/>
      </w:rPr>
      <w:fldChar w:fldCharType="separate"/>
    </w:r>
    <w:r w:rsidR="00704A36">
      <w:rPr>
        <w:noProof/>
        <w:sz w:val="24"/>
        <w:szCs w:val="24"/>
      </w:rPr>
      <w:t>2</w:t>
    </w:r>
    <w:r w:rsidRPr="00EF0DF9">
      <w:rPr>
        <w:sz w:val="24"/>
        <w:szCs w:val="24"/>
      </w:rPr>
      <w:fldChar w:fldCharType="end"/>
    </w:r>
  </w:p>
  <w:p w:rsidR="00361B07" w:rsidRPr="00EF0DF9" w:rsidRDefault="00361B07">
    <w:pPr>
      <w:pStyle w:val="12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3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F967ECA"/>
    <w:multiLevelType w:val="hybridMultilevel"/>
    <w:tmpl w:val="B3206C20"/>
    <w:lvl w:ilvl="0" w:tplc="99C230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9"/>
  </w:num>
  <w:num w:numId="6">
    <w:abstractNumId w:val="26"/>
  </w:num>
  <w:num w:numId="7">
    <w:abstractNumId w:val="12"/>
  </w:num>
  <w:num w:numId="8">
    <w:abstractNumId w:val="24"/>
  </w:num>
  <w:num w:numId="9">
    <w:abstractNumId w:val="22"/>
  </w:num>
  <w:num w:numId="10">
    <w:abstractNumId w:val="34"/>
  </w:num>
  <w:num w:numId="11">
    <w:abstractNumId w:val="35"/>
  </w:num>
  <w:num w:numId="12">
    <w:abstractNumId w:val="15"/>
  </w:num>
  <w:num w:numId="13">
    <w:abstractNumId w:val="31"/>
  </w:num>
  <w:num w:numId="14">
    <w:abstractNumId w:val="13"/>
  </w:num>
  <w:num w:numId="15">
    <w:abstractNumId w:val="23"/>
  </w:num>
  <w:num w:numId="16">
    <w:abstractNumId w:val="33"/>
  </w:num>
  <w:num w:numId="17">
    <w:abstractNumId w:val="6"/>
  </w:num>
  <w:num w:numId="18">
    <w:abstractNumId w:val="21"/>
  </w:num>
  <w:num w:numId="19">
    <w:abstractNumId w:val="20"/>
  </w:num>
  <w:num w:numId="20">
    <w:abstractNumId w:val="5"/>
  </w:num>
  <w:num w:numId="21">
    <w:abstractNumId w:val="4"/>
  </w:num>
  <w:num w:numId="22">
    <w:abstractNumId w:val="11"/>
  </w:num>
  <w:num w:numId="23">
    <w:abstractNumId w:val="16"/>
  </w:num>
  <w:num w:numId="24">
    <w:abstractNumId w:val="18"/>
  </w:num>
  <w:num w:numId="25">
    <w:abstractNumId w:val="7"/>
  </w:num>
  <w:num w:numId="26">
    <w:abstractNumId w:val="19"/>
  </w:num>
  <w:num w:numId="27">
    <w:abstractNumId w:val="30"/>
  </w:num>
  <w:num w:numId="28">
    <w:abstractNumId w:val="17"/>
  </w:num>
  <w:num w:numId="29">
    <w:abstractNumId w:val="36"/>
  </w:num>
  <w:num w:numId="30">
    <w:abstractNumId w:val="32"/>
  </w:num>
  <w:num w:numId="31">
    <w:abstractNumId w:val="8"/>
  </w:num>
  <w:num w:numId="3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5"/>
  </w:num>
  <w:num w:numId="35">
    <w:abstractNumId w:val="27"/>
  </w:num>
  <w:num w:numId="36">
    <w:abstractNumId w:val="14"/>
  </w:num>
  <w:num w:numId="37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C4E"/>
    <w:rsid w:val="0000145A"/>
    <w:rsid w:val="0000221C"/>
    <w:rsid w:val="000032A9"/>
    <w:rsid w:val="000036BE"/>
    <w:rsid w:val="0001167E"/>
    <w:rsid w:val="000136FB"/>
    <w:rsid w:val="00016666"/>
    <w:rsid w:val="00017E48"/>
    <w:rsid w:val="00017F37"/>
    <w:rsid w:val="00020197"/>
    <w:rsid w:val="00020910"/>
    <w:rsid w:val="0002400F"/>
    <w:rsid w:val="00031EFA"/>
    <w:rsid w:val="000367EF"/>
    <w:rsid w:val="00036B16"/>
    <w:rsid w:val="000373A0"/>
    <w:rsid w:val="00041CA4"/>
    <w:rsid w:val="00042792"/>
    <w:rsid w:val="00043AED"/>
    <w:rsid w:val="00044290"/>
    <w:rsid w:val="00044C45"/>
    <w:rsid w:val="00045FEB"/>
    <w:rsid w:val="00047172"/>
    <w:rsid w:val="00047444"/>
    <w:rsid w:val="0005336F"/>
    <w:rsid w:val="000548A1"/>
    <w:rsid w:val="00065A82"/>
    <w:rsid w:val="00067B7B"/>
    <w:rsid w:val="000703FD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6C1"/>
    <w:rsid w:val="00075D7A"/>
    <w:rsid w:val="000778FB"/>
    <w:rsid w:val="000839A1"/>
    <w:rsid w:val="00086733"/>
    <w:rsid w:val="00086AA5"/>
    <w:rsid w:val="00091A2E"/>
    <w:rsid w:val="000928CB"/>
    <w:rsid w:val="000930EF"/>
    <w:rsid w:val="000934C9"/>
    <w:rsid w:val="00094E38"/>
    <w:rsid w:val="00097F72"/>
    <w:rsid w:val="000A035D"/>
    <w:rsid w:val="000A21F6"/>
    <w:rsid w:val="000A728D"/>
    <w:rsid w:val="000B282B"/>
    <w:rsid w:val="000B2B63"/>
    <w:rsid w:val="000B3CE8"/>
    <w:rsid w:val="000B7232"/>
    <w:rsid w:val="000B7A46"/>
    <w:rsid w:val="000C09B8"/>
    <w:rsid w:val="000C1170"/>
    <w:rsid w:val="000C1D22"/>
    <w:rsid w:val="000C26F7"/>
    <w:rsid w:val="000C3587"/>
    <w:rsid w:val="000C3921"/>
    <w:rsid w:val="000C4EB9"/>
    <w:rsid w:val="000C70FE"/>
    <w:rsid w:val="000C7242"/>
    <w:rsid w:val="000D01CF"/>
    <w:rsid w:val="000D14C6"/>
    <w:rsid w:val="000D1BED"/>
    <w:rsid w:val="000D2E4B"/>
    <w:rsid w:val="000D341A"/>
    <w:rsid w:val="000D523F"/>
    <w:rsid w:val="000D5EE8"/>
    <w:rsid w:val="000E0CA2"/>
    <w:rsid w:val="000E328F"/>
    <w:rsid w:val="000E479B"/>
    <w:rsid w:val="000F6CD9"/>
    <w:rsid w:val="001053A8"/>
    <w:rsid w:val="001069E5"/>
    <w:rsid w:val="001104F3"/>
    <w:rsid w:val="00111565"/>
    <w:rsid w:val="00113A0E"/>
    <w:rsid w:val="00116403"/>
    <w:rsid w:val="00116B45"/>
    <w:rsid w:val="00120BB8"/>
    <w:rsid w:val="00121A83"/>
    <w:rsid w:val="00124F93"/>
    <w:rsid w:val="00125F1A"/>
    <w:rsid w:val="0013102D"/>
    <w:rsid w:val="001312EF"/>
    <w:rsid w:val="00131CCD"/>
    <w:rsid w:val="00133969"/>
    <w:rsid w:val="00140867"/>
    <w:rsid w:val="00143356"/>
    <w:rsid w:val="00146538"/>
    <w:rsid w:val="00146828"/>
    <w:rsid w:val="00146AA6"/>
    <w:rsid w:val="0014709A"/>
    <w:rsid w:val="0015100F"/>
    <w:rsid w:val="0015156F"/>
    <w:rsid w:val="001542D0"/>
    <w:rsid w:val="00154602"/>
    <w:rsid w:val="0015744B"/>
    <w:rsid w:val="00160F6E"/>
    <w:rsid w:val="00164029"/>
    <w:rsid w:val="00170C95"/>
    <w:rsid w:val="00170EA1"/>
    <w:rsid w:val="0017103E"/>
    <w:rsid w:val="00183F16"/>
    <w:rsid w:val="001A0048"/>
    <w:rsid w:val="001A0CFE"/>
    <w:rsid w:val="001A302D"/>
    <w:rsid w:val="001A3C2A"/>
    <w:rsid w:val="001A4287"/>
    <w:rsid w:val="001A4FFE"/>
    <w:rsid w:val="001A5D90"/>
    <w:rsid w:val="001A7506"/>
    <w:rsid w:val="001B7642"/>
    <w:rsid w:val="001C0213"/>
    <w:rsid w:val="001C772C"/>
    <w:rsid w:val="001D325E"/>
    <w:rsid w:val="001E17BD"/>
    <w:rsid w:val="001E2496"/>
    <w:rsid w:val="001E4DE9"/>
    <w:rsid w:val="001E629D"/>
    <w:rsid w:val="001F0972"/>
    <w:rsid w:val="001F296B"/>
    <w:rsid w:val="001F5FDD"/>
    <w:rsid w:val="001F6B03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40475"/>
    <w:rsid w:val="00241B01"/>
    <w:rsid w:val="00241E83"/>
    <w:rsid w:val="00245B38"/>
    <w:rsid w:val="00247535"/>
    <w:rsid w:val="00253EEF"/>
    <w:rsid w:val="00263870"/>
    <w:rsid w:val="0027096C"/>
    <w:rsid w:val="0027677F"/>
    <w:rsid w:val="002841A4"/>
    <w:rsid w:val="00296271"/>
    <w:rsid w:val="00297BB8"/>
    <w:rsid w:val="002A3283"/>
    <w:rsid w:val="002A432A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3A6D"/>
    <w:rsid w:val="002F5B35"/>
    <w:rsid w:val="002F7BBB"/>
    <w:rsid w:val="003030C3"/>
    <w:rsid w:val="003055EC"/>
    <w:rsid w:val="00306B7E"/>
    <w:rsid w:val="003116F7"/>
    <w:rsid w:val="00311CB8"/>
    <w:rsid w:val="00312CE5"/>
    <w:rsid w:val="00314CD6"/>
    <w:rsid w:val="00314F6A"/>
    <w:rsid w:val="00322C78"/>
    <w:rsid w:val="003377B3"/>
    <w:rsid w:val="003430D6"/>
    <w:rsid w:val="0034372F"/>
    <w:rsid w:val="003444B6"/>
    <w:rsid w:val="00344841"/>
    <w:rsid w:val="00344EAA"/>
    <w:rsid w:val="00352669"/>
    <w:rsid w:val="0035793B"/>
    <w:rsid w:val="003615C0"/>
    <w:rsid w:val="00361B07"/>
    <w:rsid w:val="00362CDB"/>
    <w:rsid w:val="00366316"/>
    <w:rsid w:val="0036793E"/>
    <w:rsid w:val="0037056F"/>
    <w:rsid w:val="00371317"/>
    <w:rsid w:val="003714EA"/>
    <w:rsid w:val="00371680"/>
    <w:rsid w:val="00373541"/>
    <w:rsid w:val="003753FD"/>
    <w:rsid w:val="0038286F"/>
    <w:rsid w:val="0038352D"/>
    <w:rsid w:val="00383D06"/>
    <w:rsid w:val="0038501E"/>
    <w:rsid w:val="003879A6"/>
    <w:rsid w:val="00387C7B"/>
    <w:rsid w:val="00392107"/>
    <w:rsid w:val="003930EA"/>
    <w:rsid w:val="0039398F"/>
    <w:rsid w:val="00396426"/>
    <w:rsid w:val="00397D2A"/>
    <w:rsid w:val="003A241F"/>
    <w:rsid w:val="003A2D5A"/>
    <w:rsid w:val="003A3410"/>
    <w:rsid w:val="003A3786"/>
    <w:rsid w:val="003A5FAF"/>
    <w:rsid w:val="003B25E5"/>
    <w:rsid w:val="003B62AD"/>
    <w:rsid w:val="003B6403"/>
    <w:rsid w:val="003C0E8D"/>
    <w:rsid w:val="003C1912"/>
    <w:rsid w:val="003C289E"/>
    <w:rsid w:val="003C6737"/>
    <w:rsid w:val="003E05D8"/>
    <w:rsid w:val="003E4B3C"/>
    <w:rsid w:val="003E58A2"/>
    <w:rsid w:val="003F04FD"/>
    <w:rsid w:val="003F0867"/>
    <w:rsid w:val="003F2EA2"/>
    <w:rsid w:val="003F5A1A"/>
    <w:rsid w:val="00401D66"/>
    <w:rsid w:val="004020F6"/>
    <w:rsid w:val="00404699"/>
    <w:rsid w:val="004050E4"/>
    <w:rsid w:val="00405765"/>
    <w:rsid w:val="004065D3"/>
    <w:rsid w:val="00416290"/>
    <w:rsid w:val="0042020B"/>
    <w:rsid w:val="004301DC"/>
    <w:rsid w:val="00433334"/>
    <w:rsid w:val="00433A2D"/>
    <w:rsid w:val="00434FC1"/>
    <w:rsid w:val="004353FF"/>
    <w:rsid w:val="004404DA"/>
    <w:rsid w:val="00444484"/>
    <w:rsid w:val="004449DE"/>
    <w:rsid w:val="0044669A"/>
    <w:rsid w:val="004604DF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210C"/>
    <w:rsid w:val="00495AFB"/>
    <w:rsid w:val="00495E2E"/>
    <w:rsid w:val="004A3E69"/>
    <w:rsid w:val="004A4F25"/>
    <w:rsid w:val="004A6C65"/>
    <w:rsid w:val="004B0BD7"/>
    <w:rsid w:val="004B20C1"/>
    <w:rsid w:val="004B2846"/>
    <w:rsid w:val="004B350F"/>
    <w:rsid w:val="004B413F"/>
    <w:rsid w:val="004B4512"/>
    <w:rsid w:val="004B4E41"/>
    <w:rsid w:val="004B4EFB"/>
    <w:rsid w:val="004B7645"/>
    <w:rsid w:val="004D1D1D"/>
    <w:rsid w:val="004D3830"/>
    <w:rsid w:val="004D73EC"/>
    <w:rsid w:val="004D79C5"/>
    <w:rsid w:val="004E0131"/>
    <w:rsid w:val="004E10E3"/>
    <w:rsid w:val="004E27FE"/>
    <w:rsid w:val="004E5438"/>
    <w:rsid w:val="004E6D53"/>
    <w:rsid w:val="004F0293"/>
    <w:rsid w:val="004F29B0"/>
    <w:rsid w:val="004F4DD9"/>
    <w:rsid w:val="004F7537"/>
    <w:rsid w:val="0050306E"/>
    <w:rsid w:val="00503CB8"/>
    <w:rsid w:val="00507708"/>
    <w:rsid w:val="005113E2"/>
    <w:rsid w:val="0051552B"/>
    <w:rsid w:val="00515B96"/>
    <w:rsid w:val="00515E7D"/>
    <w:rsid w:val="00520AA2"/>
    <w:rsid w:val="00524177"/>
    <w:rsid w:val="00524C64"/>
    <w:rsid w:val="00545C45"/>
    <w:rsid w:val="00546299"/>
    <w:rsid w:val="005470C1"/>
    <w:rsid w:val="00550003"/>
    <w:rsid w:val="00551CEF"/>
    <w:rsid w:val="00555E31"/>
    <w:rsid w:val="005628A9"/>
    <w:rsid w:val="00562FD6"/>
    <w:rsid w:val="00565004"/>
    <w:rsid w:val="005711A0"/>
    <w:rsid w:val="005722FC"/>
    <w:rsid w:val="005739B2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2487"/>
    <w:rsid w:val="005B360B"/>
    <w:rsid w:val="005B4F4A"/>
    <w:rsid w:val="005C4396"/>
    <w:rsid w:val="005D2591"/>
    <w:rsid w:val="005D4EA9"/>
    <w:rsid w:val="005D7288"/>
    <w:rsid w:val="005E0452"/>
    <w:rsid w:val="005E4D31"/>
    <w:rsid w:val="005E4FCB"/>
    <w:rsid w:val="005F11E9"/>
    <w:rsid w:val="005F1C4B"/>
    <w:rsid w:val="005F3B18"/>
    <w:rsid w:val="005F6387"/>
    <w:rsid w:val="006137F8"/>
    <w:rsid w:val="0061418F"/>
    <w:rsid w:val="00617941"/>
    <w:rsid w:val="006216C4"/>
    <w:rsid w:val="00622172"/>
    <w:rsid w:val="00623B25"/>
    <w:rsid w:val="006268DA"/>
    <w:rsid w:val="00627301"/>
    <w:rsid w:val="00630A4A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3A2"/>
    <w:rsid w:val="00643A51"/>
    <w:rsid w:val="00650F98"/>
    <w:rsid w:val="00651DE7"/>
    <w:rsid w:val="006535F9"/>
    <w:rsid w:val="00655A7F"/>
    <w:rsid w:val="0066191C"/>
    <w:rsid w:val="006629E5"/>
    <w:rsid w:val="0067023E"/>
    <w:rsid w:val="0067057D"/>
    <w:rsid w:val="0067363D"/>
    <w:rsid w:val="0067777A"/>
    <w:rsid w:val="00680B80"/>
    <w:rsid w:val="006828F1"/>
    <w:rsid w:val="0068449C"/>
    <w:rsid w:val="0069195D"/>
    <w:rsid w:val="00692B29"/>
    <w:rsid w:val="0069338C"/>
    <w:rsid w:val="00693536"/>
    <w:rsid w:val="006A40D5"/>
    <w:rsid w:val="006A4E82"/>
    <w:rsid w:val="006A5536"/>
    <w:rsid w:val="006A6942"/>
    <w:rsid w:val="006A74D8"/>
    <w:rsid w:val="006B1124"/>
    <w:rsid w:val="006B14C4"/>
    <w:rsid w:val="006B2B5C"/>
    <w:rsid w:val="006B66FA"/>
    <w:rsid w:val="006B68D3"/>
    <w:rsid w:val="006C17AD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114A"/>
    <w:rsid w:val="006F47C3"/>
    <w:rsid w:val="00704504"/>
    <w:rsid w:val="00704A36"/>
    <w:rsid w:val="00706597"/>
    <w:rsid w:val="00710B24"/>
    <w:rsid w:val="00711F9D"/>
    <w:rsid w:val="00714299"/>
    <w:rsid w:val="00715F39"/>
    <w:rsid w:val="00717C38"/>
    <w:rsid w:val="0072075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420B8"/>
    <w:rsid w:val="00742CDA"/>
    <w:rsid w:val="007444A3"/>
    <w:rsid w:val="00751CED"/>
    <w:rsid w:val="007541E0"/>
    <w:rsid w:val="00761150"/>
    <w:rsid w:val="00761C29"/>
    <w:rsid w:val="00771A88"/>
    <w:rsid w:val="0077273C"/>
    <w:rsid w:val="00774822"/>
    <w:rsid w:val="0078369B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50E7"/>
    <w:rsid w:val="007B6F02"/>
    <w:rsid w:val="007C167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7A8"/>
    <w:rsid w:val="007F3C3E"/>
    <w:rsid w:val="007F4ABC"/>
    <w:rsid w:val="00805D8B"/>
    <w:rsid w:val="00807E78"/>
    <w:rsid w:val="00821535"/>
    <w:rsid w:val="00824C23"/>
    <w:rsid w:val="00830FEF"/>
    <w:rsid w:val="00832D0D"/>
    <w:rsid w:val="008338CE"/>
    <w:rsid w:val="00833E2D"/>
    <w:rsid w:val="00834099"/>
    <w:rsid w:val="00834FF4"/>
    <w:rsid w:val="008404A4"/>
    <w:rsid w:val="00842DD2"/>
    <w:rsid w:val="008433F1"/>
    <w:rsid w:val="00845B36"/>
    <w:rsid w:val="008463AC"/>
    <w:rsid w:val="008479DD"/>
    <w:rsid w:val="00852CF2"/>
    <w:rsid w:val="00853310"/>
    <w:rsid w:val="00853EA9"/>
    <w:rsid w:val="008620C2"/>
    <w:rsid w:val="008620C8"/>
    <w:rsid w:val="00863B04"/>
    <w:rsid w:val="00864CCC"/>
    <w:rsid w:val="0086627A"/>
    <w:rsid w:val="00873C51"/>
    <w:rsid w:val="00876AC8"/>
    <w:rsid w:val="008800E7"/>
    <w:rsid w:val="00880576"/>
    <w:rsid w:val="00881C32"/>
    <w:rsid w:val="00885806"/>
    <w:rsid w:val="0088784D"/>
    <w:rsid w:val="008A031E"/>
    <w:rsid w:val="008A0E5B"/>
    <w:rsid w:val="008B1A2A"/>
    <w:rsid w:val="008B2B06"/>
    <w:rsid w:val="008B4B54"/>
    <w:rsid w:val="008B55E3"/>
    <w:rsid w:val="008B5C6D"/>
    <w:rsid w:val="008B7A03"/>
    <w:rsid w:val="008C313D"/>
    <w:rsid w:val="008C4904"/>
    <w:rsid w:val="008C7B2F"/>
    <w:rsid w:val="008D1E65"/>
    <w:rsid w:val="008D4DC3"/>
    <w:rsid w:val="008E2634"/>
    <w:rsid w:val="008E3208"/>
    <w:rsid w:val="008E4707"/>
    <w:rsid w:val="008E5945"/>
    <w:rsid w:val="008E7BA7"/>
    <w:rsid w:val="008E7D23"/>
    <w:rsid w:val="008F2621"/>
    <w:rsid w:val="008F75FC"/>
    <w:rsid w:val="008F79C7"/>
    <w:rsid w:val="0090022C"/>
    <w:rsid w:val="009007F9"/>
    <w:rsid w:val="00900B61"/>
    <w:rsid w:val="00903263"/>
    <w:rsid w:val="00905F43"/>
    <w:rsid w:val="00906EBA"/>
    <w:rsid w:val="00907139"/>
    <w:rsid w:val="00907B87"/>
    <w:rsid w:val="00907DD4"/>
    <w:rsid w:val="0091646D"/>
    <w:rsid w:val="00921760"/>
    <w:rsid w:val="009235F9"/>
    <w:rsid w:val="00926610"/>
    <w:rsid w:val="00931FF9"/>
    <w:rsid w:val="009366F6"/>
    <w:rsid w:val="00936C9B"/>
    <w:rsid w:val="00937F70"/>
    <w:rsid w:val="0094310A"/>
    <w:rsid w:val="009470B8"/>
    <w:rsid w:val="0095221B"/>
    <w:rsid w:val="009533D6"/>
    <w:rsid w:val="009559F5"/>
    <w:rsid w:val="009560FA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C4351"/>
    <w:rsid w:val="009C5406"/>
    <w:rsid w:val="009C6826"/>
    <w:rsid w:val="009C7409"/>
    <w:rsid w:val="009C7D35"/>
    <w:rsid w:val="009D0609"/>
    <w:rsid w:val="009D4A1E"/>
    <w:rsid w:val="009E063E"/>
    <w:rsid w:val="009E1C20"/>
    <w:rsid w:val="009E620B"/>
    <w:rsid w:val="009E7843"/>
    <w:rsid w:val="009E78B6"/>
    <w:rsid w:val="009E79A3"/>
    <w:rsid w:val="009F05BB"/>
    <w:rsid w:val="009F448E"/>
    <w:rsid w:val="009F62F9"/>
    <w:rsid w:val="00A01A5B"/>
    <w:rsid w:val="00A04D87"/>
    <w:rsid w:val="00A07CE3"/>
    <w:rsid w:val="00A12914"/>
    <w:rsid w:val="00A140A7"/>
    <w:rsid w:val="00A14498"/>
    <w:rsid w:val="00A16CA9"/>
    <w:rsid w:val="00A213A4"/>
    <w:rsid w:val="00A21406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5F8D"/>
    <w:rsid w:val="00A56065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0A0F"/>
    <w:rsid w:val="00AA2DD2"/>
    <w:rsid w:val="00AA408B"/>
    <w:rsid w:val="00AA6AC2"/>
    <w:rsid w:val="00AC046F"/>
    <w:rsid w:val="00AC11B4"/>
    <w:rsid w:val="00AC2F56"/>
    <w:rsid w:val="00AC43F0"/>
    <w:rsid w:val="00AC6C7E"/>
    <w:rsid w:val="00AD0581"/>
    <w:rsid w:val="00AD1B5B"/>
    <w:rsid w:val="00AD4CD5"/>
    <w:rsid w:val="00AD52FF"/>
    <w:rsid w:val="00AE4762"/>
    <w:rsid w:val="00AE48B6"/>
    <w:rsid w:val="00AE4BD0"/>
    <w:rsid w:val="00AE7C8B"/>
    <w:rsid w:val="00AE7FBB"/>
    <w:rsid w:val="00AF05BA"/>
    <w:rsid w:val="00AF19A7"/>
    <w:rsid w:val="00AF3CCE"/>
    <w:rsid w:val="00AF7248"/>
    <w:rsid w:val="00B03D90"/>
    <w:rsid w:val="00B05A04"/>
    <w:rsid w:val="00B06648"/>
    <w:rsid w:val="00B070F6"/>
    <w:rsid w:val="00B11E16"/>
    <w:rsid w:val="00B1241A"/>
    <w:rsid w:val="00B20295"/>
    <w:rsid w:val="00B217DC"/>
    <w:rsid w:val="00B220D5"/>
    <w:rsid w:val="00B259AF"/>
    <w:rsid w:val="00B27E08"/>
    <w:rsid w:val="00B32C91"/>
    <w:rsid w:val="00B3473F"/>
    <w:rsid w:val="00B35FCF"/>
    <w:rsid w:val="00B364C0"/>
    <w:rsid w:val="00B375B1"/>
    <w:rsid w:val="00B40408"/>
    <w:rsid w:val="00B43A89"/>
    <w:rsid w:val="00B51F53"/>
    <w:rsid w:val="00B53E50"/>
    <w:rsid w:val="00B54F85"/>
    <w:rsid w:val="00B55237"/>
    <w:rsid w:val="00B56FFA"/>
    <w:rsid w:val="00B5700D"/>
    <w:rsid w:val="00B62128"/>
    <w:rsid w:val="00B62C30"/>
    <w:rsid w:val="00B66612"/>
    <w:rsid w:val="00B756AC"/>
    <w:rsid w:val="00B761CF"/>
    <w:rsid w:val="00B80664"/>
    <w:rsid w:val="00B83113"/>
    <w:rsid w:val="00B90667"/>
    <w:rsid w:val="00BA1DBF"/>
    <w:rsid w:val="00BA23B3"/>
    <w:rsid w:val="00BA28A2"/>
    <w:rsid w:val="00BA6CFC"/>
    <w:rsid w:val="00BB1E83"/>
    <w:rsid w:val="00BB39A3"/>
    <w:rsid w:val="00BB60ED"/>
    <w:rsid w:val="00BC0F13"/>
    <w:rsid w:val="00BC1532"/>
    <w:rsid w:val="00BC4A63"/>
    <w:rsid w:val="00BC637D"/>
    <w:rsid w:val="00BC63B2"/>
    <w:rsid w:val="00BC72E3"/>
    <w:rsid w:val="00BC7882"/>
    <w:rsid w:val="00BD5498"/>
    <w:rsid w:val="00BD5E8A"/>
    <w:rsid w:val="00BD6226"/>
    <w:rsid w:val="00BE79A4"/>
    <w:rsid w:val="00BF001C"/>
    <w:rsid w:val="00BF17D4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0D68"/>
    <w:rsid w:val="00C4439F"/>
    <w:rsid w:val="00C50C40"/>
    <w:rsid w:val="00C514DA"/>
    <w:rsid w:val="00C52F43"/>
    <w:rsid w:val="00C532C9"/>
    <w:rsid w:val="00C56D51"/>
    <w:rsid w:val="00C61801"/>
    <w:rsid w:val="00C620D3"/>
    <w:rsid w:val="00C65FA5"/>
    <w:rsid w:val="00C6667E"/>
    <w:rsid w:val="00C71E98"/>
    <w:rsid w:val="00C7248A"/>
    <w:rsid w:val="00C73CEE"/>
    <w:rsid w:val="00C77D86"/>
    <w:rsid w:val="00C84233"/>
    <w:rsid w:val="00C843D5"/>
    <w:rsid w:val="00C87AE3"/>
    <w:rsid w:val="00C909AA"/>
    <w:rsid w:val="00CA194C"/>
    <w:rsid w:val="00CA2626"/>
    <w:rsid w:val="00CB3F0F"/>
    <w:rsid w:val="00CC1D12"/>
    <w:rsid w:val="00CD0FE9"/>
    <w:rsid w:val="00CD22D9"/>
    <w:rsid w:val="00CD40CF"/>
    <w:rsid w:val="00CD4BFB"/>
    <w:rsid w:val="00CD7D7A"/>
    <w:rsid w:val="00CE22E9"/>
    <w:rsid w:val="00CE3589"/>
    <w:rsid w:val="00CE6D73"/>
    <w:rsid w:val="00CE7BF1"/>
    <w:rsid w:val="00CE7C12"/>
    <w:rsid w:val="00CF1122"/>
    <w:rsid w:val="00CF49F1"/>
    <w:rsid w:val="00CF546E"/>
    <w:rsid w:val="00D05C0A"/>
    <w:rsid w:val="00D05FEE"/>
    <w:rsid w:val="00D06026"/>
    <w:rsid w:val="00D17632"/>
    <w:rsid w:val="00D20199"/>
    <w:rsid w:val="00D21090"/>
    <w:rsid w:val="00D229D7"/>
    <w:rsid w:val="00D2426A"/>
    <w:rsid w:val="00D2531F"/>
    <w:rsid w:val="00D257D1"/>
    <w:rsid w:val="00D2582A"/>
    <w:rsid w:val="00D26288"/>
    <w:rsid w:val="00D37CE9"/>
    <w:rsid w:val="00D40279"/>
    <w:rsid w:val="00D4358A"/>
    <w:rsid w:val="00D43A31"/>
    <w:rsid w:val="00D43CBE"/>
    <w:rsid w:val="00D43D39"/>
    <w:rsid w:val="00D43FD4"/>
    <w:rsid w:val="00D44C0D"/>
    <w:rsid w:val="00D50094"/>
    <w:rsid w:val="00D5043B"/>
    <w:rsid w:val="00D50DBC"/>
    <w:rsid w:val="00D547B2"/>
    <w:rsid w:val="00D54DB1"/>
    <w:rsid w:val="00D55C24"/>
    <w:rsid w:val="00D60E1E"/>
    <w:rsid w:val="00D61BD6"/>
    <w:rsid w:val="00D62821"/>
    <w:rsid w:val="00D64559"/>
    <w:rsid w:val="00D657E6"/>
    <w:rsid w:val="00D66339"/>
    <w:rsid w:val="00D71CC9"/>
    <w:rsid w:val="00D7382D"/>
    <w:rsid w:val="00D74CFB"/>
    <w:rsid w:val="00D75198"/>
    <w:rsid w:val="00D8166A"/>
    <w:rsid w:val="00D83EB6"/>
    <w:rsid w:val="00D84E36"/>
    <w:rsid w:val="00D91C1C"/>
    <w:rsid w:val="00D947F6"/>
    <w:rsid w:val="00D97197"/>
    <w:rsid w:val="00D97AF4"/>
    <w:rsid w:val="00DA2555"/>
    <w:rsid w:val="00DB244F"/>
    <w:rsid w:val="00DB52C8"/>
    <w:rsid w:val="00DB5E03"/>
    <w:rsid w:val="00DB7054"/>
    <w:rsid w:val="00DB74DB"/>
    <w:rsid w:val="00DC2137"/>
    <w:rsid w:val="00DC2D5F"/>
    <w:rsid w:val="00DC6586"/>
    <w:rsid w:val="00DD479F"/>
    <w:rsid w:val="00DD7232"/>
    <w:rsid w:val="00DD7C07"/>
    <w:rsid w:val="00DE11D2"/>
    <w:rsid w:val="00DF27C0"/>
    <w:rsid w:val="00DF4A5C"/>
    <w:rsid w:val="00DF648D"/>
    <w:rsid w:val="00DF6894"/>
    <w:rsid w:val="00E00E4D"/>
    <w:rsid w:val="00E04900"/>
    <w:rsid w:val="00E068F5"/>
    <w:rsid w:val="00E06A04"/>
    <w:rsid w:val="00E13497"/>
    <w:rsid w:val="00E1379A"/>
    <w:rsid w:val="00E2324A"/>
    <w:rsid w:val="00E23457"/>
    <w:rsid w:val="00E2745B"/>
    <w:rsid w:val="00E31CE1"/>
    <w:rsid w:val="00E32037"/>
    <w:rsid w:val="00E45D5D"/>
    <w:rsid w:val="00E46365"/>
    <w:rsid w:val="00E46CC8"/>
    <w:rsid w:val="00E47E50"/>
    <w:rsid w:val="00E51458"/>
    <w:rsid w:val="00E56F5B"/>
    <w:rsid w:val="00E578A8"/>
    <w:rsid w:val="00E62E8E"/>
    <w:rsid w:val="00E657CD"/>
    <w:rsid w:val="00E66417"/>
    <w:rsid w:val="00E66E18"/>
    <w:rsid w:val="00E672D6"/>
    <w:rsid w:val="00E67F3A"/>
    <w:rsid w:val="00E7313E"/>
    <w:rsid w:val="00E734D3"/>
    <w:rsid w:val="00E73F52"/>
    <w:rsid w:val="00E958A0"/>
    <w:rsid w:val="00EA4F97"/>
    <w:rsid w:val="00EA5CFE"/>
    <w:rsid w:val="00EA72B9"/>
    <w:rsid w:val="00EA7C77"/>
    <w:rsid w:val="00EB3D1F"/>
    <w:rsid w:val="00EB3ECE"/>
    <w:rsid w:val="00EB7D00"/>
    <w:rsid w:val="00EB7E8F"/>
    <w:rsid w:val="00ED0946"/>
    <w:rsid w:val="00ED238A"/>
    <w:rsid w:val="00ED325C"/>
    <w:rsid w:val="00ED365D"/>
    <w:rsid w:val="00ED430E"/>
    <w:rsid w:val="00ED5423"/>
    <w:rsid w:val="00ED6582"/>
    <w:rsid w:val="00ED6865"/>
    <w:rsid w:val="00ED6B41"/>
    <w:rsid w:val="00ED7B22"/>
    <w:rsid w:val="00EE0803"/>
    <w:rsid w:val="00EE3C04"/>
    <w:rsid w:val="00EE4633"/>
    <w:rsid w:val="00EE5660"/>
    <w:rsid w:val="00EE782E"/>
    <w:rsid w:val="00EF05E8"/>
    <w:rsid w:val="00EF0ABC"/>
    <w:rsid w:val="00EF0DF9"/>
    <w:rsid w:val="00EF2104"/>
    <w:rsid w:val="00EF488F"/>
    <w:rsid w:val="00EF50B1"/>
    <w:rsid w:val="00EF69DB"/>
    <w:rsid w:val="00EF73A1"/>
    <w:rsid w:val="00F01E57"/>
    <w:rsid w:val="00F01F2A"/>
    <w:rsid w:val="00F0320E"/>
    <w:rsid w:val="00F03F5A"/>
    <w:rsid w:val="00F040F3"/>
    <w:rsid w:val="00F04B6E"/>
    <w:rsid w:val="00F079D0"/>
    <w:rsid w:val="00F104AB"/>
    <w:rsid w:val="00F11A8F"/>
    <w:rsid w:val="00F11E44"/>
    <w:rsid w:val="00F122BB"/>
    <w:rsid w:val="00F16707"/>
    <w:rsid w:val="00F169D1"/>
    <w:rsid w:val="00F17931"/>
    <w:rsid w:val="00F21E1F"/>
    <w:rsid w:val="00F23472"/>
    <w:rsid w:val="00F278A7"/>
    <w:rsid w:val="00F319AD"/>
    <w:rsid w:val="00F415EA"/>
    <w:rsid w:val="00F41949"/>
    <w:rsid w:val="00F444AC"/>
    <w:rsid w:val="00F4570C"/>
    <w:rsid w:val="00F458FD"/>
    <w:rsid w:val="00F507BE"/>
    <w:rsid w:val="00F53F9D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96F50"/>
    <w:rsid w:val="00FA03B0"/>
    <w:rsid w:val="00FA0506"/>
    <w:rsid w:val="00FA2FC3"/>
    <w:rsid w:val="00FA47EE"/>
    <w:rsid w:val="00FA6E2D"/>
    <w:rsid w:val="00FB108E"/>
    <w:rsid w:val="00FB1CAA"/>
    <w:rsid w:val="00FB78C8"/>
    <w:rsid w:val="00FB7D0B"/>
    <w:rsid w:val="00FC233D"/>
    <w:rsid w:val="00FC569F"/>
    <w:rsid w:val="00FC79B0"/>
    <w:rsid w:val="00FD37DB"/>
    <w:rsid w:val="00FD3FBD"/>
    <w:rsid w:val="00FD52BF"/>
    <w:rsid w:val="00FE0FC1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73A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73A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FF39B-AA8E-4322-86C3-584641BD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Шульгина</cp:lastModifiedBy>
  <cp:revision>2</cp:revision>
  <cp:lastPrinted>2023-07-03T09:48:00Z</cp:lastPrinted>
  <dcterms:created xsi:type="dcterms:W3CDTF">2023-07-10T14:13:00Z</dcterms:created>
  <dcterms:modified xsi:type="dcterms:W3CDTF">2023-07-10T14:13:00Z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