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Приложение № </w:t>
      </w:r>
      <w:r>
        <w:rPr>
          <w:rFonts w:eastAsia="Calibri"/>
          <w:sz w:val="28"/>
          <w:szCs w:val="28"/>
        </w:rPr>
        <w:t>1</w:t>
      </w:r>
    </w:p>
    <w:p w:rsidR="0069338C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к проекту межевания территории</w:t>
      </w:r>
      <w:r w:rsidRPr="003555CA">
        <w:rPr>
          <w:rFonts w:eastAsia="Calibri"/>
          <w:bCs/>
          <w:sz w:val="28"/>
          <w:szCs w:val="28"/>
        </w:rPr>
        <w:t>,</w:t>
      </w:r>
    </w:p>
    <w:p w:rsid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proofErr w:type="gramStart"/>
      <w:r w:rsidRPr="003555CA">
        <w:rPr>
          <w:rFonts w:eastAsia="Calibri"/>
          <w:sz w:val="28"/>
          <w:szCs w:val="28"/>
        </w:rPr>
        <w:t>ограниченной</w:t>
      </w:r>
      <w:proofErr w:type="gramEnd"/>
      <w:r w:rsidRPr="003555CA">
        <w:rPr>
          <w:rFonts w:eastAsia="Calibri"/>
          <w:sz w:val="28"/>
          <w:szCs w:val="28"/>
        </w:rPr>
        <w:t xml:space="preserve"> </w:t>
      </w:r>
      <w:r w:rsidRPr="003555CA">
        <w:rPr>
          <w:sz w:val="28"/>
          <w:szCs w:val="28"/>
        </w:rPr>
        <w:t>пер. Архипова,</w:t>
      </w:r>
    </w:p>
    <w:p w:rsidR="003555CA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sz w:val="28"/>
          <w:szCs w:val="28"/>
        </w:rPr>
        <w:t>ул. Нестерова, пер. Смирнова</w:t>
      </w:r>
    </w:p>
    <w:p w:rsidR="00677684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в городском округе город Воронеж</w:t>
      </w:r>
    </w:p>
    <w:p w:rsidR="0069338C" w:rsidRDefault="0069338C" w:rsidP="002C4C14">
      <w:pPr>
        <w:widowControl/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3555CA" w:rsidRDefault="003555CA" w:rsidP="002C4C14">
      <w:pPr>
        <w:widowControl/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3555CA" w:rsidRDefault="00B259AF" w:rsidP="003555C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3555CA">
        <w:rPr>
          <w:rFonts w:eastAsia="Arial CYR"/>
          <w:b/>
          <w:caps/>
          <w:sz w:val="28"/>
          <w:szCs w:val="28"/>
        </w:rPr>
        <w:t xml:space="preserve">Текстовая </w:t>
      </w:r>
      <w:r w:rsidR="003555CA">
        <w:rPr>
          <w:rFonts w:eastAsia="Arial CYR"/>
          <w:b/>
          <w:caps/>
          <w:sz w:val="28"/>
          <w:szCs w:val="28"/>
        </w:rPr>
        <w:t xml:space="preserve"> </w:t>
      </w:r>
      <w:r w:rsidRPr="003555CA">
        <w:rPr>
          <w:rFonts w:eastAsia="Arial CYR"/>
          <w:b/>
          <w:caps/>
          <w:sz w:val="28"/>
          <w:szCs w:val="28"/>
        </w:rPr>
        <w:t>часть</w:t>
      </w:r>
    </w:p>
    <w:p w:rsidR="003555CA" w:rsidRDefault="00B259AF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rFonts w:eastAsia="Arial CYR"/>
          <w:b/>
          <w:sz w:val="28"/>
          <w:szCs w:val="28"/>
        </w:rPr>
        <w:t xml:space="preserve">проекта межевания </w:t>
      </w:r>
      <w:r w:rsidRPr="003555CA">
        <w:rPr>
          <w:b/>
          <w:sz w:val="28"/>
          <w:szCs w:val="28"/>
        </w:rPr>
        <w:t>территории</w:t>
      </w:r>
      <w:r w:rsidR="00396426" w:rsidRPr="003555CA">
        <w:rPr>
          <w:b/>
          <w:sz w:val="28"/>
          <w:szCs w:val="28"/>
        </w:rPr>
        <w:t xml:space="preserve">, </w:t>
      </w:r>
      <w:r w:rsidR="003B6403" w:rsidRPr="003555CA">
        <w:rPr>
          <w:b/>
          <w:sz w:val="28"/>
          <w:szCs w:val="28"/>
        </w:rPr>
        <w:t>огр</w:t>
      </w:r>
      <w:r w:rsidR="00396426" w:rsidRPr="003555CA">
        <w:rPr>
          <w:b/>
          <w:sz w:val="28"/>
          <w:szCs w:val="28"/>
        </w:rPr>
        <w:t>аниченной</w:t>
      </w:r>
    </w:p>
    <w:p w:rsidR="003555CA" w:rsidRDefault="003555CA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b/>
          <w:sz w:val="28"/>
          <w:szCs w:val="28"/>
        </w:rPr>
        <w:t>пер. </w:t>
      </w:r>
      <w:r w:rsidR="003836AA" w:rsidRPr="003555CA">
        <w:rPr>
          <w:b/>
          <w:sz w:val="28"/>
          <w:szCs w:val="28"/>
        </w:rPr>
        <w:t xml:space="preserve">Архипова, </w:t>
      </w:r>
      <w:r w:rsidRPr="003555CA">
        <w:rPr>
          <w:b/>
          <w:sz w:val="28"/>
          <w:szCs w:val="28"/>
        </w:rPr>
        <w:t>ул. </w:t>
      </w:r>
      <w:r w:rsidR="003836AA" w:rsidRPr="003555CA">
        <w:rPr>
          <w:b/>
          <w:sz w:val="28"/>
          <w:szCs w:val="28"/>
        </w:rPr>
        <w:t xml:space="preserve">Нестерова, </w:t>
      </w:r>
      <w:r w:rsidRPr="003555CA">
        <w:rPr>
          <w:b/>
          <w:sz w:val="28"/>
          <w:szCs w:val="28"/>
        </w:rPr>
        <w:t>пер. </w:t>
      </w:r>
      <w:r w:rsidR="003836AA" w:rsidRPr="003555CA">
        <w:rPr>
          <w:b/>
          <w:sz w:val="28"/>
          <w:szCs w:val="28"/>
        </w:rPr>
        <w:t>Смирнова</w:t>
      </w:r>
    </w:p>
    <w:p w:rsidR="007A732F" w:rsidRPr="003555CA" w:rsidRDefault="0078684C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b/>
          <w:sz w:val="28"/>
          <w:szCs w:val="28"/>
        </w:rPr>
        <w:t>в городском округе город Воронеж</w:t>
      </w:r>
      <w:r w:rsidR="003B6403" w:rsidRPr="003555CA">
        <w:rPr>
          <w:b/>
          <w:sz w:val="28"/>
          <w:szCs w:val="28"/>
        </w:rPr>
        <w:t xml:space="preserve"> </w:t>
      </w:r>
    </w:p>
    <w:p w:rsidR="00677684" w:rsidRPr="003555CA" w:rsidRDefault="00677684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3555CA" w:rsidRDefault="001A302D" w:rsidP="003555CA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proofErr w:type="gramStart"/>
      <w:r w:rsidRPr="003555CA">
        <w:rPr>
          <w:spacing w:val="-4"/>
          <w:shd w:val="clear" w:color="auto" w:fill="FFFFFF"/>
        </w:rPr>
        <w:t xml:space="preserve">Проект межевания территории, ограниченной </w:t>
      </w:r>
      <w:r w:rsidR="003555CA" w:rsidRPr="003555CA">
        <w:rPr>
          <w:spacing w:val="-4"/>
          <w:lang w:eastAsia="ar-SA"/>
        </w:rPr>
        <w:t>пер. </w:t>
      </w:r>
      <w:r w:rsidR="003836AA" w:rsidRPr="003555CA">
        <w:rPr>
          <w:spacing w:val="-4"/>
          <w:lang w:eastAsia="ar-SA"/>
        </w:rPr>
        <w:t xml:space="preserve">Архипова, </w:t>
      </w:r>
      <w:r w:rsidR="003555CA" w:rsidRPr="003555CA">
        <w:rPr>
          <w:spacing w:val="-4"/>
          <w:lang w:eastAsia="ar-SA"/>
        </w:rPr>
        <w:t>ул. </w:t>
      </w:r>
      <w:r w:rsidR="003836AA" w:rsidRPr="003555CA">
        <w:rPr>
          <w:spacing w:val="-4"/>
          <w:lang w:eastAsia="ar-SA"/>
        </w:rPr>
        <w:t xml:space="preserve">Нестерова, </w:t>
      </w:r>
      <w:r w:rsidR="003555CA" w:rsidRPr="003555CA">
        <w:rPr>
          <w:spacing w:val="-4"/>
          <w:lang w:eastAsia="ar-SA"/>
        </w:rPr>
        <w:t>пер. </w:t>
      </w:r>
      <w:r w:rsidR="003836AA" w:rsidRPr="003555CA">
        <w:rPr>
          <w:spacing w:val="-4"/>
          <w:lang w:eastAsia="ar-SA"/>
        </w:rPr>
        <w:t>Смирнова</w:t>
      </w:r>
      <w:r w:rsidR="006A151E" w:rsidRPr="003555CA">
        <w:rPr>
          <w:spacing w:val="-4"/>
        </w:rPr>
        <w:t xml:space="preserve"> </w:t>
      </w:r>
      <w:r w:rsidRPr="003555CA">
        <w:rPr>
          <w:spacing w:val="-4"/>
          <w:shd w:val="clear" w:color="auto" w:fill="FFFFFF"/>
        </w:rPr>
        <w:t xml:space="preserve">в городском округе город Воронеж, разработан </w:t>
      </w:r>
      <w:r w:rsidR="002C4C14">
        <w:rPr>
          <w:spacing w:val="-4"/>
          <w:shd w:val="clear" w:color="auto" w:fill="FFFFFF"/>
        </w:rPr>
        <w:br/>
      </w:r>
      <w:r w:rsidRPr="003555CA">
        <w:rPr>
          <w:spacing w:val="-4"/>
          <w:shd w:val="clear" w:color="auto" w:fill="FFFFFF"/>
        </w:rPr>
        <w:t xml:space="preserve">на основании муниципального контракта от </w:t>
      </w:r>
      <w:r w:rsidR="006A151E" w:rsidRPr="003555CA">
        <w:rPr>
          <w:spacing w:val="-4"/>
          <w:shd w:val="clear" w:color="auto" w:fill="FFFFFF"/>
        </w:rPr>
        <w:t>2</w:t>
      </w:r>
      <w:r w:rsidR="003836AA" w:rsidRPr="003555CA">
        <w:rPr>
          <w:spacing w:val="-4"/>
          <w:shd w:val="clear" w:color="auto" w:fill="FFFFFF"/>
        </w:rPr>
        <w:t>5</w:t>
      </w:r>
      <w:r w:rsidR="006A151E" w:rsidRPr="003555CA">
        <w:rPr>
          <w:spacing w:val="-4"/>
          <w:shd w:val="clear" w:color="auto" w:fill="FFFFFF"/>
        </w:rPr>
        <w:t>.</w:t>
      </w:r>
      <w:r w:rsidRPr="003555CA">
        <w:rPr>
          <w:spacing w:val="-4"/>
          <w:shd w:val="clear" w:color="auto" w:fill="FFFFFF"/>
        </w:rPr>
        <w:t>0</w:t>
      </w:r>
      <w:r w:rsidR="003836AA" w:rsidRPr="003555CA">
        <w:rPr>
          <w:spacing w:val="-4"/>
          <w:shd w:val="clear" w:color="auto" w:fill="FFFFFF"/>
        </w:rPr>
        <w:t xml:space="preserve">4.2022 </w:t>
      </w:r>
      <w:r w:rsidR="003555CA" w:rsidRPr="003555CA">
        <w:rPr>
          <w:spacing w:val="-4"/>
        </w:rPr>
        <w:t>№ </w:t>
      </w:r>
      <w:r w:rsidR="006A151E" w:rsidRPr="003555CA">
        <w:rPr>
          <w:spacing w:val="-4"/>
        </w:rPr>
        <w:t>3</w:t>
      </w:r>
      <w:r w:rsidRPr="003555CA">
        <w:rPr>
          <w:spacing w:val="-4"/>
        </w:rPr>
        <w:t xml:space="preserve">/ПМТ, </w:t>
      </w:r>
      <w:r w:rsidRPr="003555CA">
        <w:rPr>
          <w:spacing w:val="-4"/>
          <w:shd w:val="clear" w:color="auto" w:fill="FFFFFF"/>
        </w:rPr>
        <w:t xml:space="preserve">технического задания к данному контракту, </w:t>
      </w:r>
      <w:r w:rsidRPr="003555CA">
        <w:rPr>
          <w:spacing w:val="-4"/>
        </w:rPr>
        <w:t xml:space="preserve">постановления администрации городского округа город Воронеж от </w:t>
      </w:r>
      <w:r w:rsidR="006A151E" w:rsidRPr="003555CA">
        <w:rPr>
          <w:spacing w:val="-4"/>
        </w:rPr>
        <w:t>1</w:t>
      </w:r>
      <w:r w:rsidR="003836AA" w:rsidRPr="003555CA">
        <w:rPr>
          <w:spacing w:val="-4"/>
        </w:rPr>
        <w:t>7.01.2022</w:t>
      </w:r>
      <w:r w:rsidRPr="003555CA">
        <w:rPr>
          <w:spacing w:val="-4"/>
        </w:rPr>
        <w:t xml:space="preserve"> </w:t>
      </w:r>
      <w:r w:rsidR="003555CA" w:rsidRPr="003555CA">
        <w:rPr>
          <w:spacing w:val="-4"/>
        </w:rPr>
        <w:t>№ </w:t>
      </w:r>
      <w:r w:rsidR="003836AA" w:rsidRPr="003555CA">
        <w:rPr>
          <w:spacing w:val="-4"/>
        </w:rPr>
        <w:t>20</w:t>
      </w:r>
      <w:r w:rsidRPr="003555CA">
        <w:rPr>
          <w:spacing w:val="-4"/>
        </w:rPr>
        <w:t xml:space="preserve"> «О подготовке проекта межевания территории, ограниченной </w:t>
      </w:r>
      <w:r w:rsidR="003555CA" w:rsidRPr="003555CA">
        <w:rPr>
          <w:spacing w:val="-4"/>
        </w:rPr>
        <w:t>пер. </w:t>
      </w:r>
      <w:r w:rsidR="003836AA" w:rsidRPr="003555CA">
        <w:rPr>
          <w:spacing w:val="-4"/>
        </w:rPr>
        <w:t xml:space="preserve">Архипова, </w:t>
      </w:r>
      <w:r w:rsidR="003555CA" w:rsidRPr="003555CA">
        <w:rPr>
          <w:spacing w:val="-4"/>
        </w:rPr>
        <w:t>ул. </w:t>
      </w:r>
      <w:r w:rsidR="003836AA" w:rsidRPr="003555CA">
        <w:rPr>
          <w:spacing w:val="-4"/>
        </w:rPr>
        <w:t xml:space="preserve">Нестерова, </w:t>
      </w:r>
      <w:r w:rsidR="003555CA" w:rsidRPr="003555CA">
        <w:rPr>
          <w:spacing w:val="-4"/>
        </w:rPr>
        <w:t>пер. </w:t>
      </w:r>
      <w:r w:rsidR="003836AA" w:rsidRPr="003555CA">
        <w:rPr>
          <w:spacing w:val="-4"/>
        </w:rPr>
        <w:t>Смирнова</w:t>
      </w:r>
      <w:r w:rsidR="006A151E" w:rsidRPr="003555CA">
        <w:rPr>
          <w:spacing w:val="-4"/>
        </w:rPr>
        <w:t xml:space="preserve"> </w:t>
      </w:r>
      <w:r w:rsidR="002C4C14">
        <w:rPr>
          <w:spacing w:val="-4"/>
        </w:rPr>
        <w:br/>
      </w:r>
      <w:r w:rsidRPr="003555CA">
        <w:rPr>
          <w:spacing w:val="-4"/>
        </w:rPr>
        <w:t xml:space="preserve">в городском округе город Воронеж», </w:t>
      </w:r>
      <w:r w:rsidRPr="003555CA">
        <w:rPr>
          <w:spacing w:val="-4"/>
          <w:shd w:val="clear" w:color="auto" w:fill="FFFFFF"/>
        </w:rPr>
        <w:t>Генерального плана городского округа город</w:t>
      </w:r>
      <w:proofErr w:type="gramEnd"/>
      <w:r w:rsidRPr="003555CA">
        <w:rPr>
          <w:spacing w:val="-4"/>
          <w:shd w:val="clear" w:color="auto" w:fill="FFFFFF"/>
        </w:rPr>
        <w:t xml:space="preserve"> Воронеж на 2021−2041 годы, утвержденного решением Воронежской городской Думы от 25.12.2020 </w:t>
      </w:r>
      <w:r w:rsidR="003555CA" w:rsidRPr="003555CA">
        <w:rPr>
          <w:spacing w:val="-4"/>
          <w:shd w:val="clear" w:color="auto" w:fill="FFFFFF"/>
        </w:rPr>
        <w:t>№ </w:t>
      </w:r>
      <w:r w:rsidRPr="003555CA">
        <w:rPr>
          <w:spacing w:val="-4"/>
          <w:shd w:val="clear" w:color="auto" w:fill="FFFFFF"/>
        </w:rPr>
        <w:t>137-</w:t>
      </w:r>
      <w:r w:rsidRPr="003555CA">
        <w:rPr>
          <w:spacing w:val="-4"/>
          <w:shd w:val="clear" w:color="auto" w:fill="FFFFFF"/>
          <w:lang w:val="en-US"/>
        </w:rPr>
        <w:t>V</w:t>
      </w:r>
      <w:r w:rsidR="006A151E" w:rsidRPr="003555CA">
        <w:rPr>
          <w:spacing w:val="-4"/>
          <w:shd w:val="clear" w:color="auto" w:fill="FFFFFF"/>
        </w:rPr>
        <w:t xml:space="preserve"> </w:t>
      </w:r>
      <w:r w:rsidRPr="003555CA">
        <w:rPr>
          <w:spacing w:val="-4"/>
          <w:shd w:val="clear" w:color="auto" w:fill="FFFFFF"/>
        </w:rPr>
        <w:t xml:space="preserve">(далее – Генеральный план), </w:t>
      </w:r>
      <w:r w:rsidR="00AD52FF" w:rsidRPr="003555CA">
        <w:rPr>
          <w:spacing w:val="-4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3555CA">
        <w:rPr>
          <w:spacing w:val="-4"/>
        </w:rPr>
        <w:t xml:space="preserve">20.04.2022 </w:t>
      </w:r>
      <w:r w:rsidR="003555CA" w:rsidRPr="003555CA">
        <w:rPr>
          <w:spacing w:val="-4"/>
        </w:rPr>
        <w:t>№ </w:t>
      </w:r>
      <w:r w:rsidR="000E26A7" w:rsidRPr="003555CA">
        <w:rPr>
          <w:spacing w:val="-4"/>
        </w:rPr>
        <w:t>466-</w:t>
      </w:r>
      <w:r w:rsidR="000E26A7" w:rsidRPr="003555CA">
        <w:rPr>
          <w:spacing w:val="-4"/>
          <w:lang w:val="en-US"/>
        </w:rPr>
        <w:t>V</w:t>
      </w:r>
      <w:r w:rsidR="00AD52FF" w:rsidRPr="003555CA">
        <w:rPr>
          <w:spacing w:val="-4"/>
          <w:shd w:val="clear" w:color="auto" w:fill="FFFFFF"/>
        </w:rPr>
        <w:t xml:space="preserve"> (далее – Правил</w:t>
      </w:r>
      <w:r w:rsidR="009470B8" w:rsidRPr="003555CA">
        <w:rPr>
          <w:spacing w:val="-4"/>
          <w:shd w:val="clear" w:color="auto" w:fill="FFFFFF"/>
        </w:rPr>
        <w:t>а</w:t>
      </w:r>
      <w:r w:rsidR="00AD52FF" w:rsidRPr="003555CA">
        <w:rPr>
          <w:spacing w:val="-4"/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3555CA" w:rsidRDefault="00434FC1" w:rsidP="003555CA">
      <w:pPr>
        <w:pStyle w:val="Standard"/>
        <w:spacing w:line="360" w:lineRule="auto"/>
        <w:ind w:firstLine="709"/>
        <w:jc w:val="both"/>
      </w:pPr>
      <w:r w:rsidRPr="003555CA">
        <w:t>В соответствии с ч. 2 ст. 43 Градостроительного</w:t>
      </w:r>
      <w:r w:rsidR="003555CA">
        <w:t xml:space="preserve"> </w:t>
      </w:r>
      <w:r w:rsidRPr="003555CA">
        <w:t>кодекса</w:t>
      </w:r>
      <w:r w:rsidR="003555CA">
        <w:t xml:space="preserve"> </w:t>
      </w:r>
      <w:r w:rsidRPr="003555CA">
        <w:t>Р</w:t>
      </w:r>
      <w:r w:rsidR="004E6D53" w:rsidRPr="003555CA">
        <w:t xml:space="preserve">оссийской </w:t>
      </w:r>
      <w:r w:rsidRPr="003555CA">
        <w:t>Ф</w:t>
      </w:r>
      <w:r w:rsidR="004E6D53" w:rsidRPr="003555CA">
        <w:t>едерации</w:t>
      </w:r>
      <w:r w:rsidRPr="003555CA">
        <w:t xml:space="preserve"> подготовка проекта межеван</w:t>
      </w:r>
      <w:r w:rsidR="001F7BEC" w:rsidRPr="003555CA">
        <w:t>ия территории осуществляется</w:t>
      </w:r>
      <w:r w:rsidRPr="003555CA">
        <w:t>:</w:t>
      </w:r>
    </w:p>
    <w:p w:rsidR="00362CDB" w:rsidRPr="003555CA" w:rsidRDefault="00362CDB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>определения местоположения границ образуемых и</w:t>
      </w:r>
      <w:r w:rsidRPr="003555CA">
        <w:rPr>
          <w:sz w:val="28"/>
          <w:szCs w:val="28"/>
        </w:rPr>
        <w:t xml:space="preserve"> изменяемых земельных участков;</w:t>
      </w:r>
    </w:p>
    <w:p w:rsidR="00434FC1" w:rsidRPr="003555CA" w:rsidRDefault="00362CDB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</w:t>
      </w:r>
      <w:r w:rsidR="00434FC1" w:rsidRPr="003555CA">
        <w:rPr>
          <w:sz w:val="28"/>
          <w:szCs w:val="28"/>
        </w:rPr>
        <w:lastRenderedPageBreak/>
        <w:t>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3555CA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3555CA" w:rsidRDefault="00434FC1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Согласно ч. 4 ст. 41 Градостроительного кодекса Р</w:t>
      </w:r>
      <w:r w:rsidR="000C3921" w:rsidRPr="003555CA">
        <w:rPr>
          <w:sz w:val="28"/>
          <w:szCs w:val="28"/>
        </w:rPr>
        <w:t xml:space="preserve">оссийской </w:t>
      </w:r>
      <w:r w:rsidRPr="003555CA">
        <w:rPr>
          <w:sz w:val="28"/>
          <w:szCs w:val="28"/>
        </w:rPr>
        <w:t>Ф</w:t>
      </w:r>
      <w:r w:rsidR="000C3921" w:rsidRPr="003555CA">
        <w:rPr>
          <w:sz w:val="28"/>
          <w:szCs w:val="28"/>
        </w:rPr>
        <w:t>едерации</w:t>
      </w:r>
      <w:r w:rsidRPr="003555CA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3555CA" w:rsidRDefault="00AD52FF" w:rsidP="003555C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3555C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3555CA">
        <w:rPr>
          <w:shd w:val="clear" w:color="auto" w:fill="FFFFFF"/>
        </w:rPr>
        <w:t>й п</w:t>
      </w:r>
      <w:r w:rsidRPr="003555CA">
        <w:rPr>
          <w:shd w:val="clear" w:color="auto" w:fill="FFFFFF"/>
        </w:rPr>
        <w:t>равилами землепользования и застройки</w:t>
      </w:r>
      <w:r w:rsidR="0069338C" w:rsidRPr="003555CA">
        <w:rPr>
          <w:shd w:val="clear" w:color="auto" w:fill="FFFFFF"/>
        </w:rPr>
        <w:t xml:space="preserve"> </w:t>
      </w:r>
      <w:r w:rsidRPr="003555C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3555CA">
        <w:rPr>
          <w:shd w:val="clear" w:color="auto" w:fill="FFFFFF"/>
        </w:rPr>
        <w:t xml:space="preserve">ирования муниципального района, </w:t>
      </w:r>
      <w:r w:rsidRPr="003555C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3555CA" w:rsidRDefault="00AD52FF" w:rsidP="003555C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555C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3555CA" w:rsidRDefault="00D97197" w:rsidP="003555CA">
      <w:pPr>
        <w:pStyle w:val="Standard"/>
        <w:spacing w:line="360" w:lineRule="auto"/>
        <w:ind w:firstLine="709"/>
        <w:jc w:val="both"/>
      </w:pPr>
      <w:r w:rsidRPr="003555CA">
        <w:t>Рассматриваемая</w:t>
      </w:r>
      <w:r w:rsidR="00565004" w:rsidRPr="003555CA">
        <w:t xml:space="preserve"> территори</w:t>
      </w:r>
      <w:r w:rsidRPr="003555CA">
        <w:t xml:space="preserve">я площадью </w:t>
      </w:r>
      <w:r w:rsidR="003836AA" w:rsidRPr="003555CA">
        <w:t>0,9</w:t>
      </w:r>
      <w:r w:rsidR="00306B7E" w:rsidRPr="003555CA">
        <w:t xml:space="preserve"> га</w:t>
      </w:r>
      <w:r w:rsidRPr="003555CA">
        <w:t xml:space="preserve"> </w:t>
      </w:r>
      <w:r w:rsidR="00623B25" w:rsidRPr="003555CA">
        <w:t xml:space="preserve">расположена </w:t>
      </w:r>
      <w:r w:rsidR="00ED5423" w:rsidRPr="003555CA">
        <w:t xml:space="preserve">в </w:t>
      </w:r>
      <w:r w:rsidR="003836AA" w:rsidRPr="003555CA">
        <w:t>Советском</w:t>
      </w:r>
      <w:r w:rsidR="00C144E4" w:rsidRPr="003555CA">
        <w:t xml:space="preserve"> районе </w:t>
      </w:r>
      <w:r w:rsidR="00ED5423" w:rsidRPr="003555CA">
        <w:t>городского округа город Воронеж</w:t>
      </w:r>
      <w:r w:rsidR="00C144E4" w:rsidRPr="003555CA">
        <w:t xml:space="preserve"> </w:t>
      </w:r>
      <w:r w:rsidR="00ED5423" w:rsidRPr="003555CA">
        <w:t>в границах</w:t>
      </w:r>
      <w:r w:rsidR="003555CA">
        <w:t xml:space="preserve"> </w:t>
      </w:r>
      <w:r w:rsidR="003555CA">
        <w:rPr>
          <w:lang w:eastAsia="ar-SA"/>
        </w:rPr>
        <w:t>пер. </w:t>
      </w:r>
      <w:r w:rsidR="003836AA" w:rsidRPr="003555CA">
        <w:rPr>
          <w:lang w:eastAsia="ar-SA"/>
        </w:rPr>
        <w:t xml:space="preserve">Архипова, </w:t>
      </w:r>
      <w:r w:rsidR="003555CA">
        <w:rPr>
          <w:lang w:eastAsia="ar-SA"/>
        </w:rPr>
        <w:t>ул. </w:t>
      </w:r>
      <w:r w:rsidR="003836AA" w:rsidRPr="003555CA">
        <w:rPr>
          <w:lang w:eastAsia="ar-SA"/>
        </w:rPr>
        <w:t xml:space="preserve">Нестерова, </w:t>
      </w:r>
      <w:r w:rsidR="003555CA">
        <w:rPr>
          <w:lang w:eastAsia="ar-SA"/>
        </w:rPr>
        <w:t>пер. </w:t>
      </w:r>
      <w:r w:rsidR="003836AA" w:rsidRPr="003555CA">
        <w:rPr>
          <w:lang w:eastAsia="ar-SA"/>
        </w:rPr>
        <w:t>Смирнова</w:t>
      </w:r>
      <w:r w:rsidR="006137F8" w:rsidRPr="003555CA">
        <w:t>.</w:t>
      </w:r>
    </w:p>
    <w:p w:rsidR="00C76866" w:rsidRPr="003555CA" w:rsidRDefault="00C76866" w:rsidP="003555CA">
      <w:pPr>
        <w:pStyle w:val="Standard"/>
        <w:spacing w:line="360" w:lineRule="auto"/>
        <w:ind w:firstLine="709"/>
        <w:jc w:val="both"/>
      </w:pPr>
      <w:r w:rsidRPr="003555CA">
        <w:t>Ранее на планируемую территорию документации по планировке территории разработано не было.</w:t>
      </w:r>
    </w:p>
    <w:p w:rsidR="006137F8" w:rsidRPr="003555CA" w:rsidRDefault="006137F8" w:rsidP="003555CA">
      <w:pPr>
        <w:pStyle w:val="Standard"/>
        <w:spacing w:line="360" w:lineRule="auto"/>
        <w:ind w:firstLine="709"/>
        <w:jc w:val="both"/>
      </w:pPr>
      <w:r w:rsidRPr="003555CA">
        <w:t xml:space="preserve">Согласно Генеральному плану </w:t>
      </w:r>
      <w:r w:rsidR="009154E5" w:rsidRPr="003555CA">
        <w:t xml:space="preserve">рассматриваемая территория расположена в функциональной зоне </w:t>
      </w:r>
      <w:r w:rsidR="003555CA">
        <w:t>№ </w:t>
      </w:r>
      <w:r w:rsidR="009154E5" w:rsidRPr="003555CA">
        <w:t>2141 «Жилые зоны».</w:t>
      </w:r>
    </w:p>
    <w:p w:rsidR="006E5DFF" w:rsidRPr="003555CA" w:rsidRDefault="00907139" w:rsidP="003555CA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r w:rsidRPr="003555CA">
        <w:rPr>
          <w:spacing w:val="-4"/>
          <w:sz w:val="28"/>
          <w:szCs w:val="28"/>
        </w:rPr>
        <w:t>Согласно Правил</w:t>
      </w:r>
      <w:r w:rsidR="00297BB8" w:rsidRPr="003555CA">
        <w:rPr>
          <w:spacing w:val="-4"/>
          <w:sz w:val="28"/>
          <w:szCs w:val="28"/>
        </w:rPr>
        <w:t>ам</w:t>
      </w:r>
      <w:r w:rsidRPr="003555CA">
        <w:rPr>
          <w:spacing w:val="-4"/>
          <w:sz w:val="28"/>
          <w:szCs w:val="28"/>
        </w:rPr>
        <w:t xml:space="preserve"> землепользования и застройки </w:t>
      </w:r>
      <w:r w:rsidR="009154E5" w:rsidRPr="003555CA">
        <w:rPr>
          <w:spacing w:val="-4"/>
          <w:sz w:val="28"/>
          <w:szCs w:val="28"/>
        </w:rPr>
        <w:t>рассматриваемая территория</w:t>
      </w:r>
      <w:r w:rsidRPr="003555CA">
        <w:rPr>
          <w:spacing w:val="-4"/>
          <w:sz w:val="28"/>
          <w:szCs w:val="28"/>
        </w:rPr>
        <w:t xml:space="preserve"> располож</w:t>
      </w:r>
      <w:r w:rsidR="00E56F5B" w:rsidRPr="003555CA">
        <w:rPr>
          <w:spacing w:val="-4"/>
          <w:sz w:val="28"/>
          <w:szCs w:val="28"/>
        </w:rPr>
        <w:t>ена в территориальн</w:t>
      </w:r>
      <w:r w:rsidR="009154E5" w:rsidRPr="003555CA">
        <w:rPr>
          <w:spacing w:val="-4"/>
          <w:sz w:val="28"/>
          <w:szCs w:val="28"/>
        </w:rPr>
        <w:t>ой</w:t>
      </w:r>
      <w:r w:rsidR="00E56F5B" w:rsidRPr="003555CA">
        <w:rPr>
          <w:spacing w:val="-4"/>
          <w:sz w:val="28"/>
          <w:szCs w:val="28"/>
        </w:rPr>
        <w:t xml:space="preserve"> зон</w:t>
      </w:r>
      <w:r w:rsidR="009154E5" w:rsidRPr="003555CA">
        <w:rPr>
          <w:spacing w:val="-4"/>
          <w:sz w:val="28"/>
          <w:szCs w:val="28"/>
        </w:rPr>
        <w:t xml:space="preserve">е с индексом ЖТ «Зона </w:t>
      </w:r>
      <w:r w:rsidR="009154E5" w:rsidRPr="003555CA">
        <w:rPr>
          <w:spacing w:val="-4"/>
          <w:sz w:val="28"/>
          <w:szCs w:val="28"/>
        </w:rPr>
        <w:lastRenderedPageBreak/>
        <w:t>малоэтажной жилой застройки».</w:t>
      </w:r>
      <w:r w:rsidR="009154E5" w:rsidRPr="003555CA">
        <w:rPr>
          <w:spacing w:val="-4"/>
        </w:rPr>
        <w:t xml:space="preserve"> </w:t>
      </w:r>
      <w:r w:rsidR="009154E5" w:rsidRPr="003555CA">
        <w:rPr>
          <w:spacing w:val="-4"/>
          <w:sz w:val="28"/>
          <w:szCs w:val="28"/>
        </w:rPr>
        <w:t>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</w:t>
      </w:r>
      <w:r w:rsidR="003555CA" w:rsidRPr="003555CA">
        <w:rPr>
          <w:spacing w:val="-4"/>
          <w:sz w:val="28"/>
          <w:szCs w:val="28"/>
        </w:rPr>
        <w:t> </w:t>
      </w:r>
      <w:r w:rsidR="009154E5" w:rsidRPr="003555CA">
        <w:rPr>
          <w:spacing w:val="-4"/>
          <w:sz w:val="28"/>
          <w:szCs w:val="28"/>
        </w:rPr>
        <w:t>ЖТ направлено на обеспечение приватности и качества жизни населения в высоко</w:t>
      </w:r>
      <w:bookmarkStart w:id="0" w:name="_GoBack"/>
      <w:bookmarkEnd w:id="0"/>
      <w:r w:rsidR="009154E5" w:rsidRPr="003555CA">
        <w:rPr>
          <w:spacing w:val="-4"/>
          <w:sz w:val="28"/>
          <w:szCs w:val="28"/>
        </w:rPr>
        <w:t>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306B7E" w:rsidRPr="003555CA" w:rsidRDefault="00306B7E" w:rsidP="003555CA">
      <w:pPr>
        <w:pStyle w:val="Standard"/>
        <w:spacing w:line="360" w:lineRule="auto"/>
        <w:ind w:firstLine="709"/>
        <w:jc w:val="both"/>
        <w:rPr>
          <w:rFonts w:eastAsia="Lucida Sans Unicode"/>
          <w:spacing w:val="-4"/>
          <w:kern w:val="0"/>
        </w:rPr>
      </w:pPr>
      <w:r w:rsidRPr="003555CA">
        <w:rPr>
          <w:spacing w:val="-4"/>
        </w:rPr>
        <w:t>Виды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разрешенного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использования,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предельные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параметры разрешенного строительства определяются в порядке</w:t>
      </w:r>
      <w:r w:rsidR="00C76866" w:rsidRPr="003555CA">
        <w:rPr>
          <w:spacing w:val="-4"/>
        </w:rPr>
        <w:t>, установленном</w:t>
      </w:r>
      <w:r w:rsidRPr="003555CA">
        <w:rPr>
          <w:spacing w:val="-4"/>
        </w:rPr>
        <w:t xml:space="preserve"> Правил</w:t>
      </w:r>
      <w:r w:rsidR="00C76866" w:rsidRPr="003555CA">
        <w:rPr>
          <w:spacing w:val="-4"/>
        </w:rPr>
        <w:t>ами</w:t>
      </w:r>
      <w:r w:rsidRPr="003555CA">
        <w:rPr>
          <w:spacing w:val="-4"/>
        </w:rPr>
        <w:t xml:space="preserve"> землепо</w:t>
      </w:r>
      <w:r w:rsidR="00C76866" w:rsidRPr="003555CA">
        <w:rPr>
          <w:spacing w:val="-4"/>
        </w:rPr>
        <w:t>льзования и застройки, положениями</w:t>
      </w:r>
      <w:r w:rsidRPr="003555CA">
        <w:rPr>
          <w:spacing w:val="-4"/>
        </w:rPr>
        <w:t xml:space="preserve"> градостроительного регламента.</w:t>
      </w:r>
    </w:p>
    <w:p w:rsidR="00B06648" w:rsidRPr="003555CA" w:rsidRDefault="003615C0" w:rsidP="003555CA">
      <w:pPr>
        <w:pStyle w:val="Standard"/>
        <w:spacing w:line="360" w:lineRule="auto"/>
        <w:ind w:firstLine="709"/>
        <w:jc w:val="both"/>
      </w:pPr>
      <w:r w:rsidRPr="003555CA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3555CA">
        <w:t>пер. </w:t>
      </w:r>
      <w:r w:rsidR="009154E5" w:rsidRPr="003555CA">
        <w:t xml:space="preserve">Архипова, </w:t>
      </w:r>
      <w:r w:rsidR="003555CA">
        <w:t>ул. </w:t>
      </w:r>
      <w:r w:rsidR="009154E5" w:rsidRPr="003555CA">
        <w:t xml:space="preserve">Нестерова, </w:t>
      </w:r>
      <w:r w:rsidR="003555CA">
        <w:t>пер. </w:t>
      </w:r>
      <w:r w:rsidR="009154E5" w:rsidRPr="003555CA">
        <w:t>Смирнова</w:t>
      </w:r>
      <w:r w:rsidR="009E0028" w:rsidRPr="003555CA">
        <w:t xml:space="preserve"> </w:t>
      </w:r>
      <w:r w:rsidR="00B06648" w:rsidRPr="003555CA">
        <w:t>в городском округе город Воронеж</w:t>
      </w:r>
      <w:r w:rsidR="00253EEF" w:rsidRPr="003555CA">
        <w:t>, приведен</w:t>
      </w:r>
      <w:r w:rsidR="00B06648" w:rsidRPr="003555CA">
        <w:t xml:space="preserve"> в </w:t>
      </w:r>
      <w:r w:rsidRPr="003555CA">
        <w:t xml:space="preserve">таблице </w:t>
      </w:r>
      <w:r w:rsidR="003555CA">
        <w:t>№ </w:t>
      </w:r>
      <w:r w:rsidRPr="003555CA">
        <w:t xml:space="preserve">1. </w:t>
      </w:r>
    </w:p>
    <w:p w:rsidR="003615C0" w:rsidRPr="003555CA" w:rsidRDefault="003615C0" w:rsidP="002C4C14">
      <w:pPr>
        <w:pStyle w:val="af1"/>
        <w:shd w:val="clear" w:color="auto" w:fill="FFFFFF"/>
        <w:suppressAutoHyphens/>
        <w:spacing w:before="0" w:beforeAutospacing="0" w:after="0" w:line="360" w:lineRule="auto"/>
        <w:jc w:val="right"/>
        <w:rPr>
          <w:sz w:val="28"/>
          <w:szCs w:val="28"/>
        </w:rPr>
      </w:pPr>
      <w:r w:rsidRPr="003555CA">
        <w:rPr>
          <w:sz w:val="28"/>
          <w:szCs w:val="28"/>
        </w:rPr>
        <w:t xml:space="preserve">Таблица </w:t>
      </w:r>
      <w:r w:rsidR="003555CA">
        <w:rPr>
          <w:sz w:val="28"/>
          <w:szCs w:val="28"/>
        </w:rPr>
        <w:t>№ </w:t>
      </w:r>
      <w:r w:rsidRPr="003555CA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9E0028" w:rsidRPr="003555CA" w:rsidTr="009154E5">
        <w:trPr>
          <w:trHeight w:val="184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55CA">
              <w:rPr>
                <w:color w:val="000000"/>
                <w:sz w:val="24"/>
                <w:szCs w:val="24"/>
              </w:rPr>
              <w:t>Номер</w:t>
            </w:r>
            <w:r w:rsidR="009B7118" w:rsidRPr="003555CA">
              <w:rPr>
                <w:color w:val="000000"/>
                <w:sz w:val="24"/>
                <w:szCs w:val="24"/>
              </w:rPr>
              <w:t xml:space="preserve"> 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55CA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E0028" w:rsidRPr="003555CA" w:rsidTr="009E0028">
        <w:trPr>
          <w:trHeight w:val="70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  <w:lang w:val="en-US"/>
              </w:rPr>
              <w:t>Y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512997.71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1294290.74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513035.30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1294350.41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512919.87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1294421.94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512881.89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1294361.22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512997.71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1294290.74</w:t>
            </w:r>
          </w:p>
        </w:tc>
      </w:tr>
    </w:tbl>
    <w:p w:rsidR="009E0028" w:rsidRPr="003555CA" w:rsidRDefault="009E0028" w:rsidP="003555CA">
      <w:pPr>
        <w:pStyle w:val="Standard"/>
        <w:jc w:val="both"/>
      </w:pPr>
    </w:p>
    <w:p w:rsidR="008C2E5A" w:rsidRPr="003555CA" w:rsidRDefault="00AA2DD2" w:rsidP="003555CA">
      <w:pPr>
        <w:pStyle w:val="Standard"/>
        <w:spacing w:line="360" w:lineRule="auto"/>
        <w:ind w:firstLine="709"/>
        <w:jc w:val="both"/>
      </w:pPr>
      <w:r w:rsidRPr="003555CA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7118" w:rsidRPr="003555CA">
        <w:t xml:space="preserve"> территории</w:t>
      </w:r>
      <w:r w:rsidRPr="003555CA">
        <w:t>.</w:t>
      </w:r>
    </w:p>
    <w:p w:rsidR="00B11A29" w:rsidRPr="003555CA" w:rsidRDefault="00B11A29" w:rsidP="003555CA">
      <w:pPr>
        <w:pStyle w:val="Standard"/>
        <w:spacing w:line="360" w:lineRule="auto"/>
        <w:ind w:firstLine="709"/>
        <w:jc w:val="both"/>
      </w:pPr>
      <w:r w:rsidRPr="003555CA">
        <w:t>Установленные зоны с особыми условиями использования территории, сведения о которых содержатся в Едином государственном реестре недвижимости</w:t>
      </w:r>
      <w:r w:rsidR="00676CC4" w:rsidRPr="003555CA">
        <w:t xml:space="preserve"> (ЕГРН)</w:t>
      </w:r>
      <w:r w:rsidRPr="003555CA">
        <w:t>, в границ</w:t>
      </w:r>
      <w:r w:rsidR="00194780" w:rsidRPr="003555CA">
        <w:t xml:space="preserve">ах проектируемой территории отсутствуют. </w:t>
      </w:r>
    </w:p>
    <w:p w:rsidR="00194780" w:rsidRPr="003555CA" w:rsidRDefault="00194780" w:rsidP="003555CA">
      <w:pPr>
        <w:widowControl/>
        <w:spacing w:line="360" w:lineRule="auto"/>
        <w:ind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 xml:space="preserve">Согласно решению об установлении границ </w:t>
      </w:r>
      <w:proofErr w:type="spellStart"/>
      <w:r w:rsidRPr="003555CA">
        <w:rPr>
          <w:sz w:val="28"/>
          <w:szCs w:val="28"/>
        </w:rPr>
        <w:t>приаэродромной</w:t>
      </w:r>
      <w:proofErr w:type="spellEnd"/>
      <w:r w:rsidRPr="003555CA">
        <w:rPr>
          <w:sz w:val="28"/>
          <w:szCs w:val="28"/>
        </w:rPr>
        <w:t xml:space="preserve"> территории аэродрома экспериментальной авиации Воронеж (Придача), утвержденному </w:t>
      </w:r>
      <w:proofErr w:type="spellStart"/>
      <w:r w:rsidRPr="003555CA">
        <w:rPr>
          <w:sz w:val="28"/>
          <w:szCs w:val="28"/>
        </w:rPr>
        <w:t>врио</w:t>
      </w:r>
      <w:proofErr w:type="spellEnd"/>
      <w:r w:rsidRPr="003555CA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Pr="003555CA">
        <w:rPr>
          <w:sz w:val="28"/>
          <w:szCs w:val="28"/>
        </w:rPr>
        <w:t>Минпромторга</w:t>
      </w:r>
      <w:proofErr w:type="spellEnd"/>
      <w:r w:rsidRPr="003555CA">
        <w:rPr>
          <w:sz w:val="28"/>
          <w:szCs w:val="28"/>
        </w:rPr>
        <w:t xml:space="preserve"> России Д.А. </w:t>
      </w:r>
      <w:proofErr w:type="spellStart"/>
      <w:r w:rsidRPr="003555CA">
        <w:rPr>
          <w:sz w:val="28"/>
          <w:szCs w:val="28"/>
        </w:rPr>
        <w:t>Лысогорским</w:t>
      </w:r>
      <w:proofErr w:type="spellEnd"/>
      <w:r w:rsidRPr="003555CA">
        <w:rPr>
          <w:sz w:val="28"/>
          <w:szCs w:val="28"/>
        </w:rPr>
        <w:t xml:space="preserve"> 29.06.2018, из полос воздушных </w:t>
      </w:r>
      <w:r w:rsidRPr="003555CA">
        <w:rPr>
          <w:sz w:val="28"/>
          <w:szCs w:val="28"/>
        </w:rPr>
        <w:lastRenderedPageBreak/>
        <w:t>подходов исключена зона над правым берегом р. Воронеж, в которой не выполняются полеты при выполнении полетов на аэродроме Воронеж (Придача).</w:t>
      </w:r>
      <w:proofErr w:type="gramEnd"/>
      <w:r w:rsidRPr="003555CA">
        <w:rPr>
          <w:sz w:val="28"/>
          <w:szCs w:val="28"/>
        </w:rPr>
        <w:t xml:space="preserve"> При этом планируемая территория расположена в границах </w:t>
      </w:r>
      <w:proofErr w:type="spellStart"/>
      <w:r w:rsidRPr="003555CA">
        <w:rPr>
          <w:sz w:val="28"/>
          <w:szCs w:val="28"/>
        </w:rPr>
        <w:t>подзон</w:t>
      </w:r>
      <w:r w:rsidR="009B7118" w:rsidRPr="003555CA">
        <w:rPr>
          <w:sz w:val="28"/>
          <w:szCs w:val="28"/>
        </w:rPr>
        <w:t>ы</w:t>
      </w:r>
      <w:proofErr w:type="spellEnd"/>
      <w:r w:rsidRPr="003555CA">
        <w:rPr>
          <w:sz w:val="28"/>
          <w:szCs w:val="28"/>
        </w:rPr>
        <w:t xml:space="preserve"> </w:t>
      </w:r>
      <w:r w:rsidR="003555CA">
        <w:rPr>
          <w:sz w:val="28"/>
          <w:szCs w:val="28"/>
        </w:rPr>
        <w:t>№ </w:t>
      </w:r>
      <w:r w:rsidRPr="003555CA">
        <w:rPr>
          <w:sz w:val="28"/>
          <w:szCs w:val="28"/>
        </w:rPr>
        <w:t xml:space="preserve">6, в </w:t>
      </w:r>
      <w:proofErr w:type="gramStart"/>
      <w:r w:rsidRPr="003555CA">
        <w:rPr>
          <w:sz w:val="28"/>
          <w:szCs w:val="28"/>
        </w:rPr>
        <w:t>связи</w:t>
      </w:r>
      <w:proofErr w:type="gramEnd"/>
      <w:r w:rsidRPr="003555CA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6607BA" w:rsidRPr="003555CA" w:rsidRDefault="006607BA" w:rsidP="003555CA">
      <w:pPr>
        <w:pStyle w:val="Standard"/>
        <w:spacing w:line="360" w:lineRule="auto"/>
        <w:ind w:firstLine="709"/>
        <w:jc w:val="both"/>
        <w:rPr>
          <w:spacing w:val="-4"/>
        </w:rPr>
      </w:pPr>
      <w:r w:rsidRPr="003555CA">
        <w:rPr>
          <w:spacing w:val="-4"/>
        </w:rPr>
        <w:t xml:space="preserve">В границах территории подготовки проекта межевания территории, ограниченной </w:t>
      </w:r>
      <w:r w:rsidR="003555CA" w:rsidRPr="003555CA">
        <w:rPr>
          <w:spacing w:val="-4"/>
        </w:rPr>
        <w:t>пер. </w:t>
      </w:r>
      <w:r w:rsidRPr="003555CA">
        <w:rPr>
          <w:spacing w:val="-4"/>
        </w:rPr>
        <w:t xml:space="preserve">Архипова, </w:t>
      </w:r>
      <w:r w:rsidR="003555CA" w:rsidRPr="003555CA">
        <w:rPr>
          <w:spacing w:val="-4"/>
        </w:rPr>
        <w:t>ул. </w:t>
      </w:r>
      <w:r w:rsidRPr="003555CA">
        <w:rPr>
          <w:spacing w:val="-4"/>
        </w:rPr>
        <w:t xml:space="preserve">Нестерова, </w:t>
      </w:r>
      <w:r w:rsidR="003555CA" w:rsidRPr="003555CA">
        <w:rPr>
          <w:spacing w:val="-4"/>
        </w:rPr>
        <w:t>пер. </w:t>
      </w:r>
      <w:r w:rsidRPr="003555CA">
        <w:rPr>
          <w:spacing w:val="-4"/>
        </w:rPr>
        <w:t>Смирнова в городском округе город Воронеж</w:t>
      </w:r>
      <w:r w:rsidR="009B7118" w:rsidRPr="003555CA">
        <w:rPr>
          <w:spacing w:val="-4"/>
        </w:rPr>
        <w:t>,</w:t>
      </w:r>
      <w:r w:rsidRPr="003555CA">
        <w:rPr>
          <w:spacing w:val="-4"/>
        </w:rPr>
        <w:t xml:space="preserve"> особо охраняемые природные территории, объекты культурного наследия и выявленные объекты культурного наследия отсутствуют.</w:t>
      </w:r>
    </w:p>
    <w:p w:rsidR="00FB1CAA" w:rsidRPr="003555CA" w:rsidRDefault="007D3CA2" w:rsidP="002C4C14">
      <w:pPr>
        <w:pStyle w:val="Standard"/>
        <w:spacing w:line="360" w:lineRule="auto"/>
        <w:ind w:firstLine="709"/>
        <w:jc w:val="both"/>
      </w:pPr>
      <w:r w:rsidRPr="003555CA">
        <w:t xml:space="preserve">Планировочными ограничениями для рассматриваемой территории </w:t>
      </w:r>
      <w:r w:rsidR="009B7118" w:rsidRPr="003555CA">
        <w:t>являют</w:t>
      </w:r>
      <w:r w:rsidRPr="003555CA">
        <w:t xml:space="preserve">ся охранные зоны инженерных сетей. Наличие охранной зоны </w:t>
      </w:r>
      <w:r w:rsidR="009470B8" w:rsidRPr="003555CA">
        <w:t>предполагает</w:t>
      </w:r>
      <w:r w:rsidRPr="003555CA">
        <w:t xml:space="preserve"> привлечение к ответственности за нарушение правил </w:t>
      </w:r>
      <w:r w:rsidR="002C4C14">
        <w:br/>
      </w:r>
      <w:r w:rsidRPr="003555CA">
        <w:t xml:space="preserve">охраны линейных объектов. Работы в местах пересечений с инженерными коммуникациями </w:t>
      </w:r>
      <w:r w:rsidR="009470B8" w:rsidRPr="003555CA">
        <w:t xml:space="preserve">необходимо </w:t>
      </w:r>
      <w:r w:rsidRPr="003555CA">
        <w:t>производить только на основании письменных разрешений организац</w:t>
      </w:r>
      <w:r w:rsidR="002C4C14">
        <w:t xml:space="preserve">ий, осуществляющих эксплуатацию </w:t>
      </w:r>
      <w:r w:rsidRPr="003555CA">
        <w:t>данных</w:t>
      </w:r>
      <w:r w:rsidR="002C4C14">
        <w:t xml:space="preserve"> </w:t>
      </w:r>
      <w:r w:rsidRPr="003555CA">
        <w:t>коммуникаций.</w:t>
      </w:r>
    </w:p>
    <w:p w:rsidR="008C2E5A" w:rsidRPr="003555CA" w:rsidRDefault="008C2E5A" w:rsidP="003555CA">
      <w:pPr>
        <w:pStyle w:val="Standard"/>
        <w:spacing w:line="360" w:lineRule="auto"/>
        <w:ind w:firstLine="709"/>
        <w:jc w:val="both"/>
      </w:pPr>
      <w:r w:rsidRPr="003555CA">
        <w:t>В границах рассматриваемой территории лесные участки отсутствуют.</w:t>
      </w:r>
    </w:p>
    <w:p w:rsidR="007D3CA2" w:rsidRPr="003555CA" w:rsidRDefault="007D3CA2" w:rsidP="003555CA">
      <w:pPr>
        <w:pStyle w:val="Standard"/>
        <w:spacing w:line="360" w:lineRule="auto"/>
        <w:ind w:firstLine="709"/>
        <w:jc w:val="both"/>
      </w:pPr>
      <w:r w:rsidRPr="003555C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3555CA" w:rsidRDefault="00721A80" w:rsidP="003555CA">
      <w:pPr>
        <w:pStyle w:val="Standard"/>
        <w:spacing w:line="360" w:lineRule="auto"/>
        <w:ind w:firstLine="709"/>
        <w:jc w:val="both"/>
      </w:pPr>
      <w:r w:rsidRPr="003555CA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EA2AD0" w:rsidRPr="003555CA" w:rsidRDefault="00EA2AD0" w:rsidP="00AB382B">
      <w:pPr>
        <w:pStyle w:val="Standard"/>
        <w:spacing w:line="348" w:lineRule="auto"/>
        <w:ind w:firstLine="709"/>
        <w:jc w:val="both"/>
      </w:pPr>
      <w:r w:rsidRPr="003555C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3555CA">
        <w:t xml:space="preserve"> </w:t>
      </w:r>
      <w:r w:rsidRPr="003555CA">
        <w:t>кадастровый учет.</w:t>
      </w:r>
    </w:p>
    <w:p w:rsidR="00D43FD4" w:rsidRPr="003555CA" w:rsidRDefault="00D43FD4" w:rsidP="00AB382B">
      <w:pPr>
        <w:widowControl/>
        <w:spacing w:line="348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</w:t>
      </w:r>
      <w:r w:rsidRPr="003555CA">
        <w:rPr>
          <w:sz w:val="28"/>
          <w:szCs w:val="28"/>
        </w:rPr>
        <w:lastRenderedPageBreak/>
        <w:t>физическим и юридическим лицам под различные виды деятельности, фактического использования территории.</w:t>
      </w:r>
    </w:p>
    <w:p w:rsidR="00D43FD4" w:rsidRPr="003555CA" w:rsidRDefault="00D43FD4" w:rsidP="00AB382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9B7118"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образования </w:t>
      </w:r>
      <w:r w:rsidR="00892A86"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3555C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892A86" w:rsidRPr="003555CA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3555CA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3555CA" w:rsidRDefault="00892A86" w:rsidP="002C4C14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3555C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3555CA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678"/>
        <w:gridCol w:w="2549"/>
        <w:gridCol w:w="2836"/>
        <w:gridCol w:w="3506"/>
      </w:tblGrid>
      <w:tr w:rsidR="00892A86" w:rsidRPr="003555CA" w:rsidTr="002C4C14">
        <w:trPr>
          <w:tblHeader/>
        </w:trPr>
        <w:tc>
          <w:tcPr>
            <w:tcW w:w="354" w:type="pct"/>
            <w:vAlign w:val="center"/>
          </w:tcPr>
          <w:p w:rsidR="000D3FF8" w:rsidRPr="003555CA" w:rsidRDefault="003555CA" w:rsidP="00AB382B">
            <w:pPr>
              <w:widowControl/>
              <w:tabs>
                <w:tab w:val="left" w:pos="284"/>
              </w:tabs>
              <w:autoSpaceDN/>
              <w:spacing w:line="228" w:lineRule="auto"/>
              <w:ind w:firstLine="0"/>
              <w:contextualSpacing/>
              <w:jc w:val="center"/>
              <w:textAlignment w:val="auto"/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№</w:t>
            </w:r>
            <w:r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 xml:space="preserve"> </w:t>
            </w:r>
            <w:proofErr w:type="gramStart"/>
            <w:r w:rsidR="000D3FF8"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п</w:t>
            </w:r>
            <w:proofErr w:type="gramEnd"/>
            <w:r w:rsidR="000D3FF8"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/п</w:t>
            </w:r>
          </w:p>
        </w:tc>
        <w:tc>
          <w:tcPr>
            <w:tcW w:w="1332" w:type="pct"/>
            <w:vAlign w:val="center"/>
          </w:tcPr>
          <w:p w:rsidR="000D3FF8" w:rsidRP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482" w:type="pct"/>
            <w:vAlign w:val="center"/>
          </w:tcPr>
          <w:p w:rsidR="000D3FF8" w:rsidRP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Площадь образуемого земельного участка</w:t>
            </w:r>
          </w:p>
          <w:p w:rsid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(части земельного участка),</w:t>
            </w:r>
          </w:p>
          <w:p w:rsidR="000D3FF8" w:rsidRP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832" w:type="pct"/>
            <w:vAlign w:val="center"/>
          </w:tcPr>
          <w:p w:rsidR="003555CA" w:rsidRDefault="000D3FF8" w:rsidP="00AB382B">
            <w:pPr>
              <w:widowControl/>
              <w:tabs>
                <w:tab w:val="left" w:pos="567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Способ образования земельного участка</w:t>
            </w:r>
          </w:p>
          <w:p w:rsidR="000D3FF8" w:rsidRPr="003555CA" w:rsidRDefault="009B7118" w:rsidP="00AB382B">
            <w:pPr>
              <w:widowControl/>
              <w:tabs>
                <w:tab w:val="left" w:pos="567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(части земельного участка)</w:t>
            </w:r>
          </w:p>
        </w:tc>
      </w:tr>
      <w:tr w:rsidR="00FF2D22" w:rsidRPr="003555CA" w:rsidTr="002C4C14">
        <w:trPr>
          <w:trHeight w:val="909"/>
        </w:trPr>
        <w:tc>
          <w:tcPr>
            <w:tcW w:w="354" w:type="pct"/>
            <w:vAlign w:val="center"/>
          </w:tcPr>
          <w:p w:rsidR="00FF2D22" w:rsidRPr="003555CA" w:rsidRDefault="00FF2D22" w:rsidP="002C4C1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  <w:t>1</w:t>
            </w:r>
          </w:p>
        </w:tc>
        <w:tc>
          <w:tcPr>
            <w:tcW w:w="1332" w:type="pct"/>
            <w:vAlign w:val="center"/>
          </w:tcPr>
          <w:p w:rsidR="00FF2D22" w:rsidRPr="003555CA" w:rsidRDefault="00FF2D22" w:rsidP="002C4C14">
            <w:pPr>
              <w:pStyle w:val="afff0"/>
              <w:spacing w:line="228" w:lineRule="auto"/>
              <w:jc w:val="center"/>
              <w:rPr>
                <w:rFonts w:ascii="Times New Roman" w:eastAsia="Calibri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:ЗУ</w:t>
            </w:r>
            <w:proofErr w:type="gramStart"/>
            <w:r w:rsidRPr="003555CA">
              <w:rPr>
                <w:rFonts w:ascii="Times New Roman" w:eastAsia="Calibri" w:hAnsi="Times New Roman" w:cs="Times New Roman"/>
                <w:spacing w:val="4"/>
              </w:rPr>
              <w:t>1</w:t>
            </w:r>
            <w:proofErr w:type="gramEnd"/>
          </w:p>
        </w:tc>
        <w:tc>
          <w:tcPr>
            <w:tcW w:w="1482" w:type="pct"/>
            <w:vAlign w:val="center"/>
          </w:tcPr>
          <w:p w:rsidR="00FF2D22" w:rsidRPr="003555CA" w:rsidRDefault="00FF2D22" w:rsidP="002C4C14">
            <w:pPr>
              <w:pStyle w:val="afff0"/>
              <w:spacing w:line="228" w:lineRule="auto"/>
              <w:jc w:val="center"/>
              <w:rPr>
                <w:rFonts w:ascii="Times New Roman" w:eastAsia="Calibri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3022</w:t>
            </w:r>
          </w:p>
        </w:tc>
        <w:tc>
          <w:tcPr>
            <w:tcW w:w="1832" w:type="pct"/>
            <w:vAlign w:val="center"/>
          </w:tcPr>
          <w:p w:rsidR="00FF2D22" w:rsidRPr="003555CA" w:rsidRDefault="002D3940" w:rsidP="002C4C14">
            <w:pPr>
              <w:pStyle w:val="afff0"/>
              <w:spacing w:line="228" w:lineRule="auto"/>
              <w:jc w:val="center"/>
              <w:rPr>
                <w:rFonts w:ascii="Times New Roman" w:hAnsi="Times New Roman" w:cs="Times New Roman"/>
                <w:spacing w:val="4"/>
              </w:rPr>
            </w:pPr>
            <w:r w:rsidRPr="003555CA">
              <w:rPr>
                <w:rFonts w:ascii="Times New Roman" w:hAnsi="Times New Roman" w:cs="Times New Roman"/>
                <w:spacing w:val="4"/>
              </w:rPr>
              <w:t>Уточнение границ земельного участка с кадастровым номером 36:34:0505035:2</w:t>
            </w:r>
          </w:p>
        </w:tc>
      </w:tr>
      <w:tr w:rsidR="00FF2D22" w:rsidRPr="003555CA" w:rsidTr="002C4C14">
        <w:trPr>
          <w:trHeight w:val="836"/>
        </w:trPr>
        <w:tc>
          <w:tcPr>
            <w:tcW w:w="354" w:type="pct"/>
            <w:vAlign w:val="center"/>
          </w:tcPr>
          <w:p w:rsidR="00FF2D22" w:rsidRPr="003555CA" w:rsidRDefault="00FF2D22" w:rsidP="002C4C1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  <w:t>2</w:t>
            </w:r>
          </w:p>
        </w:tc>
        <w:tc>
          <w:tcPr>
            <w:tcW w:w="1332" w:type="pct"/>
            <w:vAlign w:val="center"/>
          </w:tcPr>
          <w:p w:rsidR="00FF2D22" w:rsidRPr="003555CA" w:rsidRDefault="00FF2D22" w:rsidP="002C4C14">
            <w:pPr>
              <w:pStyle w:val="afff0"/>
              <w:spacing w:line="228" w:lineRule="auto"/>
              <w:jc w:val="center"/>
              <w:rPr>
                <w:rFonts w:ascii="Times New Roman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:ЗУ</w:t>
            </w:r>
            <w:proofErr w:type="gramStart"/>
            <w:r w:rsidRPr="003555CA">
              <w:rPr>
                <w:rFonts w:ascii="Times New Roman" w:eastAsia="Calibri" w:hAnsi="Times New Roman" w:cs="Times New Roman"/>
                <w:spacing w:val="4"/>
              </w:rPr>
              <w:t>2</w:t>
            </w:r>
            <w:proofErr w:type="gramEnd"/>
          </w:p>
        </w:tc>
        <w:tc>
          <w:tcPr>
            <w:tcW w:w="1482" w:type="pct"/>
            <w:vAlign w:val="center"/>
          </w:tcPr>
          <w:p w:rsidR="00FF2D22" w:rsidRPr="003555CA" w:rsidRDefault="00FF2D22" w:rsidP="002C4C14">
            <w:pPr>
              <w:pStyle w:val="afff0"/>
              <w:spacing w:line="228" w:lineRule="auto"/>
              <w:jc w:val="center"/>
              <w:rPr>
                <w:rFonts w:ascii="Times New Roman" w:eastAsia="Calibri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3149</w:t>
            </w:r>
          </w:p>
        </w:tc>
        <w:tc>
          <w:tcPr>
            <w:tcW w:w="1832" w:type="pct"/>
            <w:vAlign w:val="center"/>
          </w:tcPr>
          <w:p w:rsidR="00FF2D22" w:rsidRPr="003555CA" w:rsidRDefault="002D3940" w:rsidP="002C4C14">
            <w:pPr>
              <w:pStyle w:val="afff0"/>
              <w:spacing w:line="228" w:lineRule="auto"/>
              <w:jc w:val="center"/>
              <w:rPr>
                <w:rFonts w:ascii="Times New Roman" w:hAnsi="Times New Roman" w:cs="Times New Roman"/>
                <w:spacing w:val="4"/>
              </w:rPr>
            </w:pPr>
            <w:r w:rsidRPr="003555CA">
              <w:rPr>
                <w:rFonts w:ascii="Times New Roman" w:hAnsi="Times New Roman" w:cs="Times New Roman"/>
                <w:spacing w:val="4"/>
              </w:rPr>
              <w:t>Уточнение границ земельного участка с кадастровым номером 36:34:0505035:3</w:t>
            </w:r>
          </w:p>
        </w:tc>
      </w:tr>
    </w:tbl>
    <w:p w:rsidR="008B1A2A" w:rsidRPr="003555CA" w:rsidRDefault="008B1A2A" w:rsidP="00AB382B">
      <w:pPr>
        <w:widowControl/>
        <w:autoSpaceDN/>
        <w:spacing w:line="228" w:lineRule="auto"/>
        <w:ind w:firstLine="0"/>
        <w:jc w:val="left"/>
        <w:textAlignment w:val="auto"/>
        <w:rPr>
          <w:kern w:val="0"/>
          <w:sz w:val="28"/>
          <w:szCs w:val="28"/>
        </w:rPr>
      </w:pPr>
    </w:p>
    <w:p w:rsidR="005711A0" w:rsidRPr="003555CA" w:rsidRDefault="005711A0" w:rsidP="00AB382B">
      <w:pPr>
        <w:widowControl/>
        <w:tabs>
          <w:tab w:val="left" w:pos="0"/>
        </w:tabs>
        <w:spacing w:line="348" w:lineRule="auto"/>
        <w:ind w:firstLine="709"/>
        <w:contextualSpacing/>
        <w:rPr>
          <w:rFonts w:eastAsia="Calibri"/>
          <w:sz w:val="28"/>
          <w:szCs w:val="28"/>
        </w:rPr>
      </w:pPr>
      <w:r w:rsidRPr="003555CA">
        <w:rPr>
          <w:sz w:val="28"/>
          <w:szCs w:val="28"/>
        </w:rPr>
        <w:t xml:space="preserve">Проектом межевания территории </w:t>
      </w:r>
      <w:r w:rsidR="00FF2D22" w:rsidRPr="003555CA">
        <w:rPr>
          <w:sz w:val="28"/>
          <w:szCs w:val="28"/>
        </w:rPr>
        <w:t xml:space="preserve">образование </w:t>
      </w:r>
      <w:r w:rsidRPr="003555CA">
        <w:rPr>
          <w:sz w:val="28"/>
          <w:szCs w:val="28"/>
        </w:rPr>
        <w:t>земел</w:t>
      </w:r>
      <w:r w:rsidR="00FF2D22" w:rsidRPr="003555CA">
        <w:rPr>
          <w:sz w:val="28"/>
          <w:szCs w:val="28"/>
        </w:rPr>
        <w:t>ьных участков</w:t>
      </w:r>
      <w:r w:rsidRPr="003555CA">
        <w:rPr>
          <w:sz w:val="28"/>
          <w:szCs w:val="28"/>
        </w:rPr>
        <w:t>, которые будут отнесены к территориям общего пользования или имуществу общего пользования</w:t>
      </w:r>
      <w:r w:rsidR="00FF2D22" w:rsidRPr="003555CA">
        <w:rPr>
          <w:sz w:val="28"/>
          <w:szCs w:val="28"/>
        </w:rPr>
        <w:t>, не предусмотрено.</w:t>
      </w:r>
    </w:p>
    <w:p w:rsidR="00322C78" w:rsidRPr="003555CA" w:rsidRDefault="00322C78" w:rsidP="00AB382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>В соответствии с ч. 9 ст. 43 Гра</w:t>
      </w:r>
      <w:r w:rsidR="00146791" w:rsidRPr="003555CA">
        <w:rPr>
          <w:sz w:val="28"/>
          <w:szCs w:val="28"/>
        </w:rPr>
        <w:t>достроительного</w:t>
      </w:r>
      <w:r w:rsidRPr="003555CA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3555CA">
        <w:rPr>
          <w:sz w:val="28"/>
          <w:szCs w:val="28"/>
        </w:rPr>
        <w:t xml:space="preserve"> правил.</w:t>
      </w:r>
    </w:p>
    <w:p w:rsidR="00322C78" w:rsidRPr="003555CA" w:rsidRDefault="00322C78" w:rsidP="00AB382B">
      <w:pPr>
        <w:widowControl/>
        <w:spacing w:line="348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</w:t>
      </w:r>
      <w:r w:rsidR="003555CA">
        <w:rPr>
          <w:sz w:val="28"/>
          <w:szCs w:val="28"/>
        </w:rPr>
        <w:t> </w:t>
      </w:r>
      <w:r w:rsidRPr="003555CA">
        <w:rPr>
          <w:sz w:val="28"/>
          <w:szCs w:val="28"/>
        </w:rPr>
        <w:t>территории.</w:t>
      </w:r>
    </w:p>
    <w:p w:rsidR="00FF2D22" w:rsidRPr="003555CA" w:rsidRDefault="00322C78" w:rsidP="00AB382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555CA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3555CA">
        <w:rPr>
          <w:sz w:val="28"/>
          <w:szCs w:val="28"/>
        </w:rPr>
        <w:t>пер. </w:t>
      </w:r>
      <w:r w:rsidR="00FF2D22" w:rsidRPr="003555CA">
        <w:rPr>
          <w:sz w:val="28"/>
          <w:szCs w:val="28"/>
        </w:rPr>
        <w:t xml:space="preserve">Архипова, </w:t>
      </w:r>
      <w:r w:rsidR="003555CA">
        <w:rPr>
          <w:sz w:val="28"/>
          <w:szCs w:val="28"/>
        </w:rPr>
        <w:t>ул. </w:t>
      </w:r>
      <w:r w:rsidR="00FF2D22" w:rsidRPr="003555CA">
        <w:rPr>
          <w:sz w:val="28"/>
          <w:szCs w:val="28"/>
        </w:rPr>
        <w:t xml:space="preserve">Нестерова, </w:t>
      </w:r>
      <w:r w:rsidR="003555CA">
        <w:rPr>
          <w:sz w:val="28"/>
          <w:szCs w:val="28"/>
        </w:rPr>
        <w:t>пер. </w:t>
      </w:r>
      <w:r w:rsidR="00FF2D22" w:rsidRPr="003555CA">
        <w:rPr>
          <w:sz w:val="28"/>
          <w:szCs w:val="28"/>
        </w:rPr>
        <w:t>Смирнова</w:t>
      </w:r>
      <w:r w:rsidR="00777199" w:rsidRPr="003555CA">
        <w:rPr>
          <w:sz w:val="28"/>
          <w:szCs w:val="28"/>
        </w:rPr>
        <w:t xml:space="preserve"> </w:t>
      </w:r>
      <w:r w:rsidRPr="003555CA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 w:rsidRPr="003555CA">
        <w:rPr>
          <w:sz w:val="28"/>
          <w:szCs w:val="28"/>
        </w:rPr>
        <w:t>образую</w:t>
      </w:r>
      <w:r w:rsidR="00FF2D22" w:rsidRPr="003555CA">
        <w:rPr>
          <w:sz w:val="28"/>
          <w:szCs w:val="28"/>
        </w:rPr>
        <w:t>тся 2</w:t>
      </w:r>
      <w:r w:rsidR="003555CA">
        <w:rPr>
          <w:sz w:val="28"/>
          <w:szCs w:val="28"/>
        </w:rPr>
        <w:t> </w:t>
      </w:r>
      <w:proofErr w:type="gramStart"/>
      <w:r w:rsidR="00FF2D22" w:rsidRPr="003555CA">
        <w:rPr>
          <w:sz w:val="28"/>
          <w:szCs w:val="28"/>
        </w:rPr>
        <w:t>земельных</w:t>
      </w:r>
      <w:proofErr w:type="gramEnd"/>
      <w:r w:rsidR="00FF2D22" w:rsidRPr="003555CA">
        <w:rPr>
          <w:sz w:val="28"/>
          <w:szCs w:val="28"/>
        </w:rPr>
        <w:t xml:space="preserve"> участка</w:t>
      </w:r>
      <w:r w:rsidRPr="003555CA">
        <w:rPr>
          <w:sz w:val="28"/>
          <w:szCs w:val="28"/>
        </w:rPr>
        <w:t xml:space="preserve">. </w:t>
      </w:r>
    </w:p>
    <w:p w:rsidR="00D7382D" w:rsidRPr="003555CA" w:rsidRDefault="00D7382D" w:rsidP="003555CA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3555C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lastRenderedPageBreak/>
        <w:t xml:space="preserve">Участок </w:t>
      </w:r>
      <w:r w:rsidR="003555C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3555C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1 (</w:t>
      </w:r>
      <w:r w:rsidRPr="003555CA">
        <w:rPr>
          <w:b/>
          <w:sz w:val="28"/>
          <w:szCs w:val="28"/>
        </w:rPr>
        <w:t>ЗУ</w:t>
      </w:r>
      <w:proofErr w:type="gramStart"/>
      <w:r w:rsidRPr="003555CA">
        <w:rPr>
          <w:b/>
          <w:sz w:val="28"/>
          <w:szCs w:val="28"/>
        </w:rPr>
        <w:t>1</w:t>
      </w:r>
      <w:proofErr w:type="gramEnd"/>
      <w:r w:rsidR="00017F37" w:rsidRPr="003555CA">
        <w:rPr>
          <w:b/>
          <w:sz w:val="28"/>
          <w:szCs w:val="28"/>
        </w:rPr>
        <w:t>)</w:t>
      </w:r>
    </w:p>
    <w:p w:rsidR="00777199" w:rsidRPr="003555CA" w:rsidRDefault="00777199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Проектом межевания предлагается </w:t>
      </w:r>
      <w:r w:rsidR="002D3940" w:rsidRPr="003555CA">
        <w:rPr>
          <w:kern w:val="0"/>
          <w:sz w:val="28"/>
          <w:szCs w:val="28"/>
        </w:rPr>
        <w:t>уточнить границы земельного участ</w:t>
      </w:r>
      <w:r w:rsidRPr="003555CA">
        <w:rPr>
          <w:kern w:val="0"/>
          <w:sz w:val="28"/>
          <w:szCs w:val="28"/>
        </w:rPr>
        <w:t>к</w:t>
      </w:r>
      <w:r w:rsidR="002D3940" w:rsidRPr="003555CA">
        <w:rPr>
          <w:kern w:val="0"/>
          <w:sz w:val="28"/>
          <w:szCs w:val="28"/>
        </w:rPr>
        <w:t>а</w:t>
      </w:r>
      <w:r w:rsidRPr="003555CA">
        <w:rPr>
          <w:kern w:val="0"/>
          <w:sz w:val="28"/>
          <w:szCs w:val="28"/>
        </w:rPr>
        <w:t xml:space="preserve"> </w:t>
      </w:r>
      <w:r w:rsidR="002D3940" w:rsidRPr="003555CA">
        <w:rPr>
          <w:kern w:val="0"/>
          <w:sz w:val="28"/>
          <w:szCs w:val="28"/>
        </w:rPr>
        <w:t xml:space="preserve">с кадастровым номером 36:34:0505035:2 </w:t>
      </w:r>
      <w:r w:rsidRPr="003555CA">
        <w:rPr>
          <w:kern w:val="0"/>
          <w:sz w:val="28"/>
          <w:szCs w:val="28"/>
        </w:rPr>
        <w:t xml:space="preserve">площадью </w:t>
      </w:r>
      <w:r w:rsidR="00FF2D22" w:rsidRPr="003555CA">
        <w:rPr>
          <w:kern w:val="0"/>
          <w:sz w:val="28"/>
          <w:szCs w:val="28"/>
        </w:rPr>
        <w:t>3022</w:t>
      </w:r>
      <w:r w:rsidR="003555CA">
        <w:rPr>
          <w:kern w:val="0"/>
          <w:sz w:val="28"/>
          <w:szCs w:val="28"/>
        </w:rPr>
        <w:t> </w:t>
      </w:r>
      <w:r w:rsidR="00146791" w:rsidRPr="003555CA">
        <w:rPr>
          <w:kern w:val="0"/>
          <w:sz w:val="28"/>
          <w:szCs w:val="28"/>
        </w:rPr>
        <w:t>кв.</w:t>
      </w:r>
      <w:r w:rsidR="003555CA">
        <w:rPr>
          <w:kern w:val="0"/>
          <w:sz w:val="28"/>
          <w:szCs w:val="28"/>
        </w:rPr>
        <w:t> </w:t>
      </w:r>
      <w:r w:rsidR="00146791" w:rsidRPr="003555CA">
        <w:rPr>
          <w:kern w:val="0"/>
          <w:sz w:val="28"/>
          <w:szCs w:val="28"/>
        </w:rPr>
        <w:t>м</w:t>
      </w:r>
      <w:r w:rsidR="00DC0FB5" w:rsidRPr="003555CA">
        <w:rPr>
          <w:kern w:val="0"/>
          <w:sz w:val="28"/>
          <w:szCs w:val="28"/>
        </w:rPr>
        <w:t>, расположенного под многоквартирным жилым домом</w:t>
      </w:r>
      <w:r w:rsidRPr="003555CA">
        <w:rPr>
          <w:kern w:val="0"/>
          <w:sz w:val="28"/>
          <w:szCs w:val="28"/>
        </w:rPr>
        <w:t xml:space="preserve"> по </w:t>
      </w:r>
      <w:r w:rsidR="003555CA">
        <w:rPr>
          <w:sz w:val="28"/>
          <w:szCs w:val="28"/>
        </w:rPr>
        <w:t>пер. </w:t>
      </w:r>
      <w:r w:rsidR="00FF2D22" w:rsidRPr="003555CA">
        <w:rPr>
          <w:sz w:val="28"/>
          <w:szCs w:val="28"/>
        </w:rPr>
        <w:t>Архипова</w:t>
      </w:r>
      <w:r w:rsidRPr="003555CA">
        <w:rPr>
          <w:kern w:val="0"/>
          <w:sz w:val="28"/>
          <w:szCs w:val="28"/>
        </w:rPr>
        <w:t>,</w:t>
      </w:r>
      <w:r w:rsidR="00AB382B">
        <w:rPr>
          <w:kern w:val="0"/>
          <w:sz w:val="28"/>
          <w:szCs w:val="28"/>
        </w:rPr>
        <w:t> </w:t>
      </w:r>
      <w:r w:rsidR="00FF2D22" w:rsidRPr="003555CA">
        <w:rPr>
          <w:kern w:val="0"/>
          <w:sz w:val="28"/>
          <w:szCs w:val="28"/>
        </w:rPr>
        <w:t>7</w:t>
      </w:r>
      <w:r w:rsidR="00DC0FB5" w:rsidRPr="003555CA">
        <w:rPr>
          <w:kern w:val="0"/>
          <w:sz w:val="28"/>
          <w:szCs w:val="28"/>
        </w:rPr>
        <w:t>а</w:t>
      </w:r>
      <w:r w:rsidRPr="003555CA">
        <w:rPr>
          <w:kern w:val="0"/>
          <w:sz w:val="28"/>
          <w:szCs w:val="28"/>
        </w:rPr>
        <w:t>.</w:t>
      </w:r>
    </w:p>
    <w:p w:rsidR="00DC0FB5" w:rsidRPr="003555CA" w:rsidRDefault="00D714EB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3555CA">
        <w:rPr>
          <w:sz w:val="28"/>
          <w:szCs w:val="28"/>
        </w:rPr>
        <w:t xml:space="preserve">Согласно сведениям </w:t>
      </w:r>
      <w:r w:rsidR="00676CC4" w:rsidRPr="003555CA">
        <w:rPr>
          <w:sz w:val="28"/>
          <w:szCs w:val="28"/>
        </w:rPr>
        <w:t>ЕГРН</w:t>
      </w:r>
      <w:r w:rsidR="007318DF" w:rsidRPr="003555CA">
        <w:rPr>
          <w:sz w:val="28"/>
          <w:szCs w:val="28"/>
        </w:rPr>
        <w:t xml:space="preserve"> </w:t>
      </w:r>
      <w:r w:rsidRPr="003555CA">
        <w:rPr>
          <w:sz w:val="28"/>
          <w:szCs w:val="28"/>
        </w:rPr>
        <w:t xml:space="preserve">земельный участок </w:t>
      </w:r>
      <w:r w:rsidRPr="003555CA">
        <w:rPr>
          <w:kern w:val="0"/>
          <w:sz w:val="28"/>
          <w:szCs w:val="28"/>
        </w:rPr>
        <w:t xml:space="preserve">по </w:t>
      </w:r>
      <w:r w:rsidR="003555CA">
        <w:rPr>
          <w:sz w:val="28"/>
          <w:szCs w:val="28"/>
        </w:rPr>
        <w:t>пер. </w:t>
      </w:r>
      <w:r w:rsidRPr="003555CA">
        <w:rPr>
          <w:sz w:val="28"/>
          <w:szCs w:val="28"/>
        </w:rPr>
        <w:t>Архипова</w:t>
      </w:r>
      <w:r w:rsidRPr="003555CA">
        <w:rPr>
          <w:kern w:val="0"/>
          <w:sz w:val="28"/>
          <w:szCs w:val="28"/>
        </w:rPr>
        <w:t>,</w:t>
      </w:r>
      <w:r w:rsidR="00AB382B">
        <w:rPr>
          <w:kern w:val="0"/>
          <w:sz w:val="28"/>
          <w:szCs w:val="28"/>
        </w:rPr>
        <w:t> </w:t>
      </w:r>
      <w:r w:rsidRPr="003555CA">
        <w:rPr>
          <w:kern w:val="0"/>
          <w:sz w:val="28"/>
          <w:szCs w:val="28"/>
        </w:rPr>
        <w:t>7а</w:t>
      </w:r>
      <w:r w:rsidRPr="003555CA">
        <w:rPr>
          <w:sz w:val="28"/>
          <w:szCs w:val="28"/>
        </w:rPr>
        <w:t xml:space="preserve"> учтен </w:t>
      </w:r>
      <w:r w:rsidR="007318DF" w:rsidRPr="003555CA">
        <w:rPr>
          <w:sz w:val="28"/>
          <w:szCs w:val="28"/>
        </w:rPr>
        <w:t xml:space="preserve">с кадастровым номером </w:t>
      </w:r>
      <w:r w:rsidR="007318DF" w:rsidRPr="003555CA">
        <w:rPr>
          <w:bCs/>
          <w:sz w:val="28"/>
          <w:szCs w:val="28"/>
        </w:rPr>
        <w:t>36:34:0505035:2</w:t>
      </w:r>
      <w:r w:rsidR="009B7118" w:rsidRPr="003555CA">
        <w:rPr>
          <w:bCs/>
          <w:sz w:val="28"/>
          <w:szCs w:val="28"/>
        </w:rPr>
        <w:t>,</w:t>
      </w:r>
      <w:r w:rsidR="007318DF" w:rsidRPr="003555CA">
        <w:rPr>
          <w:bCs/>
          <w:sz w:val="28"/>
          <w:szCs w:val="28"/>
        </w:rPr>
        <w:t xml:space="preserve"> </w:t>
      </w:r>
      <w:r w:rsidR="00DC0FB5" w:rsidRPr="003555CA">
        <w:rPr>
          <w:sz w:val="28"/>
          <w:szCs w:val="28"/>
        </w:rPr>
        <w:t xml:space="preserve">площадью </w:t>
      </w:r>
      <w:r w:rsidR="007318DF" w:rsidRPr="003555CA">
        <w:rPr>
          <w:sz w:val="28"/>
          <w:szCs w:val="28"/>
        </w:rPr>
        <w:t xml:space="preserve">3167 кв. м </w:t>
      </w:r>
      <w:r w:rsidR="007318DF" w:rsidRPr="003555CA">
        <w:rPr>
          <w:rFonts w:eastAsia="Lucida Sans Unicode"/>
          <w:bCs/>
          <w:sz w:val="28"/>
          <w:szCs w:val="28"/>
          <w:lang w:bidi="ru-RU"/>
        </w:rPr>
        <w:t>и</w:t>
      </w:r>
      <w:r w:rsidR="00DC0FB5" w:rsidRPr="003555CA">
        <w:rPr>
          <w:sz w:val="28"/>
          <w:szCs w:val="28"/>
        </w:rPr>
        <w:t xml:space="preserve"> видом разрешенного использования «</w:t>
      </w:r>
      <w:r w:rsidRPr="003555CA">
        <w:rPr>
          <w:sz w:val="28"/>
          <w:szCs w:val="28"/>
        </w:rPr>
        <w:t>Под многоэтажную жилую застройку</w:t>
      </w:r>
      <w:r w:rsidR="00DC0FB5" w:rsidRPr="003555CA">
        <w:rPr>
          <w:sz w:val="28"/>
          <w:szCs w:val="28"/>
        </w:rPr>
        <w:t>»</w:t>
      </w:r>
      <w:r w:rsidR="00E0756A" w:rsidRPr="003555CA">
        <w:rPr>
          <w:sz w:val="28"/>
          <w:szCs w:val="28"/>
        </w:rPr>
        <w:t>, однако границы земельного участка не установлены в соответствии с требованиями действующего законодательства и подлежат уточнению</w:t>
      </w:r>
      <w:r w:rsidRPr="003555CA">
        <w:rPr>
          <w:sz w:val="28"/>
          <w:szCs w:val="28"/>
        </w:rPr>
        <w:t xml:space="preserve">. </w:t>
      </w:r>
    </w:p>
    <w:p w:rsidR="00DC0FB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Жилая площадь многоквартирного дома</w:t>
      </w:r>
      <w:r w:rsidR="009B7118" w:rsidRPr="003555CA">
        <w:rPr>
          <w:kern w:val="0"/>
          <w:sz w:val="28"/>
          <w:szCs w:val="28"/>
        </w:rPr>
        <w:t xml:space="preserve"> –</w:t>
      </w:r>
      <w:r w:rsidRPr="003555CA">
        <w:rPr>
          <w:kern w:val="0"/>
          <w:sz w:val="28"/>
          <w:szCs w:val="28"/>
        </w:rPr>
        <w:t xml:space="preserve"> 2712,2 кв. м.</w:t>
      </w:r>
    </w:p>
    <w:p w:rsidR="00207435" w:rsidRPr="003555CA" w:rsidRDefault="009B7118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Этажность –</w:t>
      </w:r>
      <w:r w:rsidR="00207435" w:rsidRPr="003555CA">
        <w:rPr>
          <w:kern w:val="0"/>
          <w:sz w:val="28"/>
          <w:szCs w:val="28"/>
        </w:rPr>
        <w:t xml:space="preserve"> 5.</w:t>
      </w:r>
    </w:p>
    <w:p w:rsidR="00207435" w:rsidRPr="003555CA" w:rsidRDefault="009B7118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Год постройки –</w:t>
      </w:r>
      <w:r w:rsidR="00207435" w:rsidRPr="003555CA">
        <w:rPr>
          <w:kern w:val="0"/>
          <w:sz w:val="28"/>
          <w:szCs w:val="28"/>
        </w:rPr>
        <w:t xml:space="preserve"> 1977.</w:t>
      </w:r>
    </w:p>
    <w:p w:rsidR="0020743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Уде</w:t>
      </w:r>
      <w:r w:rsidR="009B7118" w:rsidRPr="003555CA">
        <w:rPr>
          <w:kern w:val="0"/>
          <w:sz w:val="28"/>
          <w:szCs w:val="28"/>
        </w:rPr>
        <w:t>льный показатель земельной доли –</w:t>
      </w:r>
      <w:r w:rsidRPr="003555CA">
        <w:rPr>
          <w:kern w:val="0"/>
          <w:sz w:val="28"/>
          <w:szCs w:val="28"/>
        </w:rPr>
        <w:t xml:space="preserve"> 1,36.</w:t>
      </w:r>
    </w:p>
    <w:p w:rsidR="00207435" w:rsidRPr="003555CA" w:rsidRDefault="003C69D2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Нормативн</w:t>
      </w:r>
      <w:r w:rsidR="00207435" w:rsidRPr="003555CA">
        <w:rPr>
          <w:kern w:val="0"/>
          <w:sz w:val="28"/>
          <w:szCs w:val="28"/>
        </w:rPr>
        <w:t xml:space="preserve">ый размер </w:t>
      </w:r>
      <w:r w:rsidR="00E0756A" w:rsidRPr="003555CA">
        <w:rPr>
          <w:kern w:val="0"/>
          <w:sz w:val="28"/>
          <w:szCs w:val="28"/>
        </w:rPr>
        <w:t>земельного участка</w:t>
      </w:r>
      <w:r w:rsidR="009B7118" w:rsidRPr="003555CA">
        <w:rPr>
          <w:kern w:val="0"/>
          <w:sz w:val="28"/>
          <w:szCs w:val="28"/>
        </w:rPr>
        <w:t xml:space="preserve"> –</w:t>
      </w:r>
      <w:r w:rsidR="00207435" w:rsidRPr="003555CA">
        <w:rPr>
          <w:kern w:val="0"/>
          <w:sz w:val="28"/>
          <w:szCs w:val="28"/>
        </w:rPr>
        <w:t xml:space="preserve"> 3688,5 кв. м.</w:t>
      </w:r>
    </w:p>
    <w:p w:rsidR="00E0756A" w:rsidRPr="003555CA" w:rsidRDefault="00E0756A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Уточненная площадь земельного участка меньше площади, указанной в ЕГРН, поскольку отсутствует возможность образования земельного участка с площадью, соответствующей сведениям ЕГРН, в связи с поставленными на кадастровый учет смежными земельными участками. 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Вид разрешенного использования земельного участка приводится в соответствие Правилам землепользования и застройки и устанавливается как «</w:t>
      </w:r>
      <w:proofErr w:type="spellStart"/>
      <w:r w:rsidRPr="003555CA">
        <w:rPr>
          <w:kern w:val="0"/>
          <w:sz w:val="28"/>
          <w:szCs w:val="28"/>
        </w:rPr>
        <w:t>Среднеэтажная</w:t>
      </w:r>
      <w:proofErr w:type="spellEnd"/>
      <w:r w:rsidRPr="003555CA">
        <w:rPr>
          <w:kern w:val="0"/>
          <w:sz w:val="28"/>
          <w:szCs w:val="28"/>
        </w:rPr>
        <w:t xml:space="preserve"> жилая застройка».</w:t>
      </w:r>
    </w:p>
    <w:p w:rsidR="0020743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Границы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9B7118" w:rsidRPr="003555CA">
        <w:rPr>
          <w:kern w:val="0"/>
          <w:sz w:val="28"/>
          <w:szCs w:val="28"/>
        </w:rPr>
        <w:t>,</w:t>
      </w:r>
      <w:r w:rsidRPr="003555CA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20743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Площадь </w:t>
      </w:r>
      <w:r w:rsidR="00E0756A" w:rsidRPr="003555CA">
        <w:rPr>
          <w:kern w:val="0"/>
          <w:sz w:val="28"/>
          <w:szCs w:val="28"/>
        </w:rPr>
        <w:t xml:space="preserve">земельного участка </w:t>
      </w:r>
      <w:r w:rsidRPr="003555CA">
        <w:rPr>
          <w:kern w:val="0"/>
          <w:sz w:val="28"/>
          <w:szCs w:val="28"/>
        </w:rPr>
        <w:t>меньше нормативной площади в силу сложившихся планировочных особенностей.</w:t>
      </w:r>
    </w:p>
    <w:p w:rsidR="00247D67" w:rsidRPr="003555CA" w:rsidRDefault="00247D67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9B7118" w:rsidRPr="003555CA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Pr="003555CA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207435" w:rsidRPr="003555CA">
        <w:rPr>
          <w:rFonts w:eastAsia="Calibri"/>
          <w:kern w:val="0"/>
          <w:sz w:val="28"/>
          <w:szCs w:val="28"/>
          <w:lang w:eastAsia="ar-SA"/>
        </w:rPr>
        <w:t>3</w:t>
      </w:r>
      <w:r w:rsidRPr="003555CA">
        <w:rPr>
          <w:rFonts w:eastAsia="Calibri"/>
          <w:kern w:val="0"/>
          <w:sz w:val="28"/>
          <w:szCs w:val="28"/>
          <w:lang w:eastAsia="ar-SA"/>
        </w:rPr>
        <w:t>.</w:t>
      </w:r>
    </w:p>
    <w:p w:rsidR="00247D67" w:rsidRPr="003555CA" w:rsidRDefault="00247D67" w:rsidP="002C4C14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207435" w:rsidRPr="003555CA">
        <w:rPr>
          <w:rFonts w:eastAsia="Calibri"/>
          <w:kern w:val="0"/>
          <w:sz w:val="28"/>
          <w:szCs w:val="28"/>
          <w:lang w:eastAsia="ar-SA"/>
        </w:rPr>
        <w:t>3</w:t>
      </w:r>
    </w:p>
    <w:tbl>
      <w:tblPr>
        <w:tblStyle w:val="82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247D67" w:rsidRPr="003555CA" w:rsidTr="008E7452">
        <w:trPr>
          <w:trHeight w:val="210"/>
        </w:trPr>
        <w:tc>
          <w:tcPr>
            <w:tcW w:w="1516" w:type="pct"/>
            <w:vMerge w:val="restart"/>
            <w:vAlign w:val="center"/>
          </w:tcPr>
          <w:p w:rsidR="00247D67" w:rsidRPr="003555CA" w:rsidRDefault="009B7118" w:rsidP="003555CA">
            <w:pPr>
              <w:widowControl/>
              <w:tabs>
                <w:tab w:val="left" w:pos="284"/>
              </w:tabs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</w:t>
            </w:r>
            <w:r w:rsidR="003555CA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8E7452" w:rsidRPr="003555CA">
              <w:rPr>
                <w:bCs/>
                <w:color w:val="000000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  <w:vAlign w:val="center"/>
          </w:tcPr>
          <w:p w:rsidR="00247D67" w:rsidRPr="003555CA" w:rsidRDefault="008E7452" w:rsidP="003555CA">
            <w:pPr>
              <w:widowControl/>
              <w:tabs>
                <w:tab w:val="left" w:pos="284"/>
              </w:tabs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555C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47D67" w:rsidRPr="003555CA" w:rsidTr="009B7118">
        <w:trPr>
          <w:trHeight w:val="345"/>
        </w:trPr>
        <w:tc>
          <w:tcPr>
            <w:tcW w:w="1516" w:type="pct"/>
            <w:vMerge/>
            <w:vAlign w:val="center"/>
          </w:tcPr>
          <w:p w:rsidR="00247D67" w:rsidRPr="003555CA" w:rsidRDefault="00247D67" w:rsidP="003555CA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3" w:type="pct"/>
            <w:vAlign w:val="center"/>
          </w:tcPr>
          <w:p w:rsidR="00247D67" w:rsidRPr="003555CA" w:rsidRDefault="00247D67" w:rsidP="003555CA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  <w:lang w:val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  <w:vAlign w:val="center"/>
          </w:tcPr>
          <w:p w:rsidR="00247D67" w:rsidRPr="003555CA" w:rsidRDefault="00247D67" w:rsidP="003555CA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  <w:lang w:val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513030.10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1294349.87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512990.15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1294374.74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512955.94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1294320.32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</w:tbl>
    <w:p w:rsidR="002165C2" w:rsidRPr="003555CA" w:rsidRDefault="002165C2" w:rsidP="003555CA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555CA" w:rsidRDefault="00D43FD4" w:rsidP="003555CA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3555CA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3555CA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3555CA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3555CA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7435" w:rsidRPr="003555CA" w:rsidRDefault="008E7452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sz w:val="28"/>
          <w:szCs w:val="28"/>
        </w:rPr>
        <w:t xml:space="preserve">Проектом межевания предлагается </w:t>
      </w:r>
      <w:r w:rsidR="00676CC4" w:rsidRPr="003555CA">
        <w:rPr>
          <w:sz w:val="28"/>
          <w:szCs w:val="28"/>
        </w:rPr>
        <w:t xml:space="preserve">уточнить границы земельного участка с кадастровым номером 36:34:0505035:3 </w:t>
      </w:r>
      <w:r w:rsidRPr="003555CA">
        <w:rPr>
          <w:sz w:val="28"/>
          <w:szCs w:val="28"/>
        </w:rPr>
        <w:t xml:space="preserve">площадью </w:t>
      </w:r>
      <w:r w:rsidR="00207435" w:rsidRPr="003555CA">
        <w:rPr>
          <w:sz w:val="28"/>
          <w:szCs w:val="28"/>
        </w:rPr>
        <w:t>3149</w:t>
      </w:r>
      <w:r w:rsidR="003555CA">
        <w:rPr>
          <w:sz w:val="28"/>
          <w:szCs w:val="28"/>
        </w:rPr>
        <w:t> </w:t>
      </w:r>
      <w:r w:rsidRPr="003555CA">
        <w:rPr>
          <w:sz w:val="28"/>
          <w:szCs w:val="28"/>
        </w:rPr>
        <w:t>кв.</w:t>
      </w:r>
      <w:r w:rsidR="003555CA">
        <w:rPr>
          <w:sz w:val="28"/>
          <w:szCs w:val="28"/>
        </w:rPr>
        <w:t> </w:t>
      </w:r>
      <w:r w:rsidRPr="003555CA">
        <w:rPr>
          <w:sz w:val="28"/>
          <w:szCs w:val="28"/>
        </w:rPr>
        <w:t xml:space="preserve">м, </w:t>
      </w:r>
      <w:r w:rsidR="00676CC4" w:rsidRPr="003555CA">
        <w:rPr>
          <w:sz w:val="28"/>
          <w:szCs w:val="28"/>
        </w:rPr>
        <w:t xml:space="preserve">расположенного под многоквартирным жилым домом по </w:t>
      </w:r>
      <w:r w:rsidR="003555CA">
        <w:rPr>
          <w:sz w:val="28"/>
          <w:szCs w:val="28"/>
        </w:rPr>
        <w:t>пер. </w:t>
      </w:r>
      <w:r w:rsidR="00676CC4" w:rsidRPr="003555CA">
        <w:rPr>
          <w:sz w:val="28"/>
          <w:szCs w:val="28"/>
        </w:rPr>
        <w:t>Архипова,</w:t>
      </w:r>
      <w:r w:rsidR="003555CA">
        <w:rPr>
          <w:sz w:val="28"/>
          <w:szCs w:val="28"/>
        </w:rPr>
        <w:t> </w:t>
      </w:r>
      <w:r w:rsidR="00207435" w:rsidRPr="003555CA">
        <w:rPr>
          <w:kern w:val="0"/>
          <w:sz w:val="28"/>
          <w:szCs w:val="28"/>
        </w:rPr>
        <w:t>9</w:t>
      </w:r>
      <w:r w:rsidR="00676CC4" w:rsidRPr="003555CA">
        <w:rPr>
          <w:kern w:val="0"/>
          <w:sz w:val="28"/>
          <w:szCs w:val="28"/>
        </w:rPr>
        <w:t>а.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3555CA">
        <w:rPr>
          <w:sz w:val="28"/>
          <w:szCs w:val="28"/>
        </w:rPr>
        <w:t xml:space="preserve">Согласно сведениям ЕГРН земельный участок </w:t>
      </w:r>
      <w:r w:rsidRPr="003555CA">
        <w:rPr>
          <w:kern w:val="0"/>
          <w:sz w:val="28"/>
          <w:szCs w:val="28"/>
        </w:rPr>
        <w:t xml:space="preserve">по </w:t>
      </w:r>
      <w:r w:rsidR="003555CA">
        <w:rPr>
          <w:sz w:val="28"/>
          <w:szCs w:val="28"/>
        </w:rPr>
        <w:t>пер. </w:t>
      </w:r>
      <w:r w:rsidRPr="003555CA">
        <w:rPr>
          <w:sz w:val="28"/>
          <w:szCs w:val="28"/>
        </w:rPr>
        <w:t>Архипова</w:t>
      </w:r>
      <w:r w:rsidRPr="003555CA">
        <w:rPr>
          <w:kern w:val="0"/>
          <w:sz w:val="28"/>
          <w:szCs w:val="28"/>
        </w:rPr>
        <w:t>,</w:t>
      </w:r>
      <w:r w:rsidR="003555CA">
        <w:rPr>
          <w:kern w:val="0"/>
          <w:sz w:val="28"/>
          <w:szCs w:val="28"/>
        </w:rPr>
        <w:t> </w:t>
      </w:r>
      <w:r w:rsidRPr="003555CA">
        <w:rPr>
          <w:kern w:val="0"/>
          <w:sz w:val="28"/>
          <w:szCs w:val="28"/>
        </w:rPr>
        <w:t>9а</w:t>
      </w:r>
      <w:r w:rsidRPr="003555CA">
        <w:rPr>
          <w:sz w:val="28"/>
          <w:szCs w:val="28"/>
        </w:rPr>
        <w:t xml:space="preserve"> учтен с кадастровым номером </w:t>
      </w:r>
      <w:r w:rsidRPr="003555CA">
        <w:rPr>
          <w:bCs/>
          <w:sz w:val="28"/>
          <w:szCs w:val="28"/>
        </w:rPr>
        <w:t>36:34:0505035:3</w:t>
      </w:r>
      <w:r w:rsidR="00AD396E" w:rsidRPr="003555CA">
        <w:rPr>
          <w:bCs/>
          <w:sz w:val="28"/>
          <w:szCs w:val="28"/>
        </w:rPr>
        <w:t>,</w:t>
      </w:r>
      <w:r w:rsidRPr="003555CA">
        <w:rPr>
          <w:bCs/>
          <w:sz w:val="28"/>
          <w:szCs w:val="28"/>
        </w:rPr>
        <w:t xml:space="preserve"> </w:t>
      </w:r>
      <w:r w:rsidRPr="003555CA">
        <w:rPr>
          <w:sz w:val="28"/>
          <w:szCs w:val="28"/>
        </w:rPr>
        <w:t xml:space="preserve">площадью 3900 кв. м </w:t>
      </w:r>
      <w:r w:rsidRPr="003555CA">
        <w:rPr>
          <w:rFonts w:eastAsia="Lucida Sans Unicode"/>
          <w:bCs/>
          <w:sz w:val="28"/>
          <w:szCs w:val="28"/>
          <w:lang w:bidi="ru-RU"/>
        </w:rPr>
        <w:t>и</w:t>
      </w:r>
      <w:r w:rsidRPr="003555CA">
        <w:rPr>
          <w:sz w:val="28"/>
          <w:szCs w:val="28"/>
        </w:rPr>
        <w:t xml:space="preserve"> видом разрешенного использования «Под многоэтажную жилую застройку», однако границы земельного участка не установлены в соответствии с требованиями действующего законодательства и подлежат уточнению. </w:t>
      </w:r>
    </w:p>
    <w:p w:rsidR="00207435" w:rsidRPr="003555CA" w:rsidRDefault="00207435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Жилая площадь </w:t>
      </w:r>
      <w:r w:rsidRPr="003555CA">
        <w:rPr>
          <w:kern w:val="0"/>
          <w:sz w:val="28"/>
          <w:szCs w:val="28"/>
        </w:rPr>
        <w:t>многоквартирного дома</w:t>
      </w:r>
      <w:r w:rsidR="00AD396E" w:rsidRPr="003555CA">
        <w:rPr>
          <w:sz w:val="28"/>
          <w:szCs w:val="28"/>
        </w:rPr>
        <w:t xml:space="preserve"> –</w:t>
      </w:r>
      <w:r w:rsidRPr="003555CA">
        <w:rPr>
          <w:sz w:val="28"/>
          <w:szCs w:val="28"/>
        </w:rPr>
        <w:t xml:space="preserve"> 2724,7 кв. м.</w:t>
      </w:r>
    </w:p>
    <w:p w:rsidR="00207435" w:rsidRPr="003555CA" w:rsidRDefault="00AD396E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Этажность –</w:t>
      </w:r>
      <w:r w:rsidR="00207435" w:rsidRPr="003555CA">
        <w:rPr>
          <w:sz w:val="28"/>
          <w:szCs w:val="28"/>
        </w:rPr>
        <w:t xml:space="preserve"> 5.</w:t>
      </w:r>
    </w:p>
    <w:p w:rsidR="00207435" w:rsidRPr="003555CA" w:rsidRDefault="00AD396E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Год постройки –</w:t>
      </w:r>
      <w:r w:rsidR="00207435" w:rsidRPr="003555CA">
        <w:rPr>
          <w:sz w:val="28"/>
          <w:szCs w:val="28"/>
        </w:rPr>
        <w:t xml:space="preserve"> 1977.</w:t>
      </w:r>
    </w:p>
    <w:p w:rsidR="00207435" w:rsidRPr="003555CA" w:rsidRDefault="00207435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Уде</w:t>
      </w:r>
      <w:r w:rsidR="00AD396E" w:rsidRPr="003555CA">
        <w:rPr>
          <w:sz w:val="28"/>
          <w:szCs w:val="28"/>
        </w:rPr>
        <w:t>льный показатель земельной доли –</w:t>
      </w:r>
      <w:r w:rsidRPr="003555CA">
        <w:rPr>
          <w:sz w:val="28"/>
          <w:szCs w:val="28"/>
        </w:rPr>
        <w:t xml:space="preserve"> 1,36.</w:t>
      </w:r>
    </w:p>
    <w:p w:rsidR="00207435" w:rsidRPr="003555CA" w:rsidRDefault="003C69D2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Нормативн</w:t>
      </w:r>
      <w:r w:rsidR="00207435" w:rsidRPr="003555CA">
        <w:rPr>
          <w:sz w:val="28"/>
          <w:szCs w:val="28"/>
        </w:rPr>
        <w:t xml:space="preserve">ый размер </w:t>
      </w:r>
      <w:r w:rsidR="00676CC4" w:rsidRPr="003555CA">
        <w:rPr>
          <w:sz w:val="28"/>
          <w:szCs w:val="28"/>
        </w:rPr>
        <w:t>земельного участка</w:t>
      </w:r>
      <w:r w:rsidR="00AD396E" w:rsidRPr="003555CA">
        <w:rPr>
          <w:sz w:val="28"/>
          <w:szCs w:val="28"/>
        </w:rPr>
        <w:t xml:space="preserve"> –</w:t>
      </w:r>
      <w:r w:rsidR="00207435" w:rsidRPr="003555CA">
        <w:rPr>
          <w:sz w:val="28"/>
          <w:szCs w:val="28"/>
        </w:rPr>
        <w:t xml:space="preserve"> 3705 кв. м.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Уточненная площадь земельного участка меньше площади, указанной в ЕГРН, поскольку отсутствует возможность образования земельного участка с площадью, соответствующей сведениям ЕГРН, в связи с поставленными на кадастровый учет смежными земельными участками. 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Вид разрешенного использования земельного участка приводится в соответствие Правилам землепользования и застройки и устанавливается как «</w:t>
      </w:r>
      <w:proofErr w:type="spellStart"/>
      <w:r w:rsidRPr="003555CA">
        <w:rPr>
          <w:kern w:val="0"/>
          <w:sz w:val="28"/>
          <w:szCs w:val="28"/>
        </w:rPr>
        <w:t>Среднеэтажная</w:t>
      </w:r>
      <w:proofErr w:type="spellEnd"/>
      <w:r w:rsidRPr="003555CA">
        <w:rPr>
          <w:kern w:val="0"/>
          <w:sz w:val="28"/>
          <w:szCs w:val="28"/>
        </w:rPr>
        <w:t xml:space="preserve"> жилая застройка».</w:t>
      </w:r>
    </w:p>
    <w:p w:rsidR="00207435" w:rsidRPr="003555CA" w:rsidRDefault="00207435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AD396E" w:rsidRPr="003555CA">
        <w:rPr>
          <w:sz w:val="28"/>
          <w:szCs w:val="28"/>
        </w:rPr>
        <w:t xml:space="preserve">, </w:t>
      </w:r>
      <w:r w:rsidRPr="003555CA">
        <w:rPr>
          <w:sz w:val="28"/>
          <w:szCs w:val="28"/>
        </w:rPr>
        <w:t xml:space="preserve">требований, </w:t>
      </w:r>
      <w:r w:rsidRPr="003555CA">
        <w:rPr>
          <w:sz w:val="28"/>
          <w:szCs w:val="28"/>
        </w:rPr>
        <w:lastRenderedPageBreak/>
        <w:t>установленных градостроительным регламентом, а также нормативных размеров земельных участков в кондоминиумах.</w:t>
      </w:r>
    </w:p>
    <w:p w:rsidR="00634618" w:rsidRPr="003555CA" w:rsidRDefault="00676CC4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Площадь</w:t>
      </w:r>
      <w:r w:rsidR="008E7452" w:rsidRPr="003555CA">
        <w:rPr>
          <w:sz w:val="28"/>
          <w:szCs w:val="28"/>
        </w:rPr>
        <w:t xml:space="preserve"> земельного участка </w:t>
      </w:r>
      <w:r w:rsidR="00207435" w:rsidRPr="003555CA">
        <w:rPr>
          <w:kern w:val="0"/>
          <w:sz w:val="28"/>
          <w:szCs w:val="28"/>
        </w:rPr>
        <w:t>меньше</w:t>
      </w:r>
      <w:r w:rsidR="008E7452" w:rsidRPr="003555CA">
        <w:rPr>
          <w:sz w:val="28"/>
          <w:szCs w:val="28"/>
        </w:rPr>
        <w:t xml:space="preserve"> нормативной площади в силу сложившихся планировочных особенностей. </w:t>
      </w:r>
    </w:p>
    <w:p w:rsidR="004050E4" w:rsidRPr="003555CA" w:rsidRDefault="00322C7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8E7452" w:rsidRPr="003555CA">
        <w:rPr>
          <w:rFonts w:eastAsia="Calibri"/>
          <w:kern w:val="0"/>
          <w:sz w:val="28"/>
          <w:szCs w:val="28"/>
          <w:lang w:eastAsia="ar-SA"/>
        </w:rPr>
        <w:t>динат</w:t>
      </w:r>
      <w:r w:rsidR="00AD396E" w:rsidRPr="003555CA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="008E7452" w:rsidRPr="003555CA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C7431E" w:rsidRPr="003555CA">
        <w:rPr>
          <w:rFonts w:eastAsia="Calibri"/>
          <w:kern w:val="0"/>
          <w:sz w:val="28"/>
          <w:szCs w:val="28"/>
          <w:lang w:eastAsia="ar-SA"/>
        </w:rPr>
        <w:t>4</w:t>
      </w:r>
      <w:r w:rsidRPr="003555CA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3555CA" w:rsidRDefault="008E7452" w:rsidP="002C4C14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C7431E" w:rsidRPr="003555CA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Style w:val="92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D60179" w:rsidRPr="003555CA" w:rsidTr="00D60179">
        <w:trPr>
          <w:trHeight w:val="66"/>
        </w:trPr>
        <w:tc>
          <w:tcPr>
            <w:tcW w:w="1516" w:type="pct"/>
            <w:vMerge w:val="restart"/>
            <w:vAlign w:val="center"/>
          </w:tcPr>
          <w:p w:rsidR="00D60179" w:rsidRPr="003555CA" w:rsidRDefault="00AD396E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</w:t>
            </w:r>
            <w:r w:rsidR="00D60179" w:rsidRPr="003555CA">
              <w:rPr>
                <w:bCs/>
                <w:color w:val="000000"/>
                <w:kern w:val="0"/>
                <w:sz w:val="24"/>
                <w:szCs w:val="24"/>
              </w:rPr>
              <w:t xml:space="preserve"> точки</w:t>
            </w:r>
          </w:p>
        </w:tc>
        <w:tc>
          <w:tcPr>
            <w:tcW w:w="3484" w:type="pct"/>
            <w:gridSpan w:val="2"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60179" w:rsidRPr="003555CA" w:rsidTr="00A73E88">
        <w:trPr>
          <w:trHeight w:val="66"/>
        </w:trPr>
        <w:tc>
          <w:tcPr>
            <w:tcW w:w="1516" w:type="pct"/>
            <w:vMerge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93" w:type="pct"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3555CA"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691" w:type="pct"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3555CA"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C7431E" w:rsidRPr="003555CA" w:rsidTr="00614AF5">
        <w:trPr>
          <w:trHeight w:val="66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512913.71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1294346.45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512955.94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1294320.32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512990.15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1294374.74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6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512948.82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1294400.47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7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512926.61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1294364.84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8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512926.08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1294363.99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9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512921.23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1294359.23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10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512916.55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1294350.78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512913.71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1294346.45</w:t>
            </w:r>
          </w:p>
        </w:tc>
      </w:tr>
    </w:tbl>
    <w:p w:rsidR="00676CC4" w:rsidRPr="003555CA" w:rsidRDefault="00676CC4" w:rsidP="003555CA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F319AD" w:rsidRPr="003555CA" w:rsidRDefault="00322C7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В рамках настоящего проекта межевания территории уст</w:t>
      </w:r>
      <w:r w:rsidR="00655A7F" w:rsidRPr="003555CA">
        <w:rPr>
          <w:sz w:val="28"/>
          <w:szCs w:val="28"/>
        </w:rPr>
        <w:t>анов</w:t>
      </w:r>
      <w:r w:rsidR="00C7431E" w:rsidRPr="003555CA">
        <w:rPr>
          <w:sz w:val="28"/>
          <w:szCs w:val="28"/>
        </w:rPr>
        <w:t>ление</w:t>
      </w:r>
      <w:r w:rsidR="008B7764" w:rsidRPr="003555CA">
        <w:rPr>
          <w:sz w:val="28"/>
          <w:szCs w:val="28"/>
        </w:rPr>
        <w:t xml:space="preserve"> сервитут</w:t>
      </w:r>
      <w:r w:rsidR="00C7431E" w:rsidRPr="003555CA">
        <w:rPr>
          <w:sz w:val="28"/>
          <w:szCs w:val="28"/>
        </w:rPr>
        <w:t>ов не предусмотрено</w:t>
      </w:r>
      <w:r w:rsidRPr="003555CA">
        <w:rPr>
          <w:sz w:val="28"/>
          <w:szCs w:val="28"/>
        </w:rPr>
        <w:t>.</w:t>
      </w:r>
    </w:p>
    <w:p w:rsidR="003C69D2" w:rsidRPr="003555CA" w:rsidRDefault="000B3CE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Проектом межевания территории утверждаются красные линии с учетом существующих красных линий, границ земельных участков, учтенных в </w:t>
      </w:r>
      <w:r w:rsidR="00676CC4" w:rsidRPr="003555CA">
        <w:rPr>
          <w:sz w:val="28"/>
          <w:szCs w:val="28"/>
        </w:rPr>
        <w:t>ЕГРН</w:t>
      </w:r>
      <w:r w:rsidRPr="003555CA">
        <w:rPr>
          <w:sz w:val="28"/>
          <w:szCs w:val="28"/>
        </w:rPr>
        <w:t>, существующих объектов капитального строительства, границ территориальных зон и требовани</w:t>
      </w:r>
      <w:r w:rsidR="00352669" w:rsidRPr="003555CA">
        <w:rPr>
          <w:sz w:val="28"/>
          <w:szCs w:val="28"/>
        </w:rPr>
        <w:t xml:space="preserve">й, установленных в соответствии с </w:t>
      </w:r>
      <w:r w:rsidRPr="003555CA">
        <w:rPr>
          <w:sz w:val="28"/>
          <w:szCs w:val="28"/>
        </w:rPr>
        <w:t>нормативами гра</w:t>
      </w:r>
      <w:r w:rsidR="00D26288" w:rsidRPr="003555CA">
        <w:rPr>
          <w:sz w:val="28"/>
          <w:szCs w:val="28"/>
        </w:rPr>
        <w:t xml:space="preserve">достроительного проектирования. </w:t>
      </w:r>
    </w:p>
    <w:p w:rsidR="00524177" w:rsidRPr="003555CA" w:rsidRDefault="000B3CE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Ведомость координат </w:t>
      </w:r>
      <w:r w:rsidR="00AD396E" w:rsidRPr="003555CA">
        <w:rPr>
          <w:sz w:val="28"/>
          <w:szCs w:val="28"/>
        </w:rPr>
        <w:t xml:space="preserve">характерных точек </w:t>
      </w:r>
      <w:r w:rsidRPr="003555CA">
        <w:rPr>
          <w:sz w:val="28"/>
          <w:szCs w:val="28"/>
        </w:rPr>
        <w:t xml:space="preserve">утверждаемых красных линий представлена в таблице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5</w:t>
      </w:r>
      <w:r w:rsidRPr="003555CA">
        <w:rPr>
          <w:sz w:val="28"/>
          <w:szCs w:val="28"/>
        </w:rPr>
        <w:t>.</w:t>
      </w:r>
    </w:p>
    <w:p w:rsidR="000B3CE8" w:rsidRPr="003555CA" w:rsidRDefault="000B3CE8" w:rsidP="002C4C14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 w:rsidRPr="003555CA">
        <w:rPr>
          <w:sz w:val="28"/>
          <w:szCs w:val="28"/>
        </w:rPr>
        <w:t xml:space="preserve">Таблица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68"/>
        <w:gridCol w:w="2660"/>
        <w:gridCol w:w="3541"/>
      </w:tblGrid>
      <w:tr w:rsidR="00AD396E" w:rsidRPr="003555CA" w:rsidTr="00AB382B">
        <w:trPr>
          <w:trHeight w:val="339"/>
          <w:tblHeader/>
          <w:jc w:val="center"/>
        </w:trPr>
        <w:tc>
          <w:tcPr>
            <w:tcW w:w="1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96E" w:rsidRPr="003555CA" w:rsidRDefault="00AD396E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55CA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AD396E" w:rsidRPr="003555CA" w:rsidTr="00AB382B">
        <w:trPr>
          <w:trHeight w:val="77"/>
          <w:tblHeader/>
          <w:jc w:val="center"/>
        </w:trPr>
        <w:tc>
          <w:tcPr>
            <w:tcW w:w="1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AD396E" w:rsidRPr="003555CA" w:rsidTr="00AB382B">
        <w:trPr>
          <w:trHeight w:val="248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  <w:tr w:rsidR="00AD396E" w:rsidRPr="003555CA" w:rsidTr="00AB382B">
        <w:trPr>
          <w:trHeight w:val="251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513030.10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1294349.87</w:t>
            </w:r>
          </w:p>
        </w:tc>
      </w:tr>
      <w:tr w:rsidR="00AD396E" w:rsidRPr="003555CA" w:rsidTr="00AB382B">
        <w:trPr>
          <w:trHeight w:val="256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512948.82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1294400.47</w:t>
            </w:r>
          </w:p>
        </w:tc>
      </w:tr>
      <w:tr w:rsidR="00AD396E" w:rsidRPr="003555CA" w:rsidTr="00AB382B">
        <w:trPr>
          <w:trHeight w:val="245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512920.69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1294417.84</w:t>
            </w:r>
          </w:p>
        </w:tc>
      </w:tr>
      <w:tr w:rsidR="00AD396E" w:rsidRPr="003555CA" w:rsidTr="00AB382B">
        <w:trPr>
          <w:trHeight w:val="25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512887.11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1294362.91</w:t>
            </w:r>
          </w:p>
        </w:tc>
      </w:tr>
      <w:tr w:rsidR="00AD396E" w:rsidRPr="003555CA" w:rsidTr="00AB382B">
        <w:trPr>
          <w:trHeight w:val="97"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6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512913.71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1294346.45</w:t>
            </w:r>
          </w:p>
        </w:tc>
      </w:tr>
      <w:tr w:rsidR="00AD396E" w:rsidRPr="003555CA" w:rsidTr="00AB382B">
        <w:trPr>
          <w:trHeight w:val="102"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</w:tbl>
    <w:p w:rsidR="00047647" w:rsidRPr="003555CA" w:rsidRDefault="00C7431E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lastRenderedPageBreak/>
        <w:t xml:space="preserve">Ведомость координат </w:t>
      </w:r>
      <w:r w:rsidR="00AD396E" w:rsidRPr="003555CA">
        <w:rPr>
          <w:sz w:val="28"/>
          <w:szCs w:val="28"/>
        </w:rPr>
        <w:t>характерных точек устанавливаемых</w:t>
      </w:r>
      <w:r w:rsidRPr="003555CA">
        <w:rPr>
          <w:sz w:val="28"/>
          <w:szCs w:val="28"/>
        </w:rPr>
        <w:t xml:space="preserve"> линий</w:t>
      </w:r>
      <w:r w:rsidR="00D43A31" w:rsidRPr="003555CA">
        <w:rPr>
          <w:sz w:val="28"/>
          <w:szCs w:val="28"/>
        </w:rPr>
        <w:t xml:space="preserve"> отступа от красных линий</w:t>
      </w:r>
      <w:r w:rsidR="00B32C91" w:rsidRPr="003555CA">
        <w:rPr>
          <w:sz w:val="28"/>
          <w:szCs w:val="28"/>
        </w:rPr>
        <w:t xml:space="preserve"> </w:t>
      </w:r>
      <w:r w:rsidR="00D43A31" w:rsidRPr="003555CA">
        <w:rPr>
          <w:sz w:val="28"/>
          <w:szCs w:val="28"/>
        </w:rPr>
        <w:t xml:space="preserve">в целях определения мест допустимого размещения зданий, строений, сооружений </w:t>
      </w:r>
      <w:r w:rsidR="00047647" w:rsidRPr="003555CA">
        <w:rPr>
          <w:sz w:val="28"/>
          <w:szCs w:val="28"/>
        </w:rPr>
        <w:t xml:space="preserve">представлена в таблице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6</w:t>
      </w:r>
      <w:r w:rsidR="00047647" w:rsidRPr="003555CA">
        <w:rPr>
          <w:sz w:val="28"/>
          <w:szCs w:val="28"/>
        </w:rPr>
        <w:t>.</w:t>
      </w:r>
    </w:p>
    <w:p w:rsidR="00047647" w:rsidRPr="003555CA" w:rsidRDefault="00047647" w:rsidP="009936FF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 w:rsidRPr="003555CA">
        <w:rPr>
          <w:sz w:val="28"/>
          <w:szCs w:val="28"/>
        </w:rPr>
        <w:t xml:space="preserve">Таблица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68"/>
        <w:gridCol w:w="2660"/>
        <w:gridCol w:w="3541"/>
      </w:tblGrid>
      <w:tr w:rsidR="00AD396E" w:rsidRPr="003555CA" w:rsidTr="00AB382B">
        <w:trPr>
          <w:trHeight w:val="425"/>
          <w:tblHeader/>
          <w:jc w:val="center"/>
        </w:trPr>
        <w:tc>
          <w:tcPr>
            <w:tcW w:w="1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96E" w:rsidRPr="003555CA" w:rsidRDefault="00AD396E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55CA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AD396E" w:rsidRPr="003555CA" w:rsidTr="00AB382B">
        <w:trPr>
          <w:trHeight w:val="77"/>
          <w:tblHeader/>
          <w:jc w:val="center"/>
        </w:trPr>
        <w:tc>
          <w:tcPr>
            <w:tcW w:w="1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AD396E" w:rsidRPr="003555CA" w:rsidTr="00AB382B">
        <w:trPr>
          <w:trHeight w:val="164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512995.01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1294299.67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513025.96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1294348.91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512921.68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1294413.70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512891.22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1294363.88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512995.00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1294299.67</w:t>
            </w:r>
          </w:p>
        </w:tc>
      </w:tr>
    </w:tbl>
    <w:p w:rsidR="00047647" w:rsidRPr="003555CA" w:rsidRDefault="00047647" w:rsidP="003555CA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A16CA9" w:rsidRPr="003555CA" w:rsidRDefault="00A16CA9" w:rsidP="003555CA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3555CA" w:rsidRDefault="00A16CA9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3555CA" w:rsidRDefault="00C03882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3555CA">
        <w:rPr>
          <w:sz w:val="28"/>
          <w:szCs w:val="28"/>
        </w:rPr>
        <w:t>я в соответствии с положениями Г</w:t>
      </w:r>
      <w:r w:rsidR="00B32C91" w:rsidRPr="003555CA">
        <w:rPr>
          <w:sz w:val="28"/>
          <w:szCs w:val="28"/>
        </w:rPr>
        <w:t>енерального плана</w:t>
      </w:r>
      <w:r w:rsidRPr="003555CA">
        <w:rPr>
          <w:sz w:val="28"/>
          <w:szCs w:val="28"/>
        </w:rPr>
        <w:t>.</w:t>
      </w:r>
    </w:p>
    <w:p w:rsidR="004050E4" w:rsidRPr="003555CA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A1E3C" w:rsidRDefault="008A1E3C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8A1E3C" w:rsidTr="008A1E3C">
        <w:tc>
          <w:tcPr>
            <w:tcW w:w="4784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A1E3C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A1E3C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A1E3C" w:rsidRPr="008A1E3C" w:rsidRDefault="008A1E3C" w:rsidP="008A1E3C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3555CA" w:rsidRDefault="00642880" w:rsidP="008A1E3C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642880" w:rsidRPr="003555CA" w:rsidSect="003555CA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6F7" w:rsidRDefault="009766F7" w:rsidP="00466849">
      <w:pPr>
        <w:spacing w:line="240" w:lineRule="auto"/>
      </w:pPr>
      <w:r>
        <w:separator/>
      </w:r>
    </w:p>
  </w:endnote>
  <w:endnote w:type="continuationSeparator" w:id="0">
    <w:p w:rsidR="009766F7" w:rsidRDefault="009766F7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6F7" w:rsidRDefault="009766F7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9766F7" w:rsidRDefault="009766F7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AA" w:rsidRPr="008C2E5A" w:rsidRDefault="003836AA" w:rsidP="008C2E5A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997A88">
      <w:rPr>
        <w:noProof/>
        <w:sz w:val="24"/>
        <w:szCs w:val="24"/>
      </w:rPr>
      <w:t>3</w:t>
    </w:r>
    <w:r w:rsidRPr="00D57574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AA" w:rsidRDefault="003836AA" w:rsidP="003030C3">
    <w:pPr>
      <w:pStyle w:val="a9"/>
    </w:pPr>
  </w:p>
  <w:p w:rsidR="003836AA" w:rsidRDefault="003836AA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6"/>
  </w:num>
  <w:num w:numId="6">
    <w:abstractNumId w:val="31"/>
  </w:num>
  <w:num w:numId="7">
    <w:abstractNumId w:val="7"/>
  </w:num>
  <w:num w:numId="8">
    <w:abstractNumId w:val="25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5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8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7CC8"/>
    <w:rsid w:val="00194780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7A1"/>
    <w:rsid w:val="001E4DE9"/>
    <w:rsid w:val="001F0972"/>
    <w:rsid w:val="001F296B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1E83"/>
    <w:rsid w:val="00245B38"/>
    <w:rsid w:val="00247535"/>
    <w:rsid w:val="00247D67"/>
    <w:rsid w:val="00253EEF"/>
    <w:rsid w:val="00263870"/>
    <w:rsid w:val="0027096C"/>
    <w:rsid w:val="002836F3"/>
    <w:rsid w:val="00290C68"/>
    <w:rsid w:val="00294E64"/>
    <w:rsid w:val="00296271"/>
    <w:rsid w:val="00297BB8"/>
    <w:rsid w:val="002A3283"/>
    <w:rsid w:val="002A4C7F"/>
    <w:rsid w:val="002B53BB"/>
    <w:rsid w:val="002B7E69"/>
    <w:rsid w:val="002C2420"/>
    <w:rsid w:val="002C4C14"/>
    <w:rsid w:val="002C7244"/>
    <w:rsid w:val="002C797C"/>
    <w:rsid w:val="002D3940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55CA"/>
    <w:rsid w:val="0035793B"/>
    <w:rsid w:val="003615C0"/>
    <w:rsid w:val="00362CDB"/>
    <w:rsid w:val="00366316"/>
    <w:rsid w:val="0036793E"/>
    <w:rsid w:val="00371317"/>
    <w:rsid w:val="00371680"/>
    <w:rsid w:val="00373541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6737"/>
    <w:rsid w:val="003C69D2"/>
    <w:rsid w:val="003E05D8"/>
    <w:rsid w:val="003E077E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070F"/>
    <w:rsid w:val="00442AB0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60A7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4177"/>
    <w:rsid w:val="00524C64"/>
    <w:rsid w:val="00545C45"/>
    <w:rsid w:val="005470C1"/>
    <w:rsid w:val="00550003"/>
    <w:rsid w:val="00551CEF"/>
    <w:rsid w:val="00555E31"/>
    <w:rsid w:val="00556246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07BA"/>
    <w:rsid w:val="0066191C"/>
    <w:rsid w:val="0067023E"/>
    <w:rsid w:val="0067057D"/>
    <w:rsid w:val="00676CC4"/>
    <w:rsid w:val="00677684"/>
    <w:rsid w:val="0067777A"/>
    <w:rsid w:val="00680B80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18DF"/>
    <w:rsid w:val="007364F7"/>
    <w:rsid w:val="00737337"/>
    <w:rsid w:val="0074097B"/>
    <w:rsid w:val="00751414"/>
    <w:rsid w:val="00751CED"/>
    <w:rsid w:val="007541E0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5815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2E5A"/>
    <w:rsid w:val="008C313D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6610"/>
    <w:rsid w:val="00931FF9"/>
    <w:rsid w:val="009366F6"/>
    <w:rsid w:val="00937F70"/>
    <w:rsid w:val="00942650"/>
    <w:rsid w:val="0094310A"/>
    <w:rsid w:val="009470B8"/>
    <w:rsid w:val="0095221B"/>
    <w:rsid w:val="009533D6"/>
    <w:rsid w:val="009559F5"/>
    <w:rsid w:val="00960BFA"/>
    <w:rsid w:val="009653D8"/>
    <w:rsid w:val="00975671"/>
    <w:rsid w:val="009766F7"/>
    <w:rsid w:val="00976E81"/>
    <w:rsid w:val="00981D28"/>
    <w:rsid w:val="00986579"/>
    <w:rsid w:val="0098745B"/>
    <w:rsid w:val="009936FF"/>
    <w:rsid w:val="00996012"/>
    <w:rsid w:val="00997A88"/>
    <w:rsid w:val="009A0772"/>
    <w:rsid w:val="009B7118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FED"/>
    <w:rsid w:val="00A01A5B"/>
    <w:rsid w:val="00A07CE3"/>
    <w:rsid w:val="00A140A7"/>
    <w:rsid w:val="00A14498"/>
    <w:rsid w:val="00A16594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D09"/>
    <w:rsid w:val="00AC11B4"/>
    <w:rsid w:val="00AC2F56"/>
    <w:rsid w:val="00AC43F0"/>
    <w:rsid w:val="00AD0581"/>
    <w:rsid w:val="00AD1B5B"/>
    <w:rsid w:val="00AD396E"/>
    <w:rsid w:val="00AD52FF"/>
    <w:rsid w:val="00AE4762"/>
    <w:rsid w:val="00AE48B6"/>
    <w:rsid w:val="00AE4BD0"/>
    <w:rsid w:val="00AE7FBB"/>
    <w:rsid w:val="00AF05BA"/>
    <w:rsid w:val="00AF0C0D"/>
    <w:rsid w:val="00AF19A7"/>
    <w:rsid w:val="00AF3CCE"/>
    <w:rsid w:val="00AF7248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233"/>
    <w:rsid w:val="00C87AE3"/>
    <w:rsid w:val="00C909AA"/>
    <w:rsid w:val="00C92FBE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E1E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80D08"/>
    <w:rsid w:val="00D8166A"/>
    <w:rsid w:val="00D83EB6"/>
    <w:rsid w:val="00D91C1C"/>
    <w:rsid w:val="00D97197"/>
    <w:rsid w:val="00D97AF4"/>
    <w:rsid w:val="00DB52C8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2DF0"/>
    <w:rsid w:val="00E04900"/>
    <w:rsid w:val="00E06A04"/>
    <w:rsid w:val="00E0756A"/>
    <w:rsid w:val="00E119EB"/>
    <w:rsid w:val="00E1379A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6F5B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72B9"/>
    <w:rsid w:val="00EA767B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415EA"/>
    <w:rsid w:val="00F41949"/>
    <w:rsid w:val="00F444AC"/>
    <w:rsid w:val="00F4570C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880B2-B742-4E93-84BB-4F35C42C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4</cp:revision>
  <cp:lastPrinted>2023-01-16T06:56:00Z</cp:lastPrinted>
  <dcterms:created xsi:type="dcterms:W3CDTF">2023-03-01T06:12:00Z</dcterms:created>
  <dcterms:modified xsi:type="dcterms:W3CDTF">2023-04-04T11:01:00Z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