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A07" w:rsidRPr="00873A07" w:rsidRDefault="00873A07" w:rsidP="007849A9">
      <w:pPr>
        <w:widowControl/>
        <w:tabs>
          <w:tab w:val="left" w:pos="6195"/>
          <w:tab w:val="center" w:pos="7583"/>
        </w:tabs>
        <w:autoSpaceDE w:val="0"/>
        <w:adjustRightInd w:val="0"/>
        <w:spacing w:line="228" w:lineRule="auto"/>
        <w:ind w:left="5103" w:firstLine="0"/>
        <w:jc w:val="center"/>
        <w:rPr>
          <w:rFonts w:eastAsia="Calibri"/>
          <w:sz w:val="28"/>
          <w:szCs w:val="28"/>
        </w:rPr>
      </w:pPr>
      <w:r w:rsidRPr="00873A07">
        <w:rPr>
          <w:rFonts w:eastAsia="Calibri"/>
          <w:sz w:val="28"/>
          <w:szCs w:val="28"/>
        </w:rPr>
        <w:t>Приложение № 1</w:t>
      </w:r>
    </w:p>
    <w:p w:rsidR="00873A07" w:rsidRPr="00873A07" w:rsidRDefault="00873A07" w:rsidP="007849A9">
      <w:pPr>
        <w:widowControl/>
        <w:tabs>
          <w:tab w:val="left" w:pos="6195"/>
          <w:tab w:val="center" w:pos="7583"/>
        </w:tabs>
        <w:autoSpaceDE w:val="0"/>
        <w:adjustRightInd w:val="0"/>
        <w:spacing w:line="228" w:lineRule="auto"/>
        <w:ind w:left="5103" w:firstLine="0"/>
        <w:jc w:val="center"/>
        <w:rPr>
          <w:rFonts w:eastAsia="Calibri"/>
          <w:sz w:val="28"/>
          <w:szCs w:val="28"/>
        </w:rPr>
      </w:pPr>
      <w:r w:rsidRPr="00873A07">
        <w:rPr>
          <w:rFonts w:eastAsia="Calibri"/>
          <w:sz w:val="28"/>
          <w:szCs w:val="28"/>
        </w:rPr>
        <w:t>к проекту межевания территории</w:t>
      </w:r>
      <w:r w:rsidRPr="00873A07">
        <w:rPr>
          <w:rFonts w:eastAsia="Calibri"/>
          <w:bCs/>
          <w:sz w:val="28"/>
          <w:szCs w:val="28"/>
        </w:rPr>
        <w:t>,</w:t>
      </w:r>
    </w:p>
    <w:p w:rsidR="00873A07" w:rsidRPr="00873A07" w:rsidRDefault="00873A07" w:rsidP="007849A9">
      <w:pPr>
        <w:widowControl/>
        <w:spacing w:line="228" w:lineRule="auto"/>
        <w:ind w:left="5103" w:firstLine="0"/>
        <w:jc w:val="center"/>
        <w:rPr>
          <w:rFonts w:eastAsia="Calibri"/>
          <w:sz w:val="28"/>
          <w:szCs w:val="28"/>
          <w:lang w:bidi="ru-RU"/>
        </w:rPr>
      </w:pPr>
      <w:r w:rsidRPr="00873A07">
        <w:rPr>
          <w:rFonts w:eastAsia="Calibri"/>
          <w:sz w:val="28"/>
          <w:szCs w:val="28"/>
        </w:rPr>
        <w:t xml:space="preserve">ограниченной </w:t>
      </w:r>
      <w:proofErr w:type="gramStart"/>
      <w:r w:rsidRPr="00873A07">
        <w:rPr>
          <w:rFonts w:eastAsia="Calibri"/>
          <w:sz w:val="28"/>
          <w:szCs w:val="28"/>
          <w:lang w:bidi="ru-RU"/>
        </w:rPr>
        <w:t>б-ром</w:t>
      </w:r>
      <w:proofErr w:type="gramEnd"/>
      <w:r w:rsidRPr="00873A07">
        <w:rPr>
          <w:rFonts w:eastAsia="Calibri"/>
          <w:sz w:val="28"/>
          <w:szCs w:val="28"/>
          <w:lang w:bidi="ru-RU"/>
        </w:rPr>
        <w:t xml:space="preserve"> Олимпийский,</w:t>
      </w:r>
    </w:p>
    <w:p w:rsidR="00873A07" w:rsidRPr="00873A07" w:rsidRDefault="00873A07" w:rsidP="007849A9">
      <w:pPr>
        <w:widowControl/>
        <w:spacing w:line="228" w:lineRule="auto"/>
        <w:ind w:left="5103" w:firstLine="0"/>
        <w:jc w:val="center"/>
        <w:rPr>
          <w:rFonts w:eastAsia="Calibri"/>
          <w:sz w:val="28"/>
          <w:szCs w:val="28"/>
          <w:lang w:bidi="ru-RU"/>
        </w:rPr>
      </w:pPr>
      <w:r w:rsidRPr="00873A07">
        <w:rPr>
          <w:rFonts w:eastAsia="Calibri"/>
          <w:sz w:val="28"/>
          <w:szCs w:val="28"/>
          <w:lang w:bidi="ru-RU"/>
        </w:rPr>
        <w:t>ул. Шишкова, ул. </w:t>
      </w:r>
      <w:proofErr w:type="spellStart"/>
      <w:r w:rsidRPr="00873A07">
        <w:rPr>
          <w:rFonts w:eastAsia="Calibri"/>
          <w:sz w:val="28"/>
          <w:szCs w:val="28"/>
          <w:lang w:bidi="ru-RU"/>
        </w:rPr>
        <w:t>Кораблинова</w:t>
      </w:r>
      <w:proofErr w:type="spellEnd"/>
      <w:r w:rsidRPr="00873A07">
        <w:rPr>
          <w:rFonts w:eastAsia="Calibri"/>
          <w:sz w:val="28"/>
          <w:szCs w:val="28"/>
          <w:lang w:bidi="ru-RU"/>
        </w:rPr>
        <w:t>,</w:t>
      </w:r>
    </w:p>
    <w:p w:rsidR="00873A07" w:rsidRPr="00873A07" w:rsidRDefault="00873A07" w:rsidP="007849A9">
      <w:pPr>
        <w:widowControl/>
        <w:spacing w:line="228" w:lineRule="auto"/>
        <w:ind w:left="5103" w:firstLine="0"/>
        <w:jc w:val="center"/>
        <w:rPr>
          <w:rFonts w:eastAsia="Calibri"/>
          <w:sz w:val="28"/>
          <w:szCs w:val="28"/>
        </w:rPr>
      </w:pPr>
      <w:r w:rsidRPr="00873A07">
        <w:rPr>
          <w:rFonts w:eastAsia="Calibri"/>
          <w:sz w:val="28"/>
          <w:szCs w:val="28"/>
          <w:lang w:bidi="ru-RU"/>
        </w:rPr>
        <w:t>ул. </w:t>
      </w:r>
      <w:proofErr w:type="gramStart"/>
      <w:r w:rsidRPr="00873A07">
        <w:rPr>
          <w:rFonts w:eastAsia="Calibri"/>
          <w:sz w:val="28"/>
          <w:szCs w:val="28"/>
          <w:lang w:bidi="ru-RU"/>
        </w:rPr>
        <w:t>Курортная</w:t>
      </w:r>
      <w:proofErr w:type="gramEnd"/>
      <w:r w:rsidRPr="00873A07">
        <w:rPr>
          <w:rFonts w:eastAsia="Calibri"/>
          <w:sz w:val="28"/>
          <w:szCs w:val="28"/>
          <w:lang w:bidi="ru-RU"/>
        </w:rPr>
        <w:t xml:space="preserve"> </w:t>
      </w:r>
      <w:r w:rsidRPr="00873A07">
        <w:rPr>
          <w:rFonts w:eastAsia="Calibri"/>
          <w:sz w:val="28"/>
          <w:szCs w:val="28"/>
        </w:rPr>
        <w:t>в городском округе</w:t>
      </w:r>
    </w:p>
    <w:p w:rsidR="00873A07" w:rsidRPr="00873A07" w:rsidRDefault="00873A07" w:rsidP="007849A9">
      <w:pPr>
        <w:widowControl/>
        <w:spacing w:line="228" w:lineRule="auto"/>
        <w:ind w:left="5103" w:firstLine="0"/>
        <w:jc w:val="center"/>
        <w:rPr>
          <w:rFonts w:eastAsia="Arial CYR"/>
          <w:b/>
          <w:caps/>
          <w:sz w:val="28"/>
          <w:szCs w:val="28"/>
        </w:rPr>
      </w:pPr>
      <w:r w:rsidRPr="00873A07">
        <w:rPr>
          <w:rFonts w:eastAsia="Calibri"/>
          <w:sz w:val="28"/>
          <w:szCs w:val="28"/>
        </w:rPr>
        <w:t>город Воронеж</w:t>
      </w:r>
    </w:p>
    <w:p w:rsidR="00873A07" w:rsidRPr="00873A07" w:rsidRDefault="00873A07" w:rsidP="007849A9">
      <w:pPr>
        <w:widowControl/>
        <w:spacing w:line="228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</w:p>
    <w:p w:rsidR="00873A07" w:rsidRPr="00873A07" w:rsidRDefault="00873A07" w:rsidP="007849A9">
      <w:pPr>
        <w:widowControl/>
        <w:spacing w:line="228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</w:p>
    <w:p w:rsidR="00B259AF" w:rsidRPr="00873A07" w:rsidRDefault="00B259AF" w:rsidP="007849A9">
      <w:pPr>
        <w:widowControl/>
        <w:spacing w:line="228" w:lineRule="auto"/>
        <w:ind w:firstLine="0"/>
        <w:jc w:val="center"/>
        <w:rPr>
          <w:rFonts w:eastAsia="Arial CYR"/>
          <w:b/>
          <w:caps/>
          <w:kern w:val="0"/>
          <w:sz w:val="28"/>
          <w:szCs w:val="28"/>
        </w:rPr>
      </w:pPr>
      <w:r w:rsidRPr="00873A07">
        <w:rPr>
          <w:rFonts w:eastAsia="Arial CYR"/>
          <w:b/>
          <w:caps/>
          <w:kern w:val="0"/>
          <w:sz w:val="28"/>
          <w:szCs w:val="28"/>
        </w:rPr>
        <w:t>Текстовая</w:t>
      </w:r>
      <w:r w:rsidR="00873A07" w:rsidRPr="00873A07">
        <w:rPr>
          <w:rFonts w:eastAsia="Arial CYR"/>
          <w:b/>
          <w:caps/>
          <w:kern w:val="0"/>
          <w:sz w:val="28"/>
          <w:szCs w:val="28"/>
        </w:rPr>
        <w:t xml:space="preserve"> </w:t>
      </w:r>
      <w:r w:rsidRPr="00873A07">
        <w:rPr>
          <w:rFonts w:eastAsia="Arial CYR"/>
          <w:b/>
          <w:caps/>
          <w:kern w:val="0"/>
          <w:sz w:val="28"/>
          <w:szCs w:val="28"/>
        </w:rPr>
        <w:t xml:space="preserve"> часть</w:t>
      </w:r>
    </w:p>
    <w:p w:rsidR="00242D35" w:rsidRPr="00873A07" w:rsidRDefault="00242D35" w:rsidP="007849A9">
      <w:pPr>
        <w:widowControl/>
        <w:spacing w:line="228" w:lineRule="auto"/>
        <w:ind w:firstLine="0"/>
        <w:jc w:val="center"/>
        <w:rPr>
          <w:rFonts w:eastAsia="Arial CYR"/>
          <w:b/>
          <w:caps/>
          <w:kern w:val="0"/>
          <w:sz w:val="28"/>
          <w:szCs w:val="28"/>
        </w:rPr>
      </w:pPr>
      <w:r w:rsidRPr="00873A07">
        <w:rPr>
          <w:rFonts w:eastAsia="Arial CYR"/>
          <w:b/>
          <w:caps/>
          <w:kern w:val="0"/>
          <w:sz w:val="28"/>
          <w:szCs w:val="28"/>
        </w:rPr>
        <w:t>ПРОЕКТА</w:t>
      </w:r>
      <w:r w:rsidR="00873A07" w:rsidRPr="00873A07">
        <w:rPr>
          <w:rFonts w:eastAsia="Arial CYR"/>
          <w:b/>
          <w:caps/>
          <w:kern w:val="0"/>
          <w:sz w:val="28"/>
          <w:szCs w:val="28"/>
        </w:rPr>
        <w:t xml:space="preserve"> </w:t>
      </w:r>
      <w:r w:rsidRPr="00873A07">
        <w:rPr>
          <w:rFonts w:eastAsia="Arial CYR"/>
          <w:b/>
          <w:caps/>
          <w:kern w:val="0"/>
          <w:sz w:val="28"/>
          <w:szCs w:val="28"/>
        </w:rPr>
        <w:t xml:space="preserve"> МЕЖЕВАНИЯ </w:t>
      </w:r>
      <w:r w:rsidR="00873A07" w:rsidRPr="00873A07">
        <w:rPr>
          <w:rFonts w:eastAsia="Arial CYR"/>
          <w:b/>
          <w:caps/>
          <w:kern w:val="0"/>
          <w:sz w:val="28"/>
          <w:szCs w:val="28"/>
        </w:rPr>
        <w:t xml:space="preserve"> </w:t>
      </w:r>
      <w:r w:rsidRPr="00873A07">
        <w:rPr>
          <w:rFonts w:eastAsia="Arial CYR"/>
          <w:b/>
          <w:caps/>
          <w:kern w:val="0"/>
          <w:sz w:val="28"/>
          <w:szCs w:val="28"/>
        </w:rPr>
        <w:t xml:space="preserve">ТЕРРИТОРИИ, </w:t>
      </w:r>
      <w:r w:rsidR="00873A07" w:rsidRPr="00873A07">
        <w:rPr>
          <w:rFonts w:eastAsia="Arial CYR"/>
          <w:b/>
          <w:caps/>
          <w:kern w:val="0"/>
          <w:sz w:val="28"/>
          <w:szCs w:val="28"/>
        </w:rPr>
        <w:t xml:space="preserve"> </w:t>
      </w:r>
      <w:r w:rsidRPr="00873A07">
        <w:rPr>
          <w:rFonts w:eastAsia="Arial CYR"/>
          <w:b/>
          <w:caps/>
          <w:kern w:val="0"/>
          <w:sz w:val="28"/>
          <w:szCs w:val="28"/>
        </w:rPr>
        <w:t>ОГРАНИЧЕННОЙ</w:t>
      </w:r>
    </w:p>
    <w:p w:rsidR="00242D35" w:rsidRPr="00873A07" w:rsidRDefault="00242D35" w:rsidP="007849A9">
      <w:pPr>
        <w:widowControl/>
        <w:spacing w:line="228" w:lineRule="auto"/>
        <w:ind w:firstLine="0"/>
        <w:jc w:val="center"/>
        <w:rPr>
          <w:rFonts w:eastAsia="Arial CYR"/>
          <w:b/>
          <w:caps/>
          <w:kern w:val="0"/>
          <w:sz w:val="28"/>
          <w:szCs w:val="28"/>
        </w:rPr>
      </w:pPr>
      <w:r w:rsidRPr="00873A07">
        <w:rPr>
          <w:rFonts w:eastAsia="Arial CYR"/>
          <w:b/>
          <w:caps/>
          <w:kern w:val="0"/>
          <w:sz w:val="28"/>
          <w:szCs w:val="28"/>
        </w:rPr>
        <w:t xml:space="preserve">Б-РОМ </w:t>
      </w:r>
      <w:r w:rsidR="00873A07" w:rsidRPr="00873A07">
        <w:rPr>
          <w:rFonts w:eastAsia="Arial CYR"/>
          <w:b/>
          <w:caps/>
          <w:kern w:val="0"/>
          <w:sz w:val="28"/>
          <w:szCs w:val="28"/>
        </w:rPr>
        <w:t xml:space="preserve"> </w:t>
      </w:r>
      <w:proofErr w:type="gramStart"/>
      <w:r w:rsidRPr="00873A07">
        <w:rPr>
          <w:rFonts w:eastAsia="Arial CYR"/>
          <w:b/>
          <w:caps/>
          <w:kern w:val="0"/>
          <w:sz w:val="28"/>
          <w:szCs w:val="28"/>
        </w:rPr>
        <w:t>ОЛИМПИЙСКИЙ</w:t>
      </w:r>
      <w:proofErr w:type="gramEnd"/>
      <w:r w:rsidRPr="00873A07">
        <w:rPr>
          <w:rFonts w:eastAsia="Arial CYR"/>
          <w:b/>
          <w:caps/>
          <w:kern w:val="0"/>
          <w:sz w:val="28"/>
          <w:szCs w:val="28"/>
        </w:rPr>
        <w:t xml:space="preserve">, </w:t>
      </w:r>
      <w:r w:rsidR="00873A07" w:rsidRPr="00873A07">
        <w:rPr>
          <w:rFonts w:eastAsia="Arial CYR"/>
          <w:b/>
          <w:caps/>
          <w:kern w:val="0"/>
          <w:sz w:val="28"/>
          <w:szCs w:val="28"/>
        </w:rPr>
        <w:t xml:space="preserve"> УЛ.  </w:t>
      </w:r>
      <w:r w:rsidRPr="00873A07">
        <w:rPr>
          <w:rFonts w:eastAsia="Arial CYR"/>
          <w:b/>
          <w:caps/>
          <w:kern w:val="0"/>
          <w:sz w:val="28"/>
          <w:szCs w:val="28"/>
        </w:rPr>
        <w:t xml:space="preserve">шИШКОВА, </w:t>
      </w:r>
      <w:r w:rsidR="00873A07" w:rsidRPr="00873A07">
        <w:rPr>
          <w:rFonts w:eastAsia="Arial CYR"/>
          <w:b/>
          <w:caps/>
          <w:kern w:val="0"/>
          <w:sz w:val="28"/>
          <w:szCs w:val="28"/>
        </w:rPr>
        <w:t xml:space="preserve"> УЛ.  </w:t>
      </w:r>
      <w:r w:rsidRPr="00873A07">
        <w:rPr>
          <w:rFonts w:eastAsia="Arial CYR"/>
          <w:b/>
          <w:caps/>
          <w:kern w:val="0"/>
          <w:sz w:val="28"/>
          <w:szCs w:val="28"/>
        </w:rPr>
        <w:t>кОРАБЛИНОВА,</w:t>
      </w:r>
    </w:p>
    <w:p w:rsidR="00242D35" w:rsidRPr="00873A07" w:rsidRDefault="00873A07" w:rsidP="007849A9">
      <w:pPr>
        <w:widowControl/>
        <w:spacing w:line="228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  <w:r w:rsidRPr="00873A07">
        <w:rPr>
          <w:rFonts w:eastAsia="Arial CYR"/>
          <w:b/>
          <w:caps/>
          <w:kern w:val="0"/>
          <w:sz w:val="28"/>
          <w:szCs w:val="28"/>
        </w:rPr>
        <w:t xml:space="preserve">УЛ.  </w:t>
      </w:r>
      <w:proofErr w:type="gramStart"/>
      <w:r w:rsidR="00242D35" w:rsidRPr="00873A07">
        <w:rPr>
          <w:rFonts w:eastAsia="Arial CYR"/>
          <w:b/>
          <w:caps/>
          <w:kern w:val="0"/>
          <w:sz w:val="28"/>
          <w:szCs w:val="28"/>
        </w:rPr>
        <w:t>КУРОРТНАЯ</w:t>
      </w:r>
      <w:proofErr w:type="gramEnd"/>
      <w:r w:rsidR="00242D35" w:rsidRPr="00873A07">
        <w:rPr>
          <w:rFonts w:eastAsia="Arial CYR"/>
          <w:b/>
          <w:caps/>
          <w:kern w:val="0"/>
          <w:sz w:val="28"/>
          <w:szCs w:val="28"/>
        </w:rPr>
        <w:t xml:space="preserve"> </w:t>
      </w:r>
      <w:r w:rsidRPr="00873A07">
        <w:rPr>
          <w:rFonts w:eastAsia="Arial CYR"/>
          <w:b/>
          <w:caps/>
          <w:kern w:val="0"/>
          <w:sz w:val="28"/>
          <w:szCs w:val="28"/>
        </w:rPr>
        <w:t xml:space="preserve"> </w:t>
      </w:r>
      <w:r w:rsidR="00242D35" w:rsidRPr="00873A07">
        <w:rPr>
          <w:rFonts w:eastAsia="Arial CYR"/>
          <w:b/>
          <w:caps/>
          <w:kern w:val="0"/>
          <w:sz w:val="28"/>
          <w:szCs w:val="28"/>
        </w:rPr>
        <w:t>В</w:t>
      </w:r>
      <w:r w:rsidRPr="00873A07">
        <w:rPr>
          <w:rFonts w:eastAsia="Arial CYR"/>
          <w:b/>
          <w:caps/>
          <w:kern w:val="0"/>
          <w:sz w:val="28"/>
          <w:szCs w:val="28"/>
        </w:rPr>
        <w:t xml:space="preserve"> </w:t>
      </w:r>
      <w:r w:rsidR="00242D35" w:rsidRPr="00873A07">
        <w:rPr>
          <w:rFonts w:eastAsia="Arial CYR"/>
          <w:b/>
          <w:caps/>
          <w:kern w:val="0"/>
          <w:sz w:val="28"/>
          <w:szCs w:val="28"/>
        </w:rPr>
        <w:t xml:space="preserve"> ГОРОДСКОМ</w:t>
      </w:r>
      <w:r w:rsidRPr="00873A07">
        <w:rPr>
          <w:rFonts w:eastAsia="Arial CYR"/>
          <w:b/>
          <w:caps/>
          <w:kern w:val="0"/>
          <w:sz w:val="28"/>
          <w:szCs w:val="28"/>
        </w:rPr>
        <w:t xml:space="preserve"> </w:t>
      </w:r>
      <w:r w:rsidR="00242D35" w:rsidRPr="00873A07">
        <w:rPr>
          <w:rFonts w:eastAsia="Arial CYR"/>
          <w:b/>
          <w:caps/>
          <w:kern w:val="0"/>
          <w:sz w:val="28"/>
          <w:szCs w:val="28"/>
        </w:rPr>
        <w:t xml:space="preserve"> ОКРУГЕ</w:t>
      </w:r>
      <w:r w:rsidRPr="00873A07">
        <w:rPr>
          <w:rFonts w:eastAsia="Arial CYR"/>
          <w:b/>
          <w:caps/>
          <w:kern w:val="0"/>
          <w:sz w:val="28"/>
          <w:szCs w:val="28"/>
        </w:rPr>
        <w:t xml:space="preserve"> </w:t>
      </w:r>
      <w:r w:rsidR="00242D35" w:rsidRPr="00873A07">
        <w:rPr>
          <w:rFonts w:eastAsia="Arial CYR"/>
          <w:b/>
          <w:caps/>
          <w:kern w:val="0"/>
          <w:sz w:val="28"/>
          <w:szCs w:val="28"/>
        </w:rPr>
        <w:t xml:space="preserve"> ГОРОД</w:t>
      </w:r>
      <w:r w:rsidRPr="00873A07">
        <w:rPr>
          <w:rFonts w:eastAsia="Arial CYR"/>
          <w:b/>
          <w:caps/>
          <w:kern w:val="0"/>
          <w:sz w:val="28"/>
          <w:szCs w:val="28"/>
        </w:rPr>
        <w:t xml:space="preserve"> </w:t>
      </w:r>
      <w:r w:rsidR="00242D35" w:rsidRPr="00873A07">
        <w:rPr>
          <w:rFonts w:eastAsia="Arial CYR"/>
          <w:b/>
          <w:caps/>
          <w:kern w:val="0"/>
          <w:sz w:val="28"/>
          <w:szCs w:val="28"/>
        </w:rPr>
        <w:t xml:space="preserve"> ВОРОНЕЖ</w:t>
      </w:r>
    </w:p>
    <w:p w:rsidR="000928CB" w:rsidRPr="00873A07" w:rsidRDefault="000928CB" w:rsidP="007849A9">
      <w:pPr>
        <w:widowControl/>
        <w:spacing w:line="228" w:lineRule="auto"/>
        <w:ind w:firstLine="0"/>
        <w:rPr>
          <w:b/>
          <w:sz w:val="28"/>
          <w:szCs w:val="28"/>
        </w:rPr>
      </w:pPr>
    </w:p>
    <w:p w:rsidR="009133F1" w:rsidRPr="00873A07" w:rsidRDefault="009133F1" w:rsidP="007849A9">
      <w:pPr>
        <w:widowControl/>
        <w:autoSpaceDN/>
        <w:spacing w:line="360" w:lineRule="auto"/>
        <w:ind w:firstLine="709"/>
        <w:contextualSpacing/>
        <w:textAlignment w:val="auto"/>
        <w:rPr>
          <w:sz w:val="28"/>
          <w:szCs w:val="28"/>
          <w:shd w:val="clear" w:color="auto" w:fill="FFFFFF"/>
        </w:rPr>
      </w:pPr>
      <w:proofErr w:type="gramStart"/>
      <w:r w:rsidRPr="00873A07">
        <w:rPr>
          <w:sz w:val="28"/>
          <w:szCs w:val="28"/>
          <w:shd w:val="clear" w:color="auto" w:fill="FFFFFF"/>
        </w:rPr>
        <w:t>Проект межевания территории, ограниченной б-ром Олимпийский,</w:t>
      </w:r>
      <w:r w:rsidR="00873A07" w:rsidRPr="00873A07">
        <w:rPr>
          <w:sz w:val="28"/>
          <w:szCs w:val="28"/>
          <w:shd w:val="clear" w:color="auto" w:fill="FFFFFF"/>
        </w:rPr>
        <w:t xml:space="preserve"> ул. </w:t>
      </w:r>
      <w:r w:rsidRPr="00873A07">
        <w:rPr>
          <w:sz w:val="28"/>
          <w:szCs w:val="28"/>
          <w:shd w:val="clear" w:color="auto" w:fill="FFFFFF"/>
        </w:rPr>
        <w:t xml:space="preserve">Шишкова, </w:t>
      </w:r>
      <w:r w:rsidR="00873A07" w:rsidRPr="00873A07">
        <w:rPr>
          <w:sz w:val="28"/>
          <w:szCs w:val="28"/>
          <w:shd w:val="clear" w:color="auto" w:fill="FFFFFF"/>
        </w:rPr>
        <w:t>ул. </w:t>
      </w:r>
      <w:proofErr w:type="spellStart"/>
      <w:r w:rsidRPr="00873A07">
        <w:rPr>
          <w:sz w:val="28"/>
          <w:szCs w:val="28"/>
          <w:shd w:val="clear" w:color="auto" w:fill="FFFFFF"/>
        </w:rPr>
        <w:t>Кораблинова</w:t>
      </w:r>
      <w:proofErr w:type="spellEnd"/>
      <w:r w:rsidRPr="00873A07">
        <w:rPr>
          <w:sz w:val="28"/>
          <w:szCs w:val="28"/>
          <w:shd w:val="clear" w:color="auto" w:fill="FFFFFF"/>
        </w:rPr>
        <w:t xml:space="preserve">, </w:t>
      </w:r>
      <w:r w:rsidR="00873A07" w:rsidRPr="00873A07">
        <w:rPr>
          <w:sz w:val="28"/>
          <w:szCs w:val="28"/>
          <w:shd w:val="clear" w:color="auto" w:fill="FFFFFF"/>
        </w:rPr>
        <w:t>ул. </w:t>
      </w:r>
      <w:r w:rsidRPr="00873A07">
        <w:rPr>
          <w:sz w:val="28"/>
          <w:szCs w:val="28"/>
          <w:shd w:val="clear" w:color="auto" w:fill="FFFFFF"/>
        </w:rPr>
        <w:t>Курортная в городском округе город Воронеж</w:t>
      </w:r>
      <w:r w:rsidR="00242D35" w:rsidRPr="00873A07">
        <w:rPr>
          <w:sz w:val="28"/>
          <w:szCs w:val="28"/>
          <w:shd w:val="clear" w:color="auto" w:fill="FFFFFF"/>
        </w:rPr>
        <w:t xml:space="preserve">, </w:t>
      </w:r>
      <w:r w:rsidRPr="00873A07">
        <w:rPr>
          <w:sz w:val="28"/>
          <w:szCs w:val="28"/>
          <w:shd w:val="clear" w:color="auto" w:fill="FFFFFF"/>
        </w:rPr>
        <w:t>разработан на основании</w:t>
      </w:r>
      <w:r w:rsidR="00C10A0B" w:rsidRPr="00873A07">
        <w:rPr>
          <w:sz w:val="28"/>
          <w:szCs w:val="28"/>
          <w:shd w:val="clear" w:color="auto" w:fill="FFFFFF"/>
        </w:rPr>
        <w:t xml:space="preserve"> постановления администрации городского округа город Воронеж от 27.09.2021 № 931 «О подготовке проекта межевания территории, ограниченной б-ром Олимпийский, </w:t>
      </w:r>
      <w:r w:rsidR="00873A07" w:rsidRPr="00873A07">
        <w:rPr>
          <w:sz w:val="28"/>
          <w:szCs w:val="28"/>
          <w:shd w:val="clear" w:color="auto" w:fill="FFFFFF"/>
        </w:rPr>
        <w:t>ул. </w:t>
      </w:r>
      <w:r w:rsidR="00C10A0B" w:rsidRPr="00873A07">
        <w:rPr>
          <w:sz w:val="28"/>
          <w:szCs w:val="28"/>
          <w:shd w:val="clear" w:color="auto" w:fill="FFFFFF"/>
        </w:rPr>
        <w:t>Шишкова,</w:t>
      </w:r>
      <w:r w:rsidR="00873A07" w:rsidRPr="00873A07">
        <w:rPr>
          <w:sz w:val="28"/>
          <w:szCs w:val="28"/>
          <w:shd w:val="clear" w:color="auto" w:fill="FFFFFF"/>
        </w:rPr>
        <w:t xml:space="preserve"> ул. </w:t>
      </w:r>
      <w:proofErr w:type="spellStart"/>
      <w:r w:rsidR="00C10A0B" w:rsidRPr="00873A07">
        <w:rPr>
          <w:sz w:val="28"/>
          <w:szCs w:val="28"/>
          <w:shd w:val="clear" w:color="auto" w:fill="FFFFFF"/>
        </w:rPr>
        <w:t>Кораблинова</w:t>
      </w:r>
      <w:proofErr w:type="spellEnd"/>
      <w:r w:rsidR="00C10A0B" w:rsidRPr="00873A07">
        <w:rPr>
          <w:sz w:val="28"/>
          <w:szCs w:val="28"/>
          <w:shd w:val="clear" w:color="auto" w:fill="FFFFFF"/>
        </w:rPr>
        <w:t xml:space="preserve">, </w:t>
      </w:r>
      <w:r w:rsidR="00873A07" w:rsidRPr="00873A07">
        <w:rPr>
          <w:sz w:val="28"/>
          <w:szCs w:val="28"/>
          <w:shd w:val="clear" w:color="auto" w:fill="FFFFFF"/>
        </w:rPr>
        <w:t>ул. </w:t>
      </w:r>
      <w:r w:rsidR="00C10A0B" w:rsidRPr="00873A07">
        <w:rPr>
          <w:sz w:val="28"/>
          <w:szCs w:val="28"/>
          <w:shd w:val="clear" w:color="auto" w:fill="FFFFFF"/>
        </w:rPr>
        <w:t>Курортная в городском округе город Воронеж», м</w:t>
      </w:r>
      <w:r w:rsidRPr="00873A07">
        <w:rPr>
          <w:sz w:val="28"/>
          <w:szCs w:val="28"/>
          <w:shd w:val="clear" w:color="auto" w:fill="FFFFFF"/>
        </w:rPr>
        <w:t>униципального к</w:t>
      </w:r>
      <w:r w:rsidR="00C10A0B" w:rsidRPr="00873A07">
        <w:rPr>
          <w:sz w:val="28"/>
          <w:szCs w:val="28"/>
          <w:shd w:val="clear" w:color="auto" w:fill="FFFFFF"/>
        </w:rPr>
        <w:t>онтракта №</w:t>
      </w:r>
      <w:r w:rsidR="00242D35" w:rsidRPr="00873A07">
        <w:rPr>
          <w:sz w:val="28"/>
          <w:szCs w:val="28"/>
          <w:shd w:val="clear" w:color="auto" w:fill="FFFFFF"/>
        </w:rPr>
        <w:t xml:space="preserve"> </w:t>
      </w:r>
      <w:r w:rsidR="00C10A0B" w:rsidRPr="00873A07">
        <w:rPr>
          <w:sz w:val="28"/>
          <w:szCs w:val="28"/>
          <w:shd w:val="clear" w:color="auto" w:fill="FFFFFF"/>
        </w:rPr>
        <w:t>4/ПМТ от 25.04.2022</w:t>
      </w:r>
      <w:r w:rsidRPr="00873A07">
        <w:rPr>
          <w:sz w:val="28"/>
          <w:szCs w:val="28"/>
          <w:shd w:val="clear" w:color="auto" w:fill="FFFFFF"/>
        </w:rPr>
        <w:t>, техническо</w:t>
      </w:r>
      <w:r w:rsidR="00C10A0B" w:rsidRPr="00873A07">
        <w:rPr>
          <w:sz w:val="28"/>
          <w:szCs w:val="28"/>
          <w:shd w:val="clear" w:color="auto" w:fill="FFFFFF"/>
        </w:rPr>
        <w:t>го задания к</w:t>
      </w:r>
      <w:r w:rsidR="00873A07">
        <w:rPr>
          <w:sz w:val="28"/>
          <w:szCs w:val="28"/>
          <w:shd w:val="clear" w:color="auto" w:fill="FFFFFF"/>
        </w:rPr>
        <w:t> </w:t>
      </w:r>
      <w:r w:rsidR="00242D35" w:rsidRPr="00873A07">
        <w:rPr>
          <w:sz w:val="28"/>
          <w:szCs w:val="28"/>
          <w:shd w:val="clear" w:color="auto" w:fill="FFFFFF"/>
        </w:rPr>
        <w:t>нему</w:t>
      </w:r>
      <w:r w:rsidR="00C10A0B" w:rsidRPr="00873A07">
        <w:rPr>
          <w:sz w:val="28"/>
          <w:szCs w:val="28"/>
          <w:shd w:val="clear" w:color="auto" w:fill="FFFFFF"/>
        </w:rPr>
        <w:t>,</w:t>
      </w:r>
      <w:r w:rsidRPr="00873A07">
        <w:rPr>
          <w:sz w:val="28"/>
          <w:szCs w:val="28"/>
          <w:shd w:val="clear" w:color="auto" w:fill="FFFFFF"/>
        </w:rPr>
        <w:t xml:space="preserve"> Генерального плана</w:t>
      </w:r>
      <w:proofErr w:type="gramEnd"/>
      <w:r w:rsidRPr="00873A07">
        <w:rPr>
          <w:sz w:val="28"/>
          <w:szCs w:val="28"/>
          <w:shd w:val="clear" w:color="auto" w:fill="FFFFFF"/>
        </w:rPr>
        <w:t xml:space="preserve"> </w:t>
      </w:r>
      <w:proofErr w:type="gramStart"/>
      <w:r w:rsidRPr="00873A07">
        <w:rPr>
          <w:sz w:val="28"/>
          <w:szCs w:val="28"/>
          <w:shd w:val="clear" w:color="auto" w:fill="FFFFFF"/>
        </w:rPr>
        <w:t>городского округа город Воронеж</w:t>
      </w:r>
      <w:r w:rsidR="00242D35" w:rsidRPr="00873A07">
        <w:rPr>
          <w:sz w:val="28"/>
          <w:szCs w:val="28"/>
          <w:shd w:val="clear" w:color="auto" w:fill="FFFFFF"/>
        </w:rPr>
        <w:t xml:space="preserve"> на</w:t>
      </w:r>
      <w:r w:rsidR="00E32C94">
        <w:t xml:space="preserve"> </w:t>
      </w:r>
      <w:r w:rsidR="00242D35" w:rsidRPr="00873A07">
        <w:rPr>
          <w:sz w:val="28"/>
          <w:szCs w:val="28"/>
          <w:shd w:val="clear" w:color="auto" w:fill="FFFFFF"/>
        </w:rPr>
        <w:t>2021–2041</w:t>
      </w:r>
      <w:r w:rsidR="002D6372">
        <w:rPr>
          <w:sz w:val="28"/>
          <w:szCs w:val="28"/>
          <w:shd w:val="clear" w:color="auto" w:fill="FFFFFF"/>
        </w:rPr>
        <w:t> </w:t>
      </w:r>
      <w:r w:rsidR="00242D35" w:rsidRPr="00873A07">
        <w:rPr>
          <w:sz w:val="28"/>
          <w:szCs w:val="28"/>
          <w:shd w:val="clear" w:color="auto" w:fill="FFFFFF"/>
        </w:rPr>
        <w:t>годы</w:t>
      </w:r>
      <w:r w:rsidRPr="00873A07">
        <w:rPr>
          <w:sz w:val="28"/>
          <w:szCs w:val="28"/>
          <w:shd w:val="clear" w:color="auto" w:fill="FFFFFF"/>
        </w:rPr>
        <w:t>, утвержденного решением Воронежской городской</w:t>
      </w:r>
      <w:r w:rsidR="00242D35" w:rsidRPr="00873A07">
        <w:rPr>
          <w:sz w:val="28"/>
          <w:szCs w:val="28"/>
          <w:shd w:val="clear" w:color="auto" w:fill="FFFFFF"/>
        </w:rPr>
        <w:t xml:space="preserve"> Думы</w:t>
      </w:r>
      <w:r w:rsidRPr="00873A07">
        <w:rPr>
          <w:sz w:val="28"/>
          <w:szCs w:val="28"/>
          <w:shd w:val="clear" w:color="auto" w:fill="FFFFFF"/>
        </w:rPr>
        <w:t xml:space="preserve"> </w:t>
      </w:r>
      <w:r w:rsidR="00C10A0B" w:rsidRPr="00873A07">
        <w:rPr>
          <w:sz w:val="28"/>
          <w:szCs w:val="28"/>
          <w:shd w:val="clear" w:color="auto" w:fill="FFFFFF"/>
        </w:rPr>
        <w:t>о</w:t>
      </w:r>
      <w:r w:rsidRPr="00873A07">
        <w:rPr>
          <w:sz w:val="28"/>
          <w:szCs w:val="28"/>
          <w:shd w:val="clear" w:color="auto" w:fill="FFFFFF"/>
        </w:rPr>
        <w:t>т 25.12.2020 № 137-V (далее – Генеральный план), Правил землепользования и застройки городского округа город Воронеж, утвержденных решением Воронежской</w:t>
      </w:r>
      <w:r w:rsidR="005D3630" w:rsidRPr="00873A07">
        <w:rPr>
          <w:sz w:val="28"/>
          <w:szCs w:val="28"/>
          <w:shd w:val="clear" w:color="auto" w:fill="FFFFFF"/>
        </w:rPr>
        <w:t xml:space="preserve"> городской Думы от 20.04.2022 </w:t>
      </w:r>
      <w:r w:rsidRPr="00873A07">
        <w:rPr>
          <w:sz w:val="28"/>
          <w:szCs w:val="28"/>
          <w:shd w:val="clear" w:color="auto" w:fill="FFFFFF"/>
        </w:rPr>
        <w:t>№ 466-</w:t>
      </w:r>
      <w:r w:rsidRPr="00873A07">
        <w:rPr>
          <w:sz w:val="28"/>
          <w:szCs w:val="28"/>
          <w:shd w:val="clear" w:color="auto" w:fill="FFFFFF"/>
          <w:lang w:val="en-US"/>
        </w:rPr>
        <w:t>V</w:t>
      </w:r>
      <w:r w:rsidRPr="00873A07">
        <w:rPr>
          <w:sz w:val="28"/>
          <w:szCs w:val="28"/>
          <w:shd w:val="clear" w:color="auto" w:fill="FFFFFF"/>
        </w:rPr>
        <w:t xml:space="preserve"> (далее – Правила землепользования и</w:t>
      </w:r>
      <w:r w:rsidR="00873A07">
        <w:rPr>
          <w:sz w:val="28"/>
          <w:szCs w:val="28"/>
          <w:shd w:val="clear" w:color="auto" w:fill="FFFFFF"/>
        </w:rPr>
        <w:t> </w:t>
      </w:r>
      <w:r w:rsidRPr="00873A07">
        <w:rPr>
          <w:sz w:val="28"/>
          <w:szCs w:val="28"/>
          <w:shd w:val="clear" w:color="auto" w:fill="FFFFFF"/>
        </w:rPr>
        <w:t xml:space="preserve">застройки), в соответствии с требованиями Градостроительного кодекса Российской Федерации (далее – </w:t>
      </w:r>
      <w:proofErr w:type="spellStart"/>
      <w:r w:rsidRPr="00873A07">
        <w:rPr>
          <w:sz w:val="28"/>
          <w:szCs w:val="28"/>
          <w:shd w:val="clear" w:color="auto" w:fill="FFFFFF"/>
        </w:rPr>
        <w:t>ГрК</w:t>
      </w:r>
      <w:proofErr w:type="spellEnd"/>
      <w:r w:rsidRPr="00873A07">
        <w:rPr>
          <w:sz w:val="28"/>
          <w:szCs w:val="28"/>
          <w:shd w:val="clear" w:color="auto" w:fill="FFFFFF"/>
        </w:rPr>
        <w:t xml:space="preserve"> РФ), Земельного кодекса Российской Федерации </w:t>
      </w:r>
      <w:r w:rsidR="008C354B" w:rsidRPr="00873A07">
        <w:rPr>
          <w:sz w:val="28"/>
          <w:szCs w:val="28"/>
          <w:shd w:val="clear" w:color="auto" w:fill="FFFFFF"/>
        </w:rPr>
        <w:t xml:space="preserve">(далее – ЗК РФ), иных нормативных </w:t>
      </w:r>
      <w:r w:rsidRPr="00873A07">
        <w:rPr>
          <w:sz w:val="28"/>
          <w:szCs w:val="28"/>
          <w:shd w:val="clear" w:color="auto" w:fill="FFFFFF"/>
        </w:rPr>
        <w:t>правовых</w:t>
      </w:r>
      <w:proofErr w:type="gramEnd"/>
      <w:r w:rsidRPr="00873A07">
        <w:rPr>
          <w:sz w:val="28"/>
          <w:szCs w:val="28"/>
          <w:shd w:val="clear" w:color="auto" w:fill="FFFFFF"/>
        </w:rPr>
        <w:t xml:space="preserve"> актов Российской Федерации, Воронежской области, муниципальных правовых актов городского округа город Воронеж.</w:t>
      </w:r>
    </w:p>
    <w:p w:rsidR="00BC0EA3" w:rsidRPr="00873A07" w:rsidRDefault="00BC0EA3" w:rsidP="007849A9">
      <w:pPr>
        <w:widowControl/>
        <w:autoSpaceDN/>
        <w:spacing w:line="360" w:lineRule="auto"/>
        <w:ind w:firstLine="709"/>
        <w:contextualSpacing/>
        <w:textAlignment w:val="auto"/>
        <w:rPr>
          <w:sz w:val="28"/>
          <w:szCs w:val="28"/>
          <w:shd w:val="clear" w:color="auto" w:fill="FFFFFF"/>
        </w:rPr>
      </w:pPr>
      <w:r w:rsidRPr="00873A07">
        <w:rPr>
          <w:sz w:val="28"/>
          <w:szCs w:val="28"/>
          <w:shd w:val="clear" w:color="auto" w:fill="FFFFFF"/>
        </w:rPr>
        <w:t xml:space="preserve">В соответствии с ч. 2 ст. 43 </w:t>
      </w:r>
      <w:proofErr w:type="spellStart"/>
      <w:r w:rsidR="004C41BC" w:rsidRPr="00873A07">
        <w:rPr>
          <w:sz w:val="28"/>
          <w:szCs w:val="28"/>
          <w:shd w:val="clear" w:color="auto" w:fill="FFFFFF"/>
        </w:rPr>
        <w:t>ГрК</w:t>
      </w:r>
      <w:proofErr w:type="spellEnd"/>
      <w:r w:rsidR="004C41BC" w:rsidRPr="00873A07">
        <w:rPr>
          <w:sz w:val="28"/>
          <w:szCs w:val="28"/>
          <w:shd w:val="clear" w:color="auto" w:fill="FFFFFF"/>
        </w:rPr>
        <w:t xml:space="preserve"> РФ</w:t>
      </w:r>
      <w:r w:rsidRPr="00873A07">
        <w:rPr>
          <w:sz w:val="28"/>
          <w:szCs w:val="28"/>
          <w:shd w:val="clear" w:color="auto" w:fill="FFFFFF"/>
        </w:rPr>
        <w:t xml:space="preserve"> подготовка проекта межевания территории осуществляется:</w:t>
      </w:r>
    </w:p>
    <w:p w:rsidR="00BC0EA3" w:rsidRPr="00873A07" w:rsidRDefault="004C41BC" w:rsidP="007849A9">
      <w:pPr>
        <w:widowControl/>
        <w:autoSpaceDN/>
        <w:spacing w:line="360" w:lineRule="auto"/>
        <w:ind w:firstLine="709"/>
        <w:contextualSpacing/>
        <w:textAlignment w:val="auto"/>
        <w:rPr>
          <w:sz w:val="28"/>
          <w:szCs w:val="28"/>
          <w:shd w:val="clear" w:color="auto" w:fill="FFFFFF"/>
        </w:rPr>
      </w:pPr>
      <w:r w:rsidRPr="00873A07">
        <w:rPr>
          <w:sz w:val="28"/>
          <w:szCs w:val="28"/>
          <w:shd w:val="clear" w:color="auto" w:fill="FFFFFF"/>
        </w:rPr>
        <w:t>-</w:t>
      </w:r>
      <w:r w:rsidR="00BC0EA3" w:rsidRPr="00873A07">
        <w:rPr>
          <w:sz w:val="28"/>
          <w:szCs w:val="28"/>
          <w:shd w:val="clear" w:color="auto" w:fill="FFFFFF"/>
        </w:rPr>
        <w:t> для определения местоположения границ образуемых и изменяемых земельных участков;</w:t>
      </w:r>
    </w:p>
    <w:p w:rsidR="00BC0EA3" w:rsidRPr="00873A07" w:rsidRDefault="004C41BC" w:rsidP="007849A9">
      <w:pPr>
        <w:widowControl/>
        <w:autoSpaceDN/>
        <w:spacing w:line="360" w:lineRule="auto"/>
        <w:ind w:firstLine="709"/>
        <w:contextualSpacing/>
        <w:textAlignment w:val="auto"/>
        <w:rPr>
          <w:sz w:val="28"/>
          <w:szCs w:val="28"/>
          <w:shd w:val="clear" w:color="auto" w:fill="FFFFFF"/>
        </w:rPr>
      </w:pPr>
      <w:proofErr w:type="gramStart"/>
      <w:r w:rsidRPr="00873A07">
        <w:rPr>
          <w:sz w:val="28"/>
          <w:szCs w:val="28"/>
          <w:shd w:val="clear" w:color="auto" w:fill="FFFFFF"/>
        </w:rPr>
        <w:lastRenderedPageBreak/>
        <w:t>-</w:t>
      </w:r>
      <w:r w:rsidR="00BC0EA3" w:rsidRPr="00873A07">
        <w:rPr>
          <w:sz w:val="28"/>
          <w:szCs w:val="28"/>
          <w:shd w:val="clear" w:color="auto" w:fill="FFFFFF"/>
        </w:rPr>
        <w:t> для установления, изменения, отмены красных линий</w:t>
      </w:r>
      <w:r w:rsidR="00873A07" w:rsidRPr="00873A07">
        <w:rPr>
          <w:sz w:val="28"/>
          <w:szCs w:val="28"/>
          <w:shd w:val="clear" w:color="auto" w:fill="FFFFFF"/>
        </w:rPr>
        <w:t xml:space="preserve"> </w:t>
      </w:r>
      <w:r w:rsidR="00BC0EA3" w:rsidRPr="00873A07">
        <w:rPr>
          <w:sz w:val="28"/>
          <w:szCs w:val="28"/>
          <w:shd w:val="clear" w:color="auto" w:fill="FFFFFF"/>
        </w:rPr>
        <w:t>для</w:t>
      </w:r>
      <w:r w:rsidR="00873A07">
        <w:rPr>
          <w:sz w:val="28"/>
          <w:szCs w:val="28"/>
          <w:shd w:val="clear" w:color="auto" w:fill="FFFFFF"/>
        </w:rPr>
        <w:t> </w:t>
      </w:r>
      <w:r w:rsidR="00BC0EA3" w:rsidRPr="00873A07">
        <w:rPr>
          <w:sz w:val="28"/>
          <w:szCs w:val="28"/>
          <w:shd w:val="clear" w:color="auto" w:fill="FFFFFF"/>
        </w:rPr>
        <w:t>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</w:t>
      </w:r>
      <w:r w:rsidR="00873A07">
        <w:rPr>
          <w:sz w:val="28"/>
          <w:szCs w:val="28"/>
          <w:shd w:val="clear" w:color="auto" w:fill="FFFFFF"/>
        </w:rPr>
        <w:t> </w:t>
      </w:r>
      <w:r w:rsidR="00BC0EA3" w:rsidRPr="00873A07">
        <w:rPr>
          <w:sz w:val="28"/>
          <w:szCs w:val="28"/>
          <w:shd w:val="clear" w:color="auto" w:fill="FFFFFF"/>
        </w:rPr>
        <w:t>(или)</w:t>
      </w:r>
      <w:r w:rsidR="00873A07">
        <w:rPr>
          <w:sz w:val="28"/>
          <w:szCs w:val="28"/>
          <w:shd w:val="clear" w:color="auto" w:fill="FFFFFF"/>
        </w:rPr>
        <w:t> </w:t>
      </w:r>
      <w:r w:rsidR="00BC0EA3" w:rsidRPr="00873A07">
        <w:rPr>
          <w:sz w:val="28"/>
          <w:szCs w:val="28"/>
          <w:shd w:val="clear" w:color="auto" w:fill="FFFFFF"/>
        </w:rPr>
        <w:t>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</w:t>
      </w:r>
      <w:r w:rsidR="00873A07">
        <w:rPr>
          <w:sz w:val="28"/>
          <w:szCs w:val="28"/>
          <w:shd w:val="clear" w:color="auto" w:fill="FFFFFF"/>
        </w:rPr>
        <w:t> </w:t>
      </w:r>
      <w:r w:rsidR="00BC0EA3" w:rsidRPr="00873A07">
        <w:rPr>
          <w:sz w:val="28"/>
          <w:szCs w:val="28"/>
          <w:shd w:val="clear" w:color="auto" w:fill="FFFFFF"/>
        </w:rPr>
        <w:t>условии, что такие установление, изменение, отмена</w:t>
      </w:r>
      <w:proofErr w:type="gramEnd"/>
      <w:r w:rsidR="00BC0EA3" w:rsidRPr="00873A07">
        <w:rPr>
          <w:sz w:val="28"/>
          <w:szCs w:val="28"/>
          <w:shd w:val="clear" w:color="auto" w:fill="FFFFFF"/>
        </w:rPr>
        <w:t xml:space="preserve"> влекут за собой исключительно изменение границ территории общего пользования.</w:t>
      </w:r>
    </w:p>
    <w:p w:rsidR="00BC0EA3" w:rsidRPr="00873A07" w:rsidRDefault="00BC0EA3" w:rsidP="007849A9">
      <w:pPr>
        <w:widowControl/>
        <w:autoSpaceDN/>
        <w:spacing w:line="360" w:lineRule="auto"/>
        <w:ind w:firstLine="709"/>
        <w:contextualSpacing/>
        <w:textAlignment w:val="auto"/>
        <w:rPr>
          <w:sz w:val="28"/>
          <w:szCs w:val="28"/>
          <w:shd w:val="clear" w:color="auto" w:fill="FFFFFF"/>
        </w:rPr>
      </w:pPr>
      <w:r w:rsidRPr="00873A07">
        <w:rPr>
          <w:sz w:val="28"/>
          <w:szCs w:val="28"/>
          <w:shd w:val="clear" w:color="auto" w:fill="FFFFFF"/>
        </w:rPr>
        <w:t xml:space="preserve">Согласно ч. 4 ст. 41 </w:t>
      </w:r>
      <w:proofErr w:type="spellStart"/>
      <w:r w:rsidR="004C41BC" w:rsidRPr="00873A07">
        <w:rPr>
          <w:sz w:val="28"/>
          <w:szCs w:val="28"/>
          <w:shd w:val="clear" w:color="auto" w:fill="FFFFFF"/>
        </w:rPr>
        <w:t>ГрК</w:t>
      </w:r>
      <w:proofErr w:type="spellEnd"/>
      <w:r w:rsidR="004C41BC" w:rsidRPr="00873A07">
        <w:rPr>
          <w:sz w:val="28"/>
          <w:szCs w:val="28"/>
          <w:shd w:val="clear" w:color="auto" w:fill="FFFFFF"/>
        </w:rPr>
        <w:t xml:space="preserve"> РФ</w:t>
      </w:r>
      <w:r w:rsidRPr="00873A07">
        <w:rPr>
          <w:sz w:val="28"/>
          <w:szCs w:val="28"/>
          <w:shd w:val="clear" w:color="auto" w:fill="FFFFFF"/>
        </w:rPr>
        <w:t xml:space="preserve"> видами документации по планировке территории являются проект планировки территории и проект межевания</w:t>
      </w:r>
      <w:r w:rsidR="00873A07">
        <w:rPr>
          <w:sz w:val="28"/>
          <w:szCs w:val="28"/>
          <w:shd w:val="clear" w:color="auto" w:fill="FFFFFF"/>
        </w:rPr>
        <w:t> </w:t>
      </w:r>
      <w:r w:rsidRPr="00873A07">
        <w:rPr>
          <w:sz w:val="28"/>
          <w:szCs w:val="28"/>
          <w:shd w:val="clear" w:color="auto" w:fill="FFFFFF"/>
        </w:rPr>
        <w:t>территории.</w:t>
      </w:r>
    </w:p>
    <w:p w:rsidR="00BC0EA3" w:rsidRPr="00873A07" w:rsidRDefault="00BC0EA3" w:rsidP="007849A9">
      <w:pPr>
        <w:widowControl/>
        <w:autoSpaceDN/>
        <w:spacing w:line="360" w:lineRule="auto"/>
        <w:ind w:firstLine="709"/>
        <w:contextualSpacing/>
        <w:textAlignment w:val="auto"/>
        <w:rPr>
          <w:sz w:val="28"/>
          <w:szCs w:val="28"/>
          <w:shd w:val="clear" w:color="auto" w:fill="FFFFFF"/>
        </w:rPr>
      </w:pPr>
      <w:proofErr w:type="gramStart"/>
      <w:r w:rsidRPr="00873A07">
        <w:rPr>
          <w:sz w:val="28"/>
          <w:szCs w:val="28"/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</w:t>
      </w:r>
      <w:r w:rsidR="00873A07">
        <w:rPr>
          <w:sz w:val="28"/>
          <w:szCs w:val="28"/>
          <w:shd w:val="clear" w:color="auto" w:fill="FFFFFF"/>
        </w:rPr>
        <w:t> </w:t>
      </w:r>
      <w:r w:rsidRPr="00873A07">
        <w:rPr>
          <w:sz w:val="28"/>
          <w:szCs w:val="28"/>
          <w:shd w:val="clear" w:color="auto" w:fill="FFFFFF"/>
        </w:rPr>
        <w:t>нескольких смежных элементов планировочной структуры, границах определенной правилами землепользования и застройки территориальной зоны и (или) границах установленной схемой территориального планирования муниципального района, генеральным планом поселения, городского округа функциональной зоны.</w:t>
      </w:r>
      <w:proofErr w:type="gramEnd"/>
    </w:p>
    <w:p w:rsidR="00BC0EA3" w:rsidRPr="00873A07" w:rsidRDefault="00BC0EA3" w:rsidP="007849A9">
      <w:pPr>
        <w:widowControl/>
        <w:autoSpaceDN/>
        <w:spacing w:line="360" w:lineRule="auto"/>
        <w:ind w:firstLine="709"/>
        <w:contextualSpacing/>
        <w:textAlignment w:val="auto"/>
        <w:rPr>
          <w:sz w:val="28"/>
          <w:szCs w:val="28"/>
          <w:shd w:val="clear" w:color="auto" w:fill="FFFFFF"/>
        </w:rPr>
      </w:pPr>
      <w:r w:rsidRPr="00873A07">
        <w:rPr>
          <w:sz w:val="28"/>
          <w:szCs w:val="28"/>
          <w:shd w:val="clear" w:color="auto" w:fill="FFFFFF"/>
        </w:rPr>
        <w:t>Подготовка проекта межевания территории осуществляется</w:t>
      </w:r>
      <w:r w:rsidR="00873A07" w:rsidRPr="00873A07">
        <w:rPr>
          <w:sz w:val="28"/>
          <w:szCs w:val="28"/>
          <w:shd w:val="clear" w:color="auto" w:fill="FFFFFF"/>
        </w:rPr>
        <w:t xml:space="preserve"> </w:t>
      </w:r>
      <w:r w:rsidRPr="00873A07">
        <w:rPr>
          <w:sz w:val="28"/>
          <w:szCs w:val="28"/>
          <w:shd w:val="clear" w:color="auto" w:fill="FFFFFF"/>
        </w:rPr>
        <w:t>в</w:t>
      </w:r>
      <w:r w:rsidR="00873A07">
        <w:rPr>
          <w:sz w:val="28"/>
          <w:szCs w:val="28"/>
          <w:shd w:val="clear" w:color="auto" w:fill="FFFFFF"/>
        </w:rPr>
        <w:t> </w:t>
      </w:r>
      <w:r w:rsidRPr="00873A07">
        <w:rPr>
          <w:sz w:val="28"/>
          <w:szCs w:val="28"/>
          <w:shd w:val="clear" w:color="auto" w:fill="FFFFFF"/>
        </w:rPr>
        <w:t>соответствии с градостроительными регламентами и нормами отвода земельных участков для конкретных видов деятельности, установленными</w:t>
      </w:r>
      <w:r w:rsidR="00873A07" w:rsidRPr="00873A07">
        <w:rPr>
          <w:sz w:val="28"/>
          <w:szCs w:val="28"/>
          <w:shd w:val="clear" w:color="auto" w:fill="FFFFFF"/>
        </w:rPr>
        <w:t xml:space="preserve"> </w:t>
      </w:r>
      <w:r w:rsidRPr="00873A07">
        <w:rPr>
          <w:sz w:val="28"/>
          <w:szCs w:val="28"/>
          <w:shd w:val="clear" w:color="auto" w:fill="FFFFFF"/>
        </w:rPr>
        <w:t>в</w:t>
      </w:r>
      <w:r w:rsidR="00873A07">
        <w:rPr>
          <w:sz w:val="28"/>
          <w:szCs w:val="28"/>
          <w:shd w:val="clear" w:color="auto" w:fill="FFFFFF"/>
        </w:rPr>
        <w:t> </w:t>
      </w:r>
      <w:r w:rsidRPr="00873A07">
        <w:rPr>
          <w:sz w:val="28"/>
          <w:szCs w:val="28"/>
          <w:shd w:val="clear" w:color="auto" w:fill="FFFFFF"/>
        </w:rPr>
        <w:t>соответствии с федеральными законами, техническими регламентами.</w:t>
      </w:r>
    </w:p>
    <w:p w:rsidR="00AC1CD7" w:rsidRPr="00873A07" w:rsidRDefault="00AC1CD7" w:rsidP="007849A9">
      <w:pPr>
        <w:widowControl/>
        <w:autoSpaceDN/>
        <w:spacing w:line="360" w:lineRule="auto"/>
        <w:ind w:firstLine="709"/>
        <w:contextualSpacing/>
        <w:textAlignment w:val="auto"/>
        <w:rPr>
          <w:sz w:val="28"/>
          <w:szCs w:val="28"/>
          <w:shd w:val="clear" w:color="auto" w:fill="FFFFFF"/>
        </w:rPr>
      </w:pPr>
      <w:r w:rsidRPr="00873A07">
        <w:rPr>
          <w:sz w:val="28"/>
          <w:szCs w:val="28"/>
          <w:shd w:val="clear" w:color="auto" w:fill="FFFFFF"/>
        </w:rPr>
        <w:t xml:space="preserve">Территория, ограниченная </w:t>
      </w:r>
      <w:proofErr w:type="gramStart"/>
      <w:r w:rsidRPr="00873A07">
        <w:rPr>
          <w:sz w:val="28"/>
          <w:szCs w:val="28"/>
          <w:shd w:val="clear" w:color="auto" w:fill="FFFFFF"/>
        </w:rPr>
        <w:t>б-ром</w:t>
      </w:r>
      <w:proofErr w:type="gramEnd"/>
      <w:r w:rsidRPr="00873A07">
        <w:rPr>
          <w:sz w:val="28"/>
          <w:szCs w:val="28"/>
          <w:shd w:val="clear" w:color="auto" w:fill="FFFFFF"/>
        </w:rPr>
        <w:t xml:space="preserve"> Олимпийский, </w:t>
      </w:r>
      <w:r w:rsidR="00873A07" w:rsidRPr="00873A07">
        <w:rPr>
          <w:sz w:val="28"/>
          <w:szCs w:val="28"/>
          <w:shd w:val="clear" w:color="auto" w:fill="FFFFFF"/>
        </w:rPr>
        <w:t>ул. </w:t>
      </w:r>
      <w:r w:rsidRPr="00873A07">
        <w:rPr>
          <w:sz w:val="28"/>
          <w:szCs w:val="28"/>
          <w:shd w:val="clear" w:color="auto" w:fill="FFFFFF"/>
        </w:rPr>
        <w:t>Шишкова,</w:t>
      </w:r>
      <w:r w:rsidR="00873A07" w:rsidRPr="00873A07">
        <w:rPr>
          <w:sz w:val="28"/>
          <w:szCs w:val="28"/>
          <w:shd w:val="clear" w:color="auto" w:fill="FFFFFF"/>
        </w:rPr>
        <w:t xml:space="preserve"> ул. </w:t>
      </w:r>
      <w:proofErr w:type="spellStart"/>
      <w:r w:rsidRPr="00873A07">
        <w:rPr>
          <w:sz w:val="28"/>
          <w:szCs w:val="28"/>
          <w:shd w:val="clear" w:color="auto" w:fill="FFFFFF"/>
        </w:rPr>
        <w:t>Кораблинова</w:t>
      </w:r>
      <w:proofErr w:type="spellEnd"/>
      <w:r w:rsidRPr="00873A07">
        <w:rPr>
          <w:sz w:val="28"/>
          <w:szCs w:val="28"/>
          <w:shd w:val="clear" w:color="auto" w:fill="FFFFFF"/>
        </w:rPr>
        <w:t xml:space="preserve">, </w:t>
      </w:r>
      <w:r w:rsidR="00873A07" w:rsidRPr="00873A07">
        <w:rPr>
          <w:sz w:val="28"/>
          <w:szCs w:val="28"/>
          <w:shd w:val="clear" w:color="auto" w:fill="FFFFFF"/>
        </w:rPr>
        <w:t>ул. </w:t>
      </w:r>
      <w:r w:rsidRPr="00873A07">
        <w:rPr>
          <w:sz w:val="28"/>
          <w:szCs w:val="28"/>
          <w:shd w:val="clear" w:color="auto" w:fill="FFFFFF"/>
        </w:rPr>
        <w:t>Курортная</w:t>
      </w:r>
      <w:r w:rsidR="00873A07" w:rsidRPr="00873A07">
        <w:rPr>
          <w:sz w:val="28"/>
          <w:szCs w:val="28"/>
          <w:shd w:val="clear" w:color="auto" w:fill="FFFFFF"/>
        </w:rPr>
        <w:t xml:space="preserve"> </w:t>
      </w:r>
      <w:r w:rsidRPr="00873A07">
        <w:rPr>
          <w:sz w:val="28"/>
          <w:szCs w:val="28"/>
          <w:shd w:val="clear" w:color="auto" w:fill="FFFFFF"/>
        </w:rPr>
        <w:t xml:space="preserve">расположена в </w:t>
      </w:r>
      <w:r w:rsidR="0089195F" w:rsidRPr="00873A07">
        <w:rPr>
          <w:sz w:val="28"/>
          <w:szCs w:val="28"/>
          <w:shd w:val="clear" w:color="auto" w:fill="FFFFFF"/>
        </w:rPr>
        <w:t>Коминтерновском</w:t>
      </w:r>
      <w:r w:rsidR="00873A07" w:rsidRPr="00873A07">
        <w:rPr>
          <w:sz w:val="28"/>
          <w:szCs w:val="28"/>
          <w:shd w:val="clear" w:color="auto" w:fill="FFFFFF"/>
        </w:rPr>
        <w:t xml:space="preserve"> </w:t>
      </w:r>
      <w:r w:rsidRPr="00873A07">
        <w:rPr>
          <w:sz w:val="28"/>
          <w:szCs w:val="28"/>
          <w:shd w:val="clear" w:color="auto" w:fill="FFFFFF"/>
        </w:rPr>
        <w:t>районе городского округа город Воронеж.</w:t>
      </w:r>
    </w:p>
    <w:p w:rsidR="00AC1CD7" w:rsidRPr="00873A07" w:rsidRDefault="00AC1CD7" w:rsidP="007849A9">
      <w:pPr>
        <w:widowControl/>
        <w:autoSpaceDN/>
        <w:spacing w:line="360" w:lineRule="auto"/>
        <w:ind w:firstLine="709"/>
        <w:contextualSpacing/>
        <w:textAlignment w:val="auto"/>
        <w:rPr>
          <w:sz w:val="28"/>
          <w:szCs w:val="28"/>
          <w:shd w:val="clear" w:color="auto" w:fill="FFFFFF"/>
        </w:rPr>
      </w:pPr>
      <w:r w:rsidRPr="00873A07">
        <w:rPr>
          <w:sz w:val="28"/>
          <w:szCs w:val="28"/>
          <w:shd w:val="clear" w:color="auto" w:fill="FFFFFF"/>
        </w:rPr>
        <w:t>Ранее на планируемую территорию документаци</w:t>
      </w:r>
      <w:r w:rsidR="001A40F7" w:rsidRPr="00873A07">
        <w:rPr>
          <w:sz w:val="28"/>
          <w:szCs w:val="28"/>
          <w:shd w:val="clear" w:color="auto" w:fill="FFFFFF"/>
        </w:rPr>
        <w:t>я</w:t>
      </w:r>
      <w:r w:rsidRPr="00873A07">
        <w:rPr>
          <w:sz w:val="28"/>
          <w:szCs w:val="28"/>
          <w:shd w:val="clear" w:color="auto" w:fill="FFFFFF"/>
        </w:rPr>
        <w:t xml:space="preserve"> по планировке территории разработан</w:t>
      </w:r>
      <w:r w:rsidR="001A40F7" w:rsidRPr="00873A07">
        <w:rPr>
          <w:sz w:val="28"/>
          <w:szCs w:val="28"/>
          <w:shd w:val="clear" w:color="auto" w:fill="FFFFFF"/>
        </w:rPr>
        <w:t>а не была</w:t>
      </w:r>
      <w:r w:rsidRPr="00873A07">
        <w:rPr>
          <w:sz w:val="28"/>
          <w:szCs w:val="28"/>
          <w:shd w:val="clear" w:color="auto" w:fill="FFFFFF"/>
        </w:rPr>
        <w:t>.</w:t>
      </w:r>
    </w:p>
    <w:p w:rsidR="00AC1CD7" w:rsidRPr="00873A07" w:rsidRDefault="00AC1CD7" w:rsidP="007849A9">
      <w:pPr>
        <w:widowControl/>
        <w:autoSpaceDN/>
        <w:spacing w:line="360" w:lineRule="auto"/>
        <w:ind w:firstLine="709"/>
        <w:contextualSpacing/>
        <w:textAlignment w:val="auto"/>
        <w:rPr>
          <w:spacing w:val="-4"/>
          <w:sz w:val="28"/>
          <w:szCs w:val="28"/>
          <w:shd w:val="clear" w:color="auto" w:fill="FFFFFF"/>
        </w:rPr>
      </w:pPr>
      <w:r w:rsidRPr="00873A07">
        <w:rPr>
          <w:spacing w:val="-4"/>
          <w:sz w:val="28"/>
          <w:szCs w:val="28"/>
          <w:shd w:val="clear" w:color="auto" w:fill="FFFFFF"/>
        </w:rPr>
        <w:t>Планируемая территория</w:t>
      </w:r>
      <w:r w:rsidR="00B978AD" w:rsidRPr="00873A07">
        <w:rPr>
          <w:spacing w:val="-4"/>
          <w:sz w:val="28"/>
          <w:szCs w:val="28"/>
          <w:shd w:val="clear" w:color="auto" w:fill="FFFFFF"/>
        </w:rPr>
        <w:t>,</w:t>
      </w:r>
      <w:r w:rsidRPr="00873A07">
        <w:rPr>
          <w:spacing w:val="-4"/>
          <w:sz w:val="28"/>
          <w:szCs w:val="28"/>
          <w:shd w:val="clear" w:color="auto" w:fill="FFFFFF"/>
        </w:rPr>
        <w:t xml:space="preserve"> согласно Генеральному плану</w:t>
      </w:r>
      <w:r w:rsidR="00B978AD" w:rsidRPr="00873A07">
        <w:rPr>
          <w:spacing w:val="-4"/>
          <w:sz w:val="28"/>
          <w:szCs w:val="28"/>
          <w:shd w:val="clear" w:color="auto" w:fill="FFFFFF"/>
        </w:rPr>
        <w:t>,</w:t>
      </w:r>
      <w:r w:rsidRPr="00873A07">
        <w:rPr>
          <w:spacing w:val="-4"/>
          <w:sz w:val="28"/>
          <w:szCs w:val="28"/>
          <w:shd w:val="clear" w:color="auto" w:fill="FFFFFF"/>
        </w:rPr>
        <w:t xml:space="preserve"> расположена</w:t>
      </w:r>
      <w:r w:rsidR="00873A07" w:rsidRPr="00873A07">
        <w:rPr>
          <w:spacing w:val="-4"/>
          <w:sz w:val="28"/>
          <w:szCs w:val="28"/>
          <w:shd w:val="clear" w:color="auto" w:fill="FFFFFF"/>
        </w:rPr>
        <w:t xml:space="preserve"> </w:t>
      </w:r>
      <w:r w:rsidR="00B978AD" w:rsidRPr="00873A07">
        <w:rPr>
          <w:spacing w:val="-4"/>
          <w:sz w:val="28"/>
          <w:szCs w:val="28"/>
          <w:shd w:val="clear" w:color="auto" w:fill="FFFFFF"/>
        </w:rPr>
        <w:t>в</w:t>
      </w:r>
      <w:r w:rsidR="00873A07" w:rsidRPr="00873A07">
        <w:rPr>
          <w:spacing w:val="-4"/>
          <w:sz w:val="28"/>
          <w:szCs w:val="28"/>
          <w:shd w:val="clear" w:color="auto" w:fill="FFFFFF"/>
        </w:rPr>
        <w:t> </w:t>
      </w:r>
      <w:r w:rsidR="00B978AD" w:rsidRPr="00873A07">
        <w:rPr>
          <w:spacing w:val="-4"/>
          <w:sz w:val="28"/>
          <w:szCs w:val="28"/>
          <w:shd w:val="clear" w:color="auto" w:fill="FFFFFF"/>
        </w:rPr>
        <w:t xml:space="preserve">функциональной зоне </w:t>
      </w:r>
      <w:r w:rsidRPr="00873A07">
        <w:rPr>
          <w:spacing w:val="-4"/>
          <w:sz w:val="28"/>
          <w:szCs w:val="28"/>
          <w:shd w:val="clear" w:color="auto" w:fill="FFFFFF"/>
        </w:rPr>
        <w:t>застройки индивидуальными жилыми домами.</w:t>
      </w:r>
    </w:p>
    <w:p w:rsidR="00AC1CD7" w:rsidRPr="00873A07" w:rsidRDefault="00AC1CD7" w:rsidP="007849A9">
      <w:pPr>
        <w:widowControl/>
        <w:autoSpaceDN/>
        <w:spacing w:line="372" w:lineRule="auto"/>
        <w:ind w:firstLine="709"/>
        <w:contextualSpacing/>
        <w:textAlignment w:val="auto"/>
        <w:rPr>
          <w:sz w:val="28"/>
          <w:szCs w:val="28"/>
          <w:shd w:val="clear" w:color="auto" w:fill="FFFFFF"/>
          <w:lang w:bidi="ru-RU"/>
        </w:rPr>
      </w:pPr>
      <w:r w:rsidRPr="00873A07">
        <w:rPr>
          <w:sz w:val="28"/>
          <w:szCs w:val="28"/>
          <w:shd w:val="clear" w:color="auto" w:fill="FFFFFF"/>
          <w:lang w:bidi="ru-RU"/>
        </w:rPr>
        <w:lastRenderedPageBreak/>
        <w:t xml:space="preserve">Согласно Правилам землепользования и застройки планируемая территория расположена в территориальной зоне ЖИ </w:t>
      </w:r>
      <w:r w:rsidR="00292A46" w:rsidRPr="00873A07">
        <w:rPr>
          <w:sz w:val="28"/>
          <w:szCs w:val="28"/>
          <w:shd w:val="clear" w:color="auto" w:fill="FFFFFF"/>
          <w:lang w:bidi="ru-RU"/>
        </w:rPr>
        <w:t>«З</w:t>
      </w:r>
      <w:r w:rsidRPr="00873A07">
        <w:rPr>
          <w:sz w:val="28"/>
          <w:szCs w:val="28"/>
          <w:shd w:val="clear" w:color="auto" w:fill="FFFFFF"/>
          <w:lang w:bidi="ru-RU"/>
        </w:rPr>
        <w:t>она индивидуальной жилой застройки</w:t>
      </w:r>
      <w:r w:rsidR="00292A46" w:rsidRPr="00873A07">
        <w:rPr>
          <w:sz w:val="28"/>
          <w:szCs w:val="28"/>
          <w:shd w:val="clear" w:color="auto" w:fill="FFFFFF"/>
          <w:lang w:bidi="ru-RU"/>
        </w:rPr>
        <w:t>»</w:t>
      </w:r>
      <w:r w:rsidRPr="00873A07">
        <w:rPr>
          <w:sz w:val="28"/>
          <w:szCs w:val="28"/>
          <w:shd w:val="clear" w:color="auto" w:fill="FFFFFF"/>
          <w:lang w:bidi="ru-RU"/>
        </w:rPr>
        <w:t>.</w:t>
      </w:r>
      <w:r w:rsidR="00292A46" w:rsidRPr="00873A07">
        <w:rPr>
          <w:sz w:val="28"/>
          <w:szCs w:val="28"/>
          <w:shd w:val="clear" w:color="auto" w:fill="FFFFFF"/>
          <w:lang w:bidi="ru-RU"/>
        </w:rPr>
        <w:t xml:space="preserve"> </w:t>
      </w:r>
      <w:r w:rsidRPr="00873A07">
        <w:rPr>
          <w:sz w:val="28"/>
          <w:szCs w:val="28"/>
          <w:shd w:val="clear" w:color="auto" w:fill="FFFFFF"/>
          <w:lang w:bidi="ru-RU"/>
        </w:rPr>
        <w:t>Регламент ЖИ устанавливается для кварталов (микрорайонов) и районов низкоплотной индивидуальной жилой застройки. Действие регламента направлено на обеспечение приватности и качества жизни населения на территориях индивидуальной и блокированной застройки, минимизацию транзитных транспортных и пешеходных потоков, сохранение экологии среды.</w:t>
      </w:r>
    </w:p>
    <w:p w:rsidR="00A56579" w:rsidRPr="00873A07" w:rsidRDefault="00A214B1" w:rsidP="007849A9">
      <w:pPr>
        <w:widowControl/>
        <w:tabs>
          <w:tab w:val="left" w:pos="426"/>
        </w:tabs>
        <w:spacing w:line="372" w:lineRule="auto"/>
        <w:ind w:firstLine="709"/>
        <w:rPr>
          <w:kern w:val="0"/>
          <w:sz w:val="28"/>
          <w:szCs w:val="28"/>
          <w:lang w:eastAsia="ar-SA"/>
        </w:rPr>
      </w:pPr>
      <w:r w:rsidRPr="00873A07">
        <w:rPr>
          <w:kern w:val="0"/>
          <w:sz w:val="28"/>
          <w:szCs w:val="28"/>
          <w:lang w:eastAsia="ar-SA"/>
        </w:rPr>
        <w:t>Рассматриваемая территория не ограничена ранее установленными красными линиями.</w:t>
      </w:r>
      <w:r w:rsidR="00873A07" w:rsidRPr="00873A07">
        <w:rPr>
          <w:kern w:val="0"/>
          <w:sz w:val="28"/>
          <w:szCs w:val="28"/>
          <w:lang w:eastAsia="ar-SA"/>
        </w:rPr>
        <w:t xml:space="preserve"> </w:t>
      </w:r>
    </w:p>
    <w:p w:rsidR="00A56579" w:rsidRPr="00873A07" w:rsidRDefault="00A56579" w:rsidP="007849A9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873A07">
        <w:rPr>
          <w:sz w:val="28"/>
          <w:szCs w:val="28"/>
        </w:rPr>
        <w:t>В соответствии с градостроительным регламентом за пределы красных линий в сторону улицы или площади не должны выступать здания</w:t>
      </w:r>
      <w:r w:rsidR="00873A07" w:rsidRPr="00873A07">
        <w:rPr>
          <w:sz w:val="28"/>
          <w:szCs w:val="28"/>
        </w:rPr>
        <w:t xml:space="preserve"> </w:t>
      </w:r>
      <w:r w:rsidRPr="00873A07">
        <w:rPr>
          <w:sz w:val="28"/>
          <w:szCs w:val="28"/>
        </w:rPr>
        <w:t>и</w:t>
      </w:r>
      <w:r w:rsidR="00873A07">
        <w:rPr>
          <w:sz w:val="28"/>
          <w:szCs w:val="28"/>
        </w:rPr>
        <w:t> </w:t>
      </w:r>
      <w:r w:rsidRPr="00873A07">
        <w:rPr>
          <w:sz w:val="28"/>
          <w:szCs w:val="28"/>
        </w:rPr>
        <w:t>сооружения. В пределах красных линий допускается размещение конструктивных элементов дорожно-транспортных сооружени</w:t>
      </w:r>
      <w:r w:rsidR="006A7576" w:rsidRPr="00873A07">
        <w:rPr>
          <w:sz w:val="28"/>
          <w:szCs w:val="28"/>
        </w:rPr>
        <w:t>й (опор</w:t>
      </w:r>
      <w:r w:rsidRPr="00873A07">
        <w:rPr>
          <w:sz w:val="28"/>
          <w:szCs w:val="28"/>
        </w:rPr>
        <w:t xml:space="preserve"> путепроводов, лестничных и пандусных сходов подземных пешеходных переходов, павильонов на остановочных пунктах городского общественного</w:t>
      </w:r>
      <w:r w:rsidR="00873A07">
        <w:rPr>
          <w:sz w:val="28"/>
          <w:szCs w:val="28"/>
        </w:rPr>
        <w:t> </w:t>
      </w:r>
      <w:r w:rsidRPr="00873A07">
        <w:rPr>
          <w:sz w:val="28"/>
          <w:szCs w:val="28"/>
        </w:rPr>
        <w:t xml:space="preserve">транспорта). </w:t>
      </w:r>
    </w:p>
    <w:p w:rsidR="00A56579" w:rsidRPr="00873A07" w:rsidRDefault="00A56579" w:rsidP="007849A9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873A07">
        <w:rPr>
          <w:sz w:val="28"/>
          <w:szCs w:val="28"/>
        </w:rPr>
        <w:t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размещение:</w:t>
      </w:r>
    </w:p>
    <w:p w:rsidR="00A56579" w:rsidRPr="00873A07" w:rsidRDefault="00A56579" w:rsidP="007849A9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873A07">
        <w:rPr>
          <w:sz w:val="28"/>
          <w:szCs w:val="28"/>
        </w:rPr>
        <w:t>- объектов транспортной инфраструктуры (площадок отстоя</w:t>
      </w:r>
      <w:r w:rsidR="00873A07" w:rsidRPr="00873A07">
        <w:rPr>
          <w:sz w:val="28"/>
          <w:szCs w:val="28"/>
        </w:rPr>
        <w:t xml:space="preserve"> </w:t>
      </w:r>
      <w:r w:rsidRPr="00873A07">
        <w:rPr>
          <w:sz w:val="28"/>
          <w:szCs w:val="28"/>
        </w:rPr>
        <w:t>и</w:t>
      </w:r>
      <w:r w:rsidR="00873A07">
        <w:rPr>
          <w:sz w:val="28"/>
          <w:szCs w:val="28"/>
        </w:rPr>
        <w:t> </w:t>
      </w:r>
      <w:r w:rsidRPr="00873A07">
        <w:rPr>
          <w:sz w:val="28"/>
          <w:szCs w:val="28"/>
        </w:rPr>
        <w:t>кольцевания общественного транспорта, разворотных площадок, площадок для размещения диспетчерских пунктов);</w:t>
      </w:r>
    </w:p>
    <w:p w:rsidR="00A56579" w:rsidRPr="00873A07" w:rsidRDefault="00A56579" w:rsidP="007849A9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873A07">
        <w:rPr>
          <w:sz w:val="28"/>
          <w:szCs w:val="28"/>
        </w:rPr>
        <w:t>- отдельных нестационарных объектов автосервиса для попутного обслуживания (АЗС, АЗС с объектами автосервиса).</w:t>
      </w:r>
    </w:p>
    <w:p w:rsidR="00CF5935" w:rsidRPr="00873A07" w:rsidRDefault="00CF5935" w:rsidP="007849A9">
      <w:pPr>
        <w:widowControl/>
        <w:shd w:val="clear" w:color="auto" w:fill="FFFFFF"/>
        <w:autoSpaceDN/>
        <w:spacing w:line="372" w:lineRule="auto"/>
        <w:ind w:firstLine="709"/>
        <w:textAlignment w:val="auto"/>
        <w:rPr>
          <w:sz w:val="28"/>
          <w:szCs w:val="28"/>
        </w:rPr>
      </w:pPr>
      <w:r w:rsidRPr="00873A07">
        <w:rPr>
          <w:sz w:val="28"/>
          <w:szCs w:val="28"/>
        </w:rPr>
        <w:t xml:space="preserve">Перечень координат характерных точек границ территории, ограниченной </w:t>
      </w:r>
      <w:proofErr w:type="gramStart"/>
      <w:r w:rsidR="00AC1CD7" w:rsidRPr="00873A07">
        <w:rPr>
          <w:sz w:val="28"/>
          <w:szCs w:val="28"/>
        </w:rPr>
        <w:t>б-ром</w:t>
      </w:r>
      <w:proofErr w:type="gramEnd"/>
      <w:r w:rsidR="00AC1CD7" w:rsidRPr="00873A07">
        <w:rPr>
          <w:sz w:val="28"/>
          <w:szCs w:val="28"/>
        </w:rPr>
        <w:t xml:space="preserve"> Олимпийский, </w:t>
      </w:r>
      <w:r w:rsidR="00873A07" w:rsidRPr="00873A07">
        <w:rPr>
          <w:sz w:val="28"/>
          <w:szCs w:val="28"/>
        </w:rPr>
        <w:t>ул. </w:t>
      </w:r>
      <w:r w:rsidR="00AC1CD7" w:rsidRPr="00873A07">
        <w:rPr>
          <w:sz w:val="28"/>
          <w:szCs w:val="28"/>
        </w:rPr>
        <w:t xml:space="preserve">Шишкова, </w:t>
      </w:r>
      <w:r w:rsidR="00873A07" w:rsidRPr="00873A07">
        <w:rPr>
          <w:sz w:val="28"/>
          <w:szCs w:val="28"/>
        </w:rPr>
        <w:t>ул. </w:t>
      </w:r>
      <w:proofErr w:type="spellStart"/>
      <w:r w:rsidR="00AC1CD7" w:rsidRPr="00873A07">
        <w:rPr>
          <w:sz w:val="28"/>
          <w:szCs w:val="28"/>
        </w:rPr>
        <w:t>Кораблинова</w:t>
      </w:r>
      <w:proofErr w:type="spellEnd"/>
      <w:r w:rsidR="00AC1CD7" w:rsidRPr="00873A07">
        <w:rPr>
          <w:sz w:val="28"/>
          <w:szCs w:val="28"/>
        </w:rPr>
        <w:t>,</w:t>
      </w:r>
      <w:r w:rsidR="00873A07" w:rsidRPr="00873A07">
        <w:rPr>
          <w:sz w:val="28"/>
          <w:szCs w:val="28"/>
        </w:rPr>
        <w:t xml:space="preserve"> ул. </w:t>
      </w:r>
      <w:r w:rsidR="00AC1CD7" w:rsidRPr="00873A07">
        <w:rPr>
          <w:sz w:val="28"/>
          <w:szCs w:val="28"/>
        </w:rPr>
        <w:t xml:space="preserve">Курортная </w:t>
      </w:r>
      <w:r w:rsidRPr="00873A07">
        <w:rPr>
          <w:sz w:val="28"/>
          <w:szCs w:val="28"/>
        </w:rPr>
        <w:t xml:space="preserve">в городском округе город Воронеж, в отношении которой </w:t>
      </w:r>
      <w:r w:rsidR="006A7576" w:rsidRPr="00873A07">
        <w:rPr>
          <w:sz w:val="28"/>
          <w:szCs w:val="28"/>
        </w:rPr>
        <w:t>разработан</w:t>
      </w:r>
      <w:r w:rsidRPr="00873A07">
        <w:rPr>
          <w:sz w:val="28"/>
          <w:szCs w:val="28"/>
        </w:rPr>
        <w:t xml:space="preserve"> проект межевания, приведен в таблице №</w:t>
      </w:r>
      <w:r w:rsidR="006A7576" w:rsidRPr="00873A07">
        <w:rPr>
          <w:sz w:val="28"/>
          <w:szCs w:val="28"/>
        </w:rPr>
        <w:t xml:space="preserve"> </w:t>
      </w:r>
      <w:r w:rsidRPr="00873A07">
        <w:rPr>
          <w:sz w:val="28"/>
          <w:szCs w:val="28"/>
        </w:rPr>
        <w:t>1.</w:t>
      </w:r>
    </w:p>
    <w:p w:rsidR="00CF5935" w:rsidRPr="00873A07" w:rsidRDefault="00CF5935" w:rsidP="007849A9">
      <w:pPr>
        <w:widowControl/>
        <w:shd w:val="clear" w:color="auto" w:fill="FFFFFF"/>
        <w:autoSpaceDN/>
        <w:spacing w:line="228" w:lineRule="auto"/>
        <w:ind w:firstLine="0"/>
        <w:jc w:val="right"/>
        <w:textAlignment w:val="auto"/>
        <w:rPr>
          <w:kern w:val="0"/>
          <w:sz w:val="28"/>
          <w:szCs w:val="28"/>
        </w:rPr>
      </w:pPr>
      <w:r w:rsidRPr="00873A07">
        <w:rPr>
          <w:kern w:val="0"/>
          <w:sz w:val="28"/>
          <w:szCs w:val="28"/>
        </w:rPr>
        <w:lastRenderedPageBreak/>
        <w:t>Таблица № 1</w:t>
      </w:r>
    </w:p>
    <w:tbl>
      <w:tblPr>
        <w:tblStyle w:val="TableGridReport2"/>
        <w:tblW w:w="5000" w:type="pct"/>
        <w:jc w:val="center"/>
        <w:tblLook w:val="04A0" w:firstRow="1" w:lastRow="0" w:firstColumn="1" w:lastColumn="0" w:noHBand="0" w:noVBand="1"/>
      </w:tblPr>
      <w:tblGrid>
        <w:gridCol w:w="3330"/>
        <w:gridCol w:w="3236"/>
        <w:gridCol w:w="3003"/>
      </w:tblGrid>
      <w:tr w:rsidR="00873A07" w:rsidRPr="007849A9" w:rsidTr="007849A9">
        <w:trPr>
          <w:trHeight w:val="385"/>
          <w:tblHeader/>
          <w:jc w:val="center"/>
        </w:trPr>
        <w:tc>
          <w:tcPr>
            <w:tcW w:w="1740" w:type="pct"/>
            <w:vMerge w:val="restart"/>
            <w:vAlign w:val="center"/>
          </w:tcPr>
          <w:p w:rsidR="00873A07" w:rsidRPr="007849A9" w:rsidRDefault="006A7576" w:rsidP="007849A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49A9">
              <w:rPr>
                <w:kern w:val="0"/>
                <w:sz w:val="24"/>
                <w:szCs w:val="24"/>
              </w:rPr>
              <w:t>Номер</w:t>
            </w:r>
          </w:p>
          <w:p w:rsidR="00CF5935" w:rsidRPr="007849A9" w:rsidRDefault="00CF5935" w:rsidP="007849A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49A9">
              <w:rPr>
                <w:kern w:val="0"/>
                <w:sz w:val="24"/>
                <w:szCs w:val="24"/>
              </w:rPr>
              <w:t>характерн</w:t>
            </w:r>
            <w:r w:rsidR="006A7576" w:rsidRPr="007849A9">
              <w:rPr>
                <w:kern w:val="0"/>
                <w:sz w:val="24"/>
                <w:szCs w:val="24"/>
              </w:rPr>
              <w:t>ой точ</w:t>
            </w:r>
            <w:r w:rsidRPr="007849A9">
              <w:rPr>
                <w:kern w:val="0"/>
                <w:sz w:val="24"/>
                <w:szCs w:val="24"/>
              </w:rPr>
              <w:t>к</w:t>
            </w:r>
            <w:r w:rsidR="006A7576" w:rsidRPr="007849A9">
              <w:rPr>
                <w:kern w:val="0"/>
                <w:sz w:val="24"/>
                <w:szCs w:val="24"/>
              </w:rPr>
              <w:t>и</w:t>
            </w:r>
          </w:p>
        </w:tc>
        <w:tc>
          <w:tcPr>
            <w:tcW w:w="3260" w:type="pct"/>
            <w:gridSpan w:val="2"/>
            <w:tcBorders>
              <w:bottom w:val="single" w:sz="4" w:space="0" w:color="auto"/>
            </w:tcBorders>
            <w:vAlign w:val="center"/>
          </w:tcPr>
          <w:p w:rsidR="00CF5935" w:rsidRPr="007849A9" w:rsidRDefault="00CF5935" w:rsidP="007849A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7849A9">
              <w:rPr>
                <w:kern w:val="0"/>
                <w:sz w:val="24"/>
                <w:szCs w:val="24"/>
              </w:rPr>
              <w:t>Координаты</w:t>
            </w:r>
          </w:p>
        </w:tc>
      </w:tr>
      <w:tr w:rsidR="00873A07" w:rsidRPr="007849A9" w:rsidTr="007849A9">
        <w:trPr>
          <w:trHeight w:val="251"/>
          <w:tblHeader/>
          <w:jc w:val="center"/>
        </w:trPr>
        <w:tc>
          <w:tcPr>
            <w:tcW w:w="1740" w:type="pct"/>
            <w:vMerge/>
            <w:vAlign w:val="center"/>
          </w:tcPr>
          <w:p w:rsidR="00CF5935" w:rsidRPr="007849A9" w:rsidRDefault="00CF5935" w:rsidP="007849A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691" w:type="pct"/>
            <w:tcBorders>
              <w:top w:val="single" w:sz="4" w:space="0" w:color="auto"/>
            </w:tcBorders>
            <w:vAlign w:val="center"/>
          </w:tcPr>
          <w:p w:rsidR="00CF5935" w:rsidRPr="007849A9" w:rsidRDefault="00CF5935" w:rsidP="007849A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7849A9">
              <w:rPr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569" w:type="pct"/>
            <w:tcBorders>
              <w:top w:val="single" w:sz="4" w:space="0" w:color="auto"/>
            </w:tcBorders>
            <w:vAlign w:val="center"/>
          </w:tcPr>
          <w:p w:rsidR="00CF5935" w:rsidRPr="007849A9" w:rsidRDefault="00CF5935" w:rsidP="007849A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7849A9">
              <w:rPr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873A07" w:rsidRPr="007849A9" w:rsidTr="007849A9">
        <w:trPr>
          <w:jc w:val="center"/>
        </w:trPr>
        <w:tc>
          <w:tcPr>
            <w:tcW w:w="1740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1</w:t>
            </w:r>
          </w:p>
        </w:tc>
        <w:tc>
          <w:tcPr>
            <w:tcW w:w="1691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518647,15</w:t>
            </w:r>
          </w:p>
        </w:tc>
        <w:tc>
          <w:tcPr>
            <w:tcW w:w="1569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1299316,22</w:t>
            </w:r>
          </w:p>
        </w:tc>
      </w:tr>
      <w:tr w:rsidR="00873A07" w:rsidRPr="007849A9" w:rsidTr="007849A9">
        <w:trPr>
          <w:jc w:val="center"/>
        </w:trPr>
        <w:tc>
          <w:tcPr>
            <w:tcW w:w="1740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2</w:t>
            </w:r>
          </w:p>
        </w:tc>
        <w:tc>
          <w:tcPr>
            <w:tcW w:w="1691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518641,14</w:t>
            </w:r>
          </w:p>
        </w:tc>
        <w:tc>
          <w:tcPr>
            <w:tcW w:w="1569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1299381,14</w:t>
            </w:r>
          </w:p>
        </w:tc>
      </w:tr>
      <w:tr w:rsidR="00873A07" w:rsidRPr="007849A9" w:rsidTr="007849A9">
        <w:trPr>
          <w:jc w:val="center"/>
        </w:trPr>
        <w:tc>
          <w:tcPr>
            <w:tcW w:w="1740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3</w:t>
            </w:r>
          </w:p>
        </w:tc>
        <w:tc>
          <w:tcPr>
            <w:tcW w:w="1691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518598,27</w:t>
            </w:r>
          </w:p>
        </w:tc>
        <w:tc>
          <w:tcPr>
            <w:tcW w:w="1569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1299473,75</w:t>
            </w:r>
          </w:p>
        </w:tc>
      </w:tr>
      <w:tr w:rsidR="00873A07" w:rsidRPr="007849A9" w:rsidTr="007849A9">
        <w:trPr>
          <w:jc w:val="center"/>
        </w:trPr>
        <w:tc>
          <w:tcPr>
            <w:tcW w:w="1740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4</w:t>
            </w:r>
          </w:p>
        </w:tc>
        <w:tc>
          <w:tcPr>
            <w:tcW w:w="1691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518574,49</w:t>
            </w:r>
          </w:p>
        </w:tc>
        <w:tc>
          <w:tcPr>
            <w:tcW w:w="1569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1299537,47</w:t>
            </w:r>
          </w:p>
        </w:tc>
      </w:tr>
      <w:tr w:rsidR="00873A07" w:rsidRPr="007849A9" w:rsidTr="007849A9">
        <w:trPr>
          <w:jc w:val="center"/>
        </w:trPr>
        <w:tc>
          <w:tcPr>
            <w:tcW w:w="1740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5</w:t>
            </w:r>
          </w:p>
        </w:tc>
        <w:tc>
          <w:tcPr>
            <w:tcW w:w="1691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518535,54</w:t>
            </w:r>
          </w:p>
        </w:tc>
        <w:tc>
          <w:tcPr>
            <w:tcW w:w="1569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1299640,01</w:t>
            </w:r>
          </w:p>
        </w:tc>
      </w:tr>
      <w:tr w:rsidR="00873A07" w:rsidRPr="007849A9" w:rsidTr="007849A9">
        <w:trPr>
          <w:jc w:val="center"/>
        </w:trPr>
        <w:tc>
          <w:tcPr>
            <w:tcW w:w="1740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6</w:t>
            </w:r>
          </w:p>
        </w:tc>
        <w:tc>
          <w:tcPr>
            <w:tcW w:w="1691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518512,46</w:t>
            </w:r>
          </w:p>
        </w:tc>
        <w:tc>
          <w:tcPr>
            <w:tcW w:w="1569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1299700,79</w:t>
            </w:r>
          </w:p>
        </w:tc>
      </w:tr>
      <w:tr w:rsidR="00873A07" w:rsidRPr="007849A9" w:rsidTr="007849A9">
        <w:trPr>
          <w:jc w:val="center"/>
        </w:trPr>
        <w:tc>
          <w:tcPr>
            <w:tcW w:w="1740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7</w:t>
            </w:r>
          </w:p>
        </w:tc>
        <w:tc>
          <w:tcPr>
            <w:tcW w:w="1691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518323,01</w:t>
            </w:r>
          </w:p>
        </w:tc>
        <w:tc>
          <w:tcPr>
            <w:tcW w:w="1569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1299719,67</w:t>
            </w:r>
          </w:p>
        </w:tc>
      </w:tr>
      <w:tr w:rsidR="00873A07" w:rsidRPr="007849A9" w:rsidTr="007849A9">
        <w:trPr>
          <w:jc w:val="center"/>
        </w:trPr>
        <w:tc>
          <w:tcPr>
            <w:tcW w:w="1740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8</w:t>
            </w:r>
          </w:p>
        </w:tc>
        <w:tc>
          <w:tcPr>
            <w:tcW w:w="1691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518370,21</w:t>
            </w:r>
          </w:p>
        </w:tc>
        <w:tc>
          <w:tcPr>
            <w:tcW w:w="1569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1299590,47</w:t>
            </w:r>
          </w:p>
        </w:tc>
      </w:tr>
      <w:tr w:rsidR="00873A07" w:rsidRPr="007849A9" w:rsidTr="007849A9">
        <w:trPr>
          <w:jc w:val="center"/>
        </w:trPr>
        <w:tc>
          <w:tcPr>
            <w:tcW w:w="1740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9</w:t>
            </w:r>
          </w:p>
        </w:tc>
        <w:tc>
          <w:tcPr>
            <w:tcW w:w="1691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518367,74</w:t>
            </w:r>
          </w:p>
        </w:tc>
        <w:tc>
          <w:tcPr>
            <w:tcW w:w="1569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1299557,19</w:t>
            </w:r>
          </w:p>
        </w:tc>
      </w:tr>
      <w:tr w:rsidR="00873A07" w:rsidRPr="007849A9" w:rsidTr="007849A9">
        <w:trPr>
          <w:jc w:val="center"/>
        </w:trPr>
        <w:tc>
          <w:tcPr>
            <w:tcW w:w="1740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10</w:t>
            </w:r>
          </w:p>
        </w:tc>
        <w:tc>
          <w:tcPr>
            <w:tcW w:w="1691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518361,87</w:t>
            </w:r>
          </w:p>
        </w:tc>
        <w:tc>
          <w:tcPr>
            <w:tcW w:w="1569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1299546,18</w:t>
            </w:r>
          </w:p>
        </w:tc>
      </w:tr>
      <w:tr w:rsidR="00873A07" w:rsidRPr="007849A9" w:rsidTr="007849A9">
        <w:trPr>
          <w:jc w:val="center"/>
        </w:trPr>
        <w:tc>
          <w:tcPr>
            <w:tcW w:w="1740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11</w:t>
            </w:r>
          </w:p>
        </w:tc>
        <w:tc>
          <w:tcPr>
            <w:tcW w:w="1691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518307,92</w:t>
            </w:r>
          </w:p>
        </w:tc>
        <w:tc>
          <w:tcPr>
            <w:tcW w:w="1569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1299549,5</w:t>
            </w:r>
          </w:p>
        </w:tc>
      </w:tr>
      <w:tr w:rsidR="00873A07" w:rsidRPr="007849A9" w:rsidTr="007849A9">
        <w:trPr>
          <w:jc w:val="center"/>
        </w:trPr>
        <w:tc>
          <w:tcPr>
            <w:tcW w:w="1740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12</w:t>
            </w:r>
          </w:p>
        </w:tc>
        <w:tc>
          <w:tcPr>
            <w:tcW w:w="1691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518305,92</w:t>
            </w:r>
          </w:p>
        </w:tc>
        <w:tc>
          <w:tcPr>
            <w:tcW w:w="1569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1299547,54</w:t>
            </w:r>
          </w:p>
        </w:tc>
      </w:tr>
      <w:tr w:rsidR="00873A07" w:rsidRPr="007849A9" w:rsidTr="007849A9">
        <w:trPr>
          <w:jc w:val="center"/>
        </w:trPr>
        <w:tc>
          <w:tcPr>
            <w:tcW w:w="1740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13</w:t>
            </w:r>
          </w:p>
        </w:tc>
        <w:tc>
          <w:tcPr>
            <w:tcW w:w="1691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518305,45</w:t>
            </w:r>
          </w:p>
        </w:tc>
        <w:tc>
          <w:tcPr>
            <w:tcW w:w="1569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1299497,54</w:t>
            </w:r>
          </w:p>
        </w:tc>
      </w:tr>
      <w:tr w:rsidR="00873A07" w:rsidRPr="007849A9" w:rsidTr="007849A9">
        <w:trPr>
          <w:jc w:val="center"/>
        </w:trPr>
        <w:tc>
          <w:tcPr>
            <w:tcW w:w="1740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14</w:t>
            </w:r>
          </w:p>
        </w:tc>
        <w:tc>
          <w:tcPr>
            <w:tcW w:w="1691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518304,66</w:t>
            </w:r>
          </w:p>
        </w:tc>
        <w:tc>
          <w:tcPr>
            <w:tcW w:w="1569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1299497,55</w:t>
            </w:r>
          </w:p>
        </w:tc>
      </w:tr>
      <w:tr w:rsidR="00873A07" w:rsidRPr="007849A9" w:rsidTr="007849A9">
        <w:trPr>
          <w:jc w:val="center"/>
        </w:trPr>
        <w:tc>
          <w:tcPr>
            <w:tcW w:w="1740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15</w:t>
            </w:r>
          </w:p>
        </w:tc>
        <w:tc>
          <w:tcPr>
            <w:tcW w:w="1691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518304,32</w:t>
            </w:r>
          </w:p>
        </w:tc>
        <w:tc>
          <w:tcPr>
            <w:tcW w:w="1569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1299473,91</w:t>
            </w:r>
          </w:p>
        </w:tc>
      </w:tr>
      <w:tr w:rsidR="00873A07" w:rsidRPr="007849A9" w:rsidTr="007849A9">
        <w:trPr>
          <w:jc w:val="center"/>
        </w:trPr>
        <w:tc>
          <w:tcPr>
            <w:tcW w:w="1740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16</w:t>
            </w:r>
          </w:p>
        </w:tc>
        <w:tc>
          <w:tcPr>
            <w:tcW w:w="1691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518304,21</w:t>
            </w:r>
          </w:p>
        </w:tc>
        <w:tc>
          <w:tcPr>
            <w:tcW w:w="1569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1299431,97</w:t>
            </w:r>
          </w:p>
        </w:tc>
      </w:tr>
      <w:tr w:rsidR="00873A07" w:rsidRPr="007849A9" w:rsidTr="007849A9">
        <w:trPr>
          <w:jc w:val="center"/>
        </w:trPr>
        <w:tc>
          <w:tcPr>
            <w:tcW w:w="1740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17</w:t>
            </w:r>
          </w:p>
        </w:tc>
        <w:tc>
          <w:tcPr>
            <w:tcW w:w="1691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518304,66</w:t>
            </w:r>
          </w:p>
        </w:tc>
        <w:tc>
          <w:tcPr>
            <w:tcW w:w="1569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1299414,77</w:t>
            </w:r>
          </w:p>
        </w:tc>
      </w:tr>
      <w:tr w:rsidR="00873A07" w:rsidRPr="007849A9" w:rsidTr="007849A9">
        <w:trPr>
          <w:jc w:val="center"/>
        </w:trPr>
        <w:tc>
          <w:tcPr>
            <w:tcW w:w="1740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18</w:t>
            </w:r>
          </w:p>
        </w:tc>
        <w:tc>
          <w:tcPr>
            <w:tcW w:w="1691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518249,98</w:t>
            </w:r>
          </w:p>
        </w:tc>
        <w:tc>
          <w:tcPr>
            <w:tcW w:w="1569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1299388,71</w:t>
            </w:r>
          </w:p>
        </w:tc>
      </w:tr>
      <w:tr w:rsidR="00873A07" w:rsidRPr="007849A9" w:rsidTr="007849A9">
        <w:trPr>
          <w:jc w:val="center"/>
        </w:trPr>
        <w:tc>
          <w:tcPr>
            <w:tcW w:w="1740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19</w:t>
            </w:r>
          </w:p>
        </w:tc>
        <w:tc>
          <w:tcPr>
            <w:tcW w:w="1691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518222,08</w:t>
            </w:r>
          </w:p>
        </w:tc>
        <w:tc>
          <w:tcPr>
            <w:tcW w:w="1569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1299376,4</w:t>
            </w:r>
          </w:p>
        </w:tc>
      </w:tr>
      <w:tr w:rsidR="00873A07" w:rsidRPr="007849A9" w:rsidTr="007849A9">
        <w:trPr>
          <w:jc w:val="center"/>
        </w:trPr>
        <w:tc>
          <w:tcPr>
            <w:tcW w:w="1740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20</w:t>
            </w:r>
          </w:p>
        </w:tc>
        <w:tc>
          <w:tcPr>
            <w:tcW w:w="1691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518221,18</w:t>
            </w:r>
          </w:p>
        </w:tc>
        <w:tc>
          <w:tcPr>
            <w:tcW w:w="1569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1299343,12</w:t>
            </w:r>
          </w:p>
        </w:tc>
      </w:tr>
      <w:tr w:rsidR="00873A07" w:rsidRPr="007849A9" w:rsidTr="007849A9">
        <w:trPr>
          <w:jc w:val="center"/>
        </w:trPr>
        <w:tc>
          <w:tcPr>
            <w:tcW w:w="1740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1</w:t>
            </w:r>
          </w:p>
        </w:tc>
        <w:tc>
          <w:tcPr>
            <w:tcW w:w="1691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518647,15</w:t>
            </w:r>
          </w:p>
        </w:tc>
        <w:tc>
          <w:tcPr>
            <w:tcW w:w="1569" w:type="pct"/>
          </w:tcPr>
          <w:p w:rsidR="004854B4" w:rsidRPr="007849A9" w:rsidRDefault="004854B4" w:rsidP="007849A9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849A9">
              <w:rPr>
                <w:sz w:val="24"/>
                <w:szCs w:val="24"/>
              </w:rPr>
              <w:t>1299316,22</w:t>
            </w:r>
          </w:p>
        </w:tc>
      </w:tr>
    </w:tbl>
    <w:p w:rsidR="00217A3D" w:rsidRPr="00873A07" w:rsidRDefault="00217A3D" w:rsidP="007849A9">
      <w:pPr>
        <w:widowControl/>
        <w:shd w:val="clear" w:color="auto" w:fill="FFFFFF"/>
        <w:autoSpaceDN/>
        <w:spacing w:line="228" w:lineRule="auto"/>
        <w:ind w:firstLine="0"/>
        <w:textAlignment w:val="auto"/>
        <w:rPr>
          <w:sz w:val="28"/>
          <w:szCs w:val="28"/>
        </w:rPr>
      </w:pPr>
    </w:p>
    <w:p w:rsidR="00980E95" w:rsidRPr="00873A07" w:rsidRDefault="00980E95" w:rsidP="00D1791F">
      <w:pPr>
        <w:widowControl/>
        <w:shd w:val="clear" w:color="auto" w:fill="FFFFFF"/>
        <w:autoSpaceDN/>
        <w:spacing w:line="360" w:lineRule="auto"/>
        <w:ind w:firstLine="709"/>
        <w:textAlignment w:val="auto"/>
        <w:rPr>
          <w:sz w:val="28"/>
          <w:szCs w:val="28"/>
        </w:rPr>
      </w:pPr>
      <w:r w:rsidRPr="00873A07">
        <w:rPr>
          <w:sz w:val="28"/>
          <w:szCs w:val="28"/>
        </w:rPr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</w:t>
      </w:r>
      <w:r w:rsidR="006A7576" w:rsidRPr="00873A07">
        <w:rPr>
          <w:sz w:val="28"/>
          <w:szCs w:val="28"/>
        </w:rPr>
        <w:t xml:space="preserve"> территории</w:t>
      </w:r>
      <w:r w:rsidRPr="00873A07">
        <w:rPr>
          <w:sz w:val="28"/>
          <w:szCs w:val="28"/>
        </w:rPr>
        <w:t>.</w:t>
      </w:r>
    </w:p>
    <w:p w:rsidR="00980E95" w:rsidRPr="00873A07" w:rsidRDefault="00980E95" w:rsidP="00D1791F">
      <w:pPr>
        <w:widowControl/>
        <w:shd w:val="clear" w:color="auto" w:fill="FFFFFF"/>
        <w:autoSpaceDN/>
        <w:spacing w:line="360" w:lineRule="auto"/>
        <w:ind w:firstLine="709"/>
        <w:textAlignment w:val="auto"/>
        <w:rPr>
          <w:sz w:val="28"/>
          <w:szCs w:val="28"/>
        </w:rPr>
      </w:pPr>
      <w:r w:rsidRPr="00873A07">
        <w:rPr>
          <w:sz w:val="28"/>
          <w:szCs w:val="28"/>
        </w:rPr>
        <w:t>В соответствии со ст. 21 Правил землепользования и застройки объекты культурного наследия и выявленные объекты культурного наследия</w:t>
      </w:r>
      <w:r w:rsidR="00873A07" w:rsidRPr="00873A07">
        <w:rPr>
          <w:sz w:val="28"/>
          <w:szCs w:val="28"/>
        </w:rPr>
        <w:t xml:space="preserve"> </w:t>
      </w:r>
      <w:r w:rsidRPr="00873A07">
        <w:rPr>
          <w:sz w:val="28"/>
          <w:szCs w:val="28"/>
        </w:rPr>
        <w:t>в</w:t>
      </w:r>
      <w:r w:rsidR="00873A07">
        <w:rPr>
          <w:sz w:val="28"/>
          <w:szCs w:val="28"/>
        </w:rPr>
        <w:t> </w:t>
      </w:r>
      <w:r w:rsidRPr="00873A07">
        <w:rPr>
          <w:sz w:val="28"/>
          <w:szCs w:val="28"/>
        </w:rPr>
        <w:t>границах рассматриваемой территории отсутствуют.</w:t>
      </w:r>
    </w:p>
    <w:p w:rsidR="00980E95" w:rsidRPr="00873A07" w:rsidRDefault="00980E95" w:rsidP="00D1791F">
      <w:pPr>
        <w:widowControl/>
        <w:shd w:val="clear" w:color="auto" w:fill="FFFFFF"/>
        <w:autoSpaceDN/>
        <w:spacing w:line="360" w:lineRule="auto"/>
        <w:ind w:firstLine="709"/>
        <w:textAlignment w:val="auto"/>
        <w:rPr>
          <w:sz w:val="28"/>
          <w:szCs w:val="28"/>
        </w:rPr>
      </w:pPr>
      <w:r w:rsidRPr="00873A07">
        <w:rPr>
          <w:sz w:val="28"/>
          <w:szCs w:val="28"/>
        </w:rPr>
        <w:t xml:space="preserve">Планировочными ограничениями для рассматриваемой территории </w:t>
      </w:r>
      <w:r w:rsidR="003769CF" w:rsidRPr="00873A07">
        <w:rPr>
          <w:sz w:val="28"/>
          <w:szCs w:val="28"/>
        </w:rPr>
        <w:t>являют</w:t>
      </w:r>
      <w:r w:rsidRPr="00873A07">
        <w:rPr>
          <w:sz w:val="28"/>
          <w:szCs w:val="28"/>
        </w:rPr>
        <w:t xml:space="preserve">ся охранные зоны инженерных сетей. Наличие охранной зоны </w:t>
      </w:r>
      <w:r w:rsidR="003769CF" w:rsidRPr="00873A07">
        <w:rPr>
          <w:sz w:val="28"/>
          <w:szCs w:val="28"/>
        </w:rPr>
        <w:t>предполагает</w:t>
      </w:r>
      <w:r w:rsidRPr="00873A07">
        <w:rPr>
          <w:sz w:val="28"/>
          <w:szCs w:val="28"/>
        </w:rPr>
        <w:t xml:space="preserve"> привлечение к ответственности за повреждение или нарушение правил охраны линейных объектов. Работы в местах пересечений</w:t>
      </w:r>
      <w:r w:rsidR="00873A07" w:rsidRPr="00873A07">
        <w:rPr>
          <w:sz w:val="28"/>
          <w:szCs w:val="28"/>
        </w:rPr>
        <w:t xml:space="preserve"> </w:t>
      </w:r>
      <w:r w:rsidRPr="00873A07">
        <w:rPr>
          <w:sz w:val="28"/>
          <w:szCs w:val="28"/>
        </w:rPr>
        <w:t>с</w:t>
      </w:r>
      <w:r w:rsidR="00873A07">
        <w:rPr>
          <w:sz w:val="28"/>
          <w:szCs w:val="28"/>
        </w:rPr>
        <w:t> </w:t>
      </w:r>
      <w:r w:rsidRPr="00873A07">
        <w:rPr>
          <w:sz w:val="28"/>
          <w:szCs w:val="28"/>
        </w:rPr>
        <w:t>инженерными коммуникациями</w:t>
      </w:r>
      <w:r w:rsidR="003769CF" w:rsidRPr="00873A07">
        <w:rPr>
          <w:sz w:val="28"/>
          <w:szCs w:val="28"/>
        </w:rPr>
        <w:t xml:space="preserve"> можно</w:t>
      </w:r>
      <w:r w:rsidRPr="00873A07">
        <w:rPr>
          <w:sz w:val="28"/>
          <w:szCs w:val="28"/>
        </w:rPr>
        <w:t xml:space="preserve"> производить только на основании письменных разрешений организаций, осуществляющих эксплуатацию данных коммуникаций.</w:t>
      </w:r>
    </w:p>
    <w:p w:rsidR="00E521C1" w:rsidRPr="00873A07" w:rsidRDefault="00E521C1" w:rsidP="00D1791F">
      <w:pPr>
        <w:widowControl/>
        <w:shd w:val="clear" w:color="auto" w:fill="FFFFFF"/>
        <w:autoSpaceDN/>
        <w:spacing w:line="360" w:lineRule="auto"/>
        <w:ind w:firstLine="709"/>
        <w:textAlignment w:val="auto"/>
        <w:rPr>
          <w:kern w:val="0"/>
          <w:sz w:val="28"/>
          <w:szCs w:val="24"/>
        </w:rPr>
      </w:pPr>
      <w:r w:rsidRPr="00873A07">
        <w:rPr>
          <w:kern w:val="0"/>
          <w:sz w:val="28"/>
          <w:szCs w:val="24"/>
        </w:rPr>
        <w:t xml:space="preserve">В рамках проекта межевания территории определяется местоположение границ образуемых и изменяемых земельных участков </w:t>
      </w:r>
      <w:r w:rsidRPr="00873A07">
        <w:rPr>
          <w:kern w:val="0"/>
          <w:sz w:val="28"/>
          <w:szCs w:val="24"/>
        </w:rPr>
        <w:lastRenderedPageBreak/>
        <w:t>существующих и планируемых зданий, сооружений, в том числе линейных объектов, территорий общего пользования.</w:t>
      </w:r>
    </w:p>
    <w:p w:rsidR="00E521C1" w:rsidRPr="00873A07" w:rsidRDefault="00E521C1" w:rsidP="00D1791F">
      <w:pPr>
        <w:widowControl/>
        <w:shd w:val="clear" w:color="auto" w:fill="FFFFFF"/>
        <w:autoSpaceDN/>
        <w:spacing w:line="360" w:lineRule="auto"/>
        <w:ind w:firstLine="709"/>
        <w:textAlignment w:val="auto"/>
        <w:rPr>
          <w:kern w:val="0"/>
          <w:sz w:val="28"/>
          <w:szCs w:val="24"/>
        </w:rPr>
      </w:pPr>
      <w:r w:rsidRPr="00873A07">
        <w:rPr>
          <w:kern w:val="0"/>
          <w:sz w:val="28"/>
          <w:szCs w:val="24"/>
        </w:rPr>
        <w:t xml:space="preserve">В соответствии с ч. 1 ст. 11.2 </w:t>
      </w:r>
      <w:r w:rsidR="0052725C" w:rsidRPr="00873A07">
        <w:rPr>
          <w:kern w:val="0"/>
          <w:sz w:val="28"/>
          <w:szCs w:val="24"/>
        </w:rPr>
        <w:t>ЗК РФ</w:t>
      </w:r>
      <w:r w:rsidRPr="00873A07">
        <w:rPr>
          <w:kern w:val="0"/>
          <w:sz w:val="28"/>
          <w:szCs w:val="24"/>
        </w:rPr>
        <w:t xml:space="preserve"> земельные участки образуются при</w:t>
      </w:r>
      <w:r w:rsidR="00873A07">
        <w:rPr>
          <w:kern w:val="0"/>
          <w:sz w:val="28"/>
          <w:szCs w:val="24"/>
        </w:rPr>
        <w:t> </w:t>
      </w:r>
      <w:r w:rsidRPr="00873A07">
        <w:rPr>
          <w:kern w:val="0"/>
          <w:sz w:val="28"/>
          <w:szCs w:val="24"/>
        </w:rPr>
        <w:t>разделе, объединении, перераспределении земельных участков или</w:t>
      </w:r>
      <w:r w:rsidR="00873A07">
        <w:rPr>
          <w:kern w:val="0"/>
          <w:sz w:val="28"/>
          <w:szCs w:val="24"/>
        </w:rPr>
        <w:t> </w:t>
      </w:r>
      <w:r w:rsidRPr="00873A07">
        <w:rPr>
          <w:kern w:val="0"/>
          <w:sz w:val="28"/>
          <w:szCs w:val="24"/>
        </w:rPr>
        <w:t>выделе из</w:t>
      </w:r>
      <w:r w:rsidR="00873A07">
        <w:rPr>
          <w:kern w:val="0"/>
          <w:sz w:val="28"/>
          <w:szCs w:val="24"/>
        </w:rPr>
        <w:t> </w:t>
      </w:r>
      <w:r w:rsidRPr="00873A07">
        <w:rPr>
          <w:kern w:val="0"/>
          <w:sz w:val="28"/>
          <w:szCs w:val="24"/>
        </w:rPr>
        <w:t>земельных участков, а также из земель, находящихся в</w:t>
      </w:r>
      <w:r w:rsidR="00873A07">
        <w:rPr>
          <w:kern w:val="0"/>
          <w:sz w:val="28"/>
          <w:szCs w:val="24"/>
        </w:rPr>
        <w:t> </w:t>
      </w:r>
      <w:r w:rsidRPr="00873A07">
        <w:rPr>
          <w:kern w:val="0"/>
          <w:sz w:val="28"/>
          <w:szCs w:val="24"/>
        </w:rPr>
        <w:t>государственной или муниципальной собственности.</w:t>
      </w:r>
    </w:p>
    <w:p w:rsidR="00E521C1" w:rsidRPr="00873A07" w:rsidRDefault="00E521C1" w:rsidP="00D1791F">
      <w:pPr>
        <w:widowControl/>
        <w:shd w:val="clear" w:color="auto" w:fill="FFFFFF"/>
        <w:autoSpaceDN/>
        <w:spacing w:line="360" w:lineRule="auto"/>
        <w:ind w:firstLine="709"/>
        <w:textAlignment w:val="auto"/>
        <w:rPr>
          <w:kern w:val="0"/>
          <w:sz w:val="28"/>
          <w:szCs w:val="24"/>
        </w:rPr>
      </w:pPr>
      <w:r w:rsidRPr="00873A07">
        <w:rPr>
          <w:kern w:val="0"/>
          <w:sz w:val="28"/>
          <w:szCs w:val="24"/>
        </w:rPr>
        <w:t>Проектное разделение территории учитывает результаты нормативных расчетов и особенности пространственной организации данной территории в</w:t>
      </w:r>
      <w:r w:rsidR="00190ECC">
        <w:rPr>
          <w:kern w:val="0"/>
          <w:sz w:val="28"/>
          <w:szCs w:val="24"/>
        </w:rPr>
        <w:t> </w:t>
      </w:r>
      <w:r w:rsidRPr="00873A07">
        <w:rPr>
          <w:kern w:val="0"/>
          <w:sz w:val="28"/>
          <w:szCs w:val="24"/>
        </w:rPr>
        <w:t>соответствии с видом размещаемых объектов.</w:t>
      </w:r>
      <w:r w:rsidR="0052725C" w:rsidRPr="00873A07">
        <w:rPr>
          <w:kern w:val="0"/>
          <w:sz w:val="28"/>
          <w:szCs w:val="24"/>
        </w:rPr>
        <w:t xml:space="preserve"> </w:t>
      </w:r>
      <w:r w:rsidRPr="00873A07">
        <w:rPr>
          <w:kern w:val="0"/>
          <w:sz w:val="28"/>
          <w:szCs w:val="24"/>
        </w:rPr>
        <w:t>Функционально-планировочная</w:t>
      </w:r>
      <w:r w:rsidR="00B90990" w:rsidRPr="00873A07">
        <w:rPr>
          <w:kern w:val="0"/>
          <w:sz w:val="28"/>
          <w:szCs w:val="24"/>
        </w:rPr>
        <w:t xml:space="preserve"> организация территории принята</w:t>
      </w:r>
      <w:r w:rsidRPr="00873A07">
        <w:rPr>
          <w:kern w:val="0"/>
          <w:sz w:val="28"/>
          <w:szCs w:val="24"/>
        </w:rPr>
        <w:t xml:space="preserve"> исходя из фактического использования территории с сохранением существующих участков, поставленных на кадастровый учет.</w:t>
      </w:r>
    </w:p>
    <w:p w:rsidR="00E521C1" w:rsidRPr="00873A07" w:rsidRDefault="0021435E" w:rsidP="00D1791F">
      <w:pPr>
        <w:widowControl/>
        <w:shd w:val="clear" w:color="auto" w:fill="FFFFFF"/>
        <w:autoSpaceDN/>
        <w:spacing w:line="360" w:lineRule="auto"/>
        <w:ind w:firstLine="709"/>
        <w:textAlignment w:val="auto"/>
        <w:rPr>
          <w:kern w:val="0"/>
          <w:sz w:val="28"/>
          <w:szCs w:val="24"/>
        </w:rPr>
      </w:pPr>
      <w:r w:rsidRPr="00873A07">
        <w:rPr>
          <w:kern w:val="0"/>
          <w:sz w:val="28"/>
          <w:szCs w:val="24"/>
        </w:rPr>
        <w:t>В границах</w:t>
      </w:r>
      <w:r w:rsidR="00E521C1" w:rsidRPr="00873A07">
        <w:rPr>
          <w:kern w:val="0"/>
          <w:sz w:val="28"/>
          <w:szCs w:val="24"/>
        </w:rPr>
        <w:t xml:space="preserve"> </w:t>
      </w:r>
      <w:r w:rsidR="0052725C" w:rsidRPr="00873A07">
        <w:rPr>
          <w:kern w:val="0"/>
          <w:sz w:val="28"/>
          <w:szCs w:val="24"/>
        </w:rPr>
        <w:t>планируемой территории</w:t>
      </w:r>
      <w:r w:rsidRPr="00873A07">
        <w:rPr>
          <w:kern w:val="0"/>
          <w:sz w:val="28"/>
          <w:szCs w:val="24"/>
        </w:rPr>
        <w:t xml:space="preserve"> расположены</w:t>
      </w:r>
      <w:r w:rsidR="00E521C1" w:rsidRPr="00873A07">
        <w:rPr>
          <w:kern w:val="0"/>
          <w:sz w:val="28"/>
          <w:szCs w:val="24"/>
        </w:rPr>
        <w:t xml:space="preserve"> земельные участки, прошедшие го</w:t>
      </w:r>
      <w:r w:rsidR="00596744" w:rsidRPr="00873A07">
        <w:rPr>
          <w:kern w:val="0"/>
          <w:sz w:val="28"/>
          <w:szCs w:val="24"/>
        </w:rPr>
        <w:t>сударственный кадастровый учет.</w:t>
      </w:r>
    </w:p>
    <w:p w:rsidR="00980E95" w:rsidRPr="00873A07" w:rsidRDefault="00980E95" w:rsidP="00D1791F">
      <w:pPr>
        <w:pStyle w:val="3e"/>
        <w:tabs>
          <w:tab w:val="left" w:pos="42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3A07">
        <w:rPr>
          <w:rFonts w:ascii="Times New Roman" w:eastAsia="Times New Roman" w:hAnsi="Times New Roman" w:cs="Times New Roman"/>
          <w:sz w:val="28"/>
          <w:szCs w:val="24"/>
        </w:rPr>
        <w:t xml:space="preserve">Согласно п. 9 ст. 1, ч. 2 и 6 ст. 30 </w:t>
      </w:r>
      <w:proofErr w:type="spellStart"/>
      <w:r w:rsidR="0052725C" w:rsidRPr="00873A07">
        <w:rPr>
          <w:rFonts w:ascii="Times New Roman" w:eastAsia="Times New Roman" w:hAnsi="Times New Roman" w:cs="Times New Roman"/>
          <w:sz w:val="28"/>
          <w:szCs w:val="24"/>
        </w:rPr>
        <w:t>ГрК</w:t>
      </w:r>
      <w:proofErr w:type="spellEnd"/>
      <w:r w:rsidR="0052725C" w:rsidRPr="00873A07">
        <w:rPr>
          <w:rFonts w:ascii="Times New Roman" w:eastAsia="Times New Roman" w:hAnsi="Times New Roman" w:cs="Times New Roman"/>
          <w:sz w:val="28"/>
          <w:szCs w:val="24"/>
        </w:rPr>
        <w:t xml:space="preserve"> РФ</w:t>
      </w:r>
      <w:r w:rsidR="006E6A90" w:rsidRPr="00873A0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873A07">
        <w:rPr>
          <w:rFonts w:ascii="Times New Roman" w:eastAsia="Times New Roman" w:hAnsi="Times New Roman" w:cs="Times New Roman"/>
          <w:sz w:val="28"/>
          <w:szCs w:val="24"/>
        </w:rPr>
        <w:t>предельные параметры разрешенного строительства, реконструкции объектов капитального строительства определяются градостроительным регла</w:t>
      </w:r>
      <w:r w:rsidR="0052725C" w:rsidRPr="00873A07">
        <w:rPr>
          <w:rFonts w:ascii="Times New Roman" w:eastAsia="Times New Roman" w:hAnsi="Times New Roman" w:cs="Times New Roman"/>
          <w:sz w:val="28"/>
          <w:szCs w:val="24"/>
        </w:rPr>
        <w:t>ментом, утвержденным в составе п</w:t>
      </w:r>
      <w:r w:rsidRPr="00873A07">
        <w:rPr>
          <w:rFonts w:ascii="Times New Roman" w:eastAsia="Times New Roman" w:hAnsi="Times New Roman" w:cs="Times New Roman"/>
          <w:sz w:val="28"/>
          <w:szCs w:val="24"/>
        </w:rPr>
        <w:t>равил землепользования и застройки.</w:t>
      </w:r>
    </w:p>
    <w:p w:rsidR="00980E95" w:rsidRPr="00873A07" w:rsidRDefault="00980E95" w:rsidP="00D1791F">
      <w:pPr>
        <w:pStyle w:val="3e"/>
        <w:tabs>
          <w:tab w:val="left" w:pos="42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3A07">
        <w:rPr>
          <w:rFonts w:ascii="Times New Roman" w:eastAsia="Times New Roman" w:hAnsi="Times New Roman" w:cs="Times New Roman"/>
          <w:sz w:val="28"/>
          <w:szCs w:val="24"/>
        </w:rPr>
        <w:t>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</w:t>
      </w:r>
      <w:r w:rsidR="00190ECC">
        <w:rPr>
          <w:rFonts w:ascii="Times New Roman" w:eastAsia="Times New Roman" w:hAnsi="Times New Roman" w:cs="Times New Roman"/>
          <w:sz w:val="28"/>
          <w:szCs w:val="24"/>
        </w:rPr>
        <w:t> </w:t>
      </w:r>
      <w:r w:rsidRPr="00873A07">
        <w:rPr>
          <w:rFonts w:ascii="Times New Roman" w:eastAsia="Times New Roman" w:hAnsi="Times New Roman" w:cs="Times New Roman"/>
          <w:sz w:val="28"/>
          <w:szCs w:val="24"/>
        </w:rPr>
        <w:t>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 правил.</w:t>
      </w:r>
    </w:p>
    <w:p w:rsidR="00980E95" w:rsidRPr="00873A07" w:rsidRDefault="00980E95" w:rsidP="00D1791F">
      <w:pPr>
        <w:pStyle w:val="3e"/>
        <w:tabs>
          <w:tab w:val="left" w:pos="42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3A07">
        <w:rPr>
          <w:rFonts w:ascii="Times New Roman" w:eastAsia="Times New Roman" w:hAnsi="Times New Roman" w:cs="Times New Roman"/>
          <w:sz w:val="28"/>
          <w:szCs w:val="24"/>
        </w:rPr>
        <w:t xml:space="preserve">Таким образом, проект межевания территории конкретизирует предельные параметры разрешенного строительства, реконструкции объектов капитального </w:t>
      </w:r>
      <w:r w:rsidR="00B47C95" w:rsidRPr="00873A07">
        <w:rPr>
          <w:rFonts w:ascii="Times New Roman" w:eastAsia="Times New Roman" w:hAnsi="Times New Roman" w:cs="Times New Roman"/>
          <w:sz w:val="28"/>
          <w:szCs w:val="24"/>
        </w:rPr>
        <w:t>строительства, предусмотренные п</w:t>
      </w:r>
      <w:r w:rsidRPr="00873A07">
        <w:rPr>
          <w:rFonts w:ascii="Times New Roman" w:eastAsia="Times New Roman" w:hAnsi="Times New Roman" w:cs="Times New Roman"/>
          <w:sz w:val="28"/>
          <w:szCs w:val="24"/>
        </w:rPr>
        <w:t>равилами землепользования и застройки в отношении территориальных зон</w:t>
      </w:r>
      <w:r w:rsidR="00B47C95" w:rsidRPr="00873A07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873A07">
        <w:rPr>
          <w:rFonts w:ascii="Times New Roman" w:eastAsia="Times New Roman" w:hAnsi="Times New Roman" w:cs="Times New Roman"/>
          <w:sz w:val="28"/>
          <w:szCs w:val="24"/>
        </w:rPr>
        <w:t xml:space="preserve"> применительно к конкретной территории.</w:t>
      </w:r>
    </w:p>
    <w:p w:rsidR="00502E56" w:rsidRPr="00873A07" w:rsidRDefault="006C3261" w:rsidP="00D1791F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873A07">
        <w:rPr>
          <w:bCs/>
          <w:sz w:val="28"/>
          <w:szCs w:val="28"/>
        </w:rPr>
        <w:lastRenderedPageBreak/>
        <w:t>Проектом межевания территории предлагается образова</w:t>
      </w:r>
      <w:r w:rsidR="00F76828" w:rsidRPr="00873A07">
        <w:rPr>
          <w:bCs/>
          <w:sz w:val="28"/>
          <w:szCs w:val="28"/>
        </w:rPr>
        <w:t>ть</w:t>
      </w:r>
      <w:r w:rsidR="00873A07" w:rsidRPr="00873A07">
        <w:rPr>
          <w:bCs/>
          <w:sz w:val="28"/>
          <w:szCs w:val="28"/>
        </w:rPr>
        <w:t xml:space="preserve"> </w:t>
      </w:r>
      <w:r w:rsidR="00F76828" w:rsidRPr="00873A07">
        <w:rPr>
          <w:bCs/>
          <w:sz w:val="28"/>
          <w:szCs w:val="28"/>
        </w:rPr>
        <w:t>1</w:t>
      </w:r>
      <w:r w:rsidR="00B90990" w:rsidRPr="00873A07">
        <w:rPr>
          <w:bCs/>
          <w:sz w:val="28"/>
          <w:szCs w:val="28"/>
        </w:rPr>
        <w:t>5</w:t>
      </w:r>
      <w:r w:rsidR="00190ECC">
        <w:rPr>
          <w:bCs/>
          <w:sz w:val="28"/>
          <w:szCs w:val="28"/>
        </w:rPr>
        <w:t> </w:t>
      </w:r>
      <w:r w:rsidR="00F76828" w:rsidRPr="00873A07">
        <w:rPr>
          <w:bCs/>
          <w:sz w:val="28"/>
          <w:szCs w:val="28"/>
        </w:rPr>
        <w:t xml:space="preserve">земельных участков, </w:t>
      </w:r>
      <w:r w:rsidR="00B90990" w:rsidRPr="00873A07">
        <w:rPr>
          <w:bCs/>
          <w:sz w:val="28"/>
          <w:szCs w:val="28"/>
        </w:rPr>
        <w:t>10</w:t>
      </w:r>
      <w:r w:rsidRPr="00873A07">
        <w:rPr>
          <w:bCs/>
          <w:sz w:val="28"/>
          <w:szCs w:val="28"/>
        </w:rPr>
        <w:t xml:space="preserve"> </w:t>
      </w:r>
      <w:r w:rsidR="00B90990" w:rsidRPr="00873A07">
        <w:rPr>
          <w:bCs/>
          <w:sz w:val="28"/>
          <w:szCs w:val="28"/>
        </w:rPr>
        <w:t>из которых будут отнесены</w:t>
      </w:r>
      <w:r w:rsidR="001F7B5B" w:rsidRPr="00873A07">
        <w:rPr>
          <w:bCs/>
          <w:sz w:val="28"/>
          <w:szCs w:val="28"/>
        </w:rPr>
        <w:t xml:space="preserve"> </w:t>
      </w:r>
      <w:r w:rsidRPr="00873A07">
        <w:rPr>
          <w:bCs/>
          <w:sz w:val="28"/>
          <w:szCs w:val="28"/>
        </w:rPr>
        <w:t xml:space="preserve">к территориям общего пользования или имуществу общего пользования. </w:t>
      </w:r>
      <w:r w:rsidR="00502E56" w:rsidRPr="00873A07">
        <w:rPr>
          <w:rFonts w:eastAsia="Calibri"/>
          <w:bCs/>
          <w:kern w:val="0"/>
          <w:sz w:val="28"/>
          <w:szCs w:val="28"/>
          <w:lang w:eastAsia="ar-SA"/>
        </w:rPr>
        <w:t>Перечень и сведения о</w:t>
      </w:r>
      <w:r w:rsidR="00190ECC">
        <w:rPr>
          <w:rFonts w:eastAsia="Calibri"/>
          <w:bCs/>
          <w:kern w:val="0"/>
          <w:sz w:val="28"/>
          <w:szCs w:val="28"/>
          <w:lang w:eastAsia="ar-SA"/>
        </w:rPr>
        <w:t> </w:t>
      </w:r>
      <w:r w:rsidR="00502E56" w:rsidRPr="00873A07">
        <w:rPr>
          <w:rFonts w:eastAsia="Calibri"/>
          <w:bCs/>
          <w:kern w:val="0"/>
          <w:sz w:val="28"/>
          <w:szCs w:val="28"/>
          <w:lang w:eastAsia="ar-SA"/>
        </w:rPr>
        <w:t xml:space="preserve">площади образуемых земельных участков, </w:t>
      </w:r>
      <w:r w:rsidR="00B47C95" w:rsidRPr="00873A07">
        <w:rPr>
          <w:rFonts w:eastAsia="Calibri"/>
          <w:bCs/>
          <w:kern w:val="0"/>
          <w:sz w:val="28"/>
          <w:szCs w:val="28"/>
          <w:lang w:eastAsia="ar-SA"/>
        </w:rPr>
        <w:t>а</w:t>
      </w:r>
      <w:r w:rsidR="00502E56" w:rsidRPr="00873A07">
        <w:rPr>
          <w:rFonts w:eastAsia="Calibri"/>
          <w:bCs/>
          <w:kern w:val="0"/>
          <w:sz w:val="28"/>
          <w:szCs w:val="28"/>
          <w:lang w:eastAsia="ar-SA"/>
        </w:rPr>
        <w:t xml:space="preserve"> также возможные способы</w:t>
      </w:r>
      <w:r w:rsidR="00B47C95" w:rsidRPr="00873A07">
        <w:rPr>
          <w:rFonts w:eastAsia="Calibri"/>
          <w:bCs/>
          <w:kern w:val="0"/>
          <w:sz w:val="28"/>
          <w:szCs w:val="28"/>
          <w:lang w:eastAsia="ar-SA"/>
        </w:rPr>
        <w:t xml:space="preserve"> их</w:t>
      </w:r>
      <w:r w:rsidR="00190ECC">
        <w:rPr>
          <w:rFonts w:eastAsia="Calibri"/>
          <w:bCs/>
          <w:kern w:val="0"/>
          <w:sz w:val="28"/>
          <w:szCs w:val="28"/>
          <w:lang w:eastAsia="ar-SA"/>
        </w:rPr>
        <w:t> </w:t>
      </w:r>
      <w:r w:rsidR="00502E56" w:rsidRPr="00873A07">
        <w:rPr>
          <w:rFonts w:eastAsia="Calibri"/>
          <w:bCs/>
          <w:kern w:val="0"/>
          <w:sz w:val="28"/>
          <w:szCs w:val="28"/>
          <w:lang w:eastAsia="ar-SA"/>
        </w:rPr>
        <w:t>образован</w:t>
      </w:r>
      <w:r w:rsidR="00850BB6" w:rsidRPr="00873A07">
        <w:rPr>
          <w:rFonts w:eastAsia="Calibri"/>
          <w:bCs/>
          <w:kern w:val="0"/>
          <w:sz w:val="28"/>
          <w:szCs w:val="28"/>
          <w:lang w:eastAsia="ar-SA"/>
        </w:rPr>
        <w:t>ия приведены в таблице № 2</w:t>
      </w:r>
      <w:r w:rsidR="00502E56" w:rsidRPr="00873A07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502E56" w:rsidRPr="00873A07" w:rsidRDefault="0042070D" w:rsidP="00D1791F">
      <w:pPr>
        <w:widowControl/>
        <w:spacing w:line="228" w:lineRule="auto"/>
        <w:ind w:firstLine="0"/>
        <w:jc w:val="right"/>
        <w:rPr>
          <w:sz w:val="28"/>
          <w:szCs w:val="28"/>
        </w:rPr>
      </w:pPr>
      <w:r w:rsidRPr="00873A07">
        <w:rPr>
          <w:rFonts w:eastAsia="Calibri"/>
          <w:bCs/>
          <w:kern w:val="0"/>
          <w:sz w:val="28"/>
          <w:szCs w:val="28"/>
          <w:lang w:eastAsia="ar-SA"/>
        </w:rPr>
        <w:t>Таблица №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2"/>
        <w:gridCol w:w="3786"/>
        <w:gridCol w:w="2889"/>
        <w:gridCol w:w="1522"/>
      </w:tblGrid>
      <w:tr w:rsidR="00873A07" w:rsidRPr="00190ECC" w:rsidTr="00190ECC">
        <w:trPr>
          <w:trHeight w:val="288"/>
          <w:tblHeader/>
          <w:jc w:val="center"/>
        </w:trPr>
        <w:tc>
          <w:tcPr>
            <w:tcW w:w="1368" w:type="dxa"/>
            <w:noWrap/>
            <w:hideMark/>
          </w:tcPr>
          <w:p w:rsidR="00F4547C" w:rsidRPr="00190ECC" w:rsidRDefault="00B47C95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Условный номер</w:t>
            </w:r>
            <w:r w:rsidR="009D42AF"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 xml:space="preserve"> земельного участка</w:t>
            </w:r>
          </w:p>
        </w:tc>
        <w:tc>
          <w:tcPr>
            <w:tcW w:w="3788" w:type="dxa"/>
            <w:noWrap/>
            <w:hideMark/>
          </w:tcPr>
          <w:p w:rsidR="00B47C95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Способ образования</w:t>
            </w:r>
          </w:p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земельн</w:t>
            </w:r>
            <w:r w:rsidR="00B47C95"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ого</w:t>
            </w: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 xml:space="preserve"> участк</w:t>
            </w:r>
            <w:r w:rsidR="00B47C95"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а</w:t>
            </w:r>
          </w:p>
        </w:tc>
        <w:tc>
          <w:tcPr>
            <w:tcW w:w="2890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Вид разрешенного использования</w:t>
            </w:r>
            <w:r w:rsidR="009D42AF"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 xml:space="preserve"> земельного участка</w:t>
            </w:r>
          </w:p>
        </w:tc>
        <w:tc>
          <w:tcPr>
            <w:tcW w:w="1523" w:type="dxa"/>
            <w:noWrap/>
            <w:hideMark/>
          </w:tcPr>
          <w:p w:rsid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Площадь</w:t>
            </w:r>
            <w:r w:rsidR="00B47C95"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 xml:space="preserve"> земельного участка</w:t>
            </w: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,</w:t>
            </w:r>
          </w:p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кв.</w:t>
            </w:r>
            <w:r w:rsidR="00B47C95"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 xml:space="preserve"> </w:t>
            </w: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м</w:t>
            </w:r>
          </w:p>
        </w:tc>
      </w:tr>
      <w:tr w:rsidR="00873A07" w:rsidRPr="00190ECC" w:rsidTr="00190ECC">
        <w:trPr>
          <w:trHeight w:val="288"/>
          <w:jc w:val="center"/>
        </w:trPr>
        <w:tc>
          <w:tcPr>
            <w:tcW w:w="1368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:ЗУ02</w:t>
            </w:r>
          </w:p>
        </w:tc>
        <w:tc>
          <w:tcPr>
            <w:tcW w:w="3788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 xml:space="preserve">Образование из земель, </w:t>
            </w:r>
            <w:r w:rsidR="0021435E"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государственная собственность на</w:t>
            </w:r>
            <w:r w:rsidR="00190ECC">
              <w:rPr>
                <w:rFonts w:eastAsia="SimSun"/>
                <w:kern w:val="0"/>
                <w:sz w:val="24"/>
                <w:szCs w:val="24"/>
                <w:lang w:eastAsia="zh-CN"/>
              </w:rPr>
              <w:t> </w:t>
            </w:r>
            <w:r w:rsidR="0021435E"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которые не разграничена</w:t>
            </w:r>
          </w:p>
        </w:tc>
        <w:tc>
          <w:tcPr>
            <w:tcW w:w="2890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Бла</w:t>
            </w:r>
            <w:r w:rsidR="009D42AF"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гоустройство территории (12.0.2</w:t>
            </w: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523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89</w:t>
            </w:r>
          </w:p>
        </w:tc>
      </w:tr>
      <w:tr w:rsidR="00873A07" w:rsidRPr="00190ECC" w:rsidTr="00190ECC">
        <w:trPr>
          <w:trHeight w:val="288"/>
          <w:jc w:val="center"/>
        </w:trPr>
        <w:tc>
          <w:tcPr>
            <w:tcW w:w="1368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:ЗУ03</w:t>
            </w:r>
          </w:p>
        </w:tc>
        <w:tc>
          <w:tcPr>
            <w:tcW w:w="3788" w:type="dxa"/>
            <w:noWrap/>
            <w:hideMark/>
          </w:tcPr>
          <w:p w:rsidR="00F4547C" w:rsidRPr="00190ECC" w:rsidRDefault="00452986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Образование из земель, государственная собственность на</w:t>
            </w:r>
            <w:r w:rsidR="00190ECC">
              <w:rPr>
                <w:rFonts w:eastAsia="SimSun"/>
                <w:kern w:val="0"/>
                <w:sz w:val="24"/>
                <w:szCs w:val="24"/>
                <w:lang w:eastAsia="zh-CN"/>
              </w:rPr>
              <w:t> </w:t>
            </w: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которые не разграничена</w:t>
            </w:r>
          </w:p>
        </w:tc>
        <w:tc>
          <w:tcPr>
            <w:tcW w:w="2890" w:type="dxa"/>
            <w:noWrap/>
            <w:hideMark/>
          </w:tcPr>
          <w:p w:rsidR="00F4547C" w:rsidRPr="00190ECC" w:rsidRDefault="00AF4E04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Улично-дорожная сеть (12.0.1</w:t>
            </w:r>
            <w:r w:rsidR="00F4547C"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523" w:type="dxa"/>
            <w:noWrap/>
            <w:hideMark/>
          </w:tcPr>
          <w:p w:rsidR="00F4547C" w:rsidRPr="00190ECC" w:rsidRDefault="00DA5D6F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6724</w:t>
            </w:r>
          </w:p>
        </w:tc>
      </w:tr>
      <w:tr w:rsidR="00873A07" w:rsidRPr="00190ECC" w:rsidTr="00190ECC">
        <w:trPr>
          <w:trHeight w:val="288"/>
          <w:jc w:val="center"/>
        </w:trPr>
        <w:tc>
          <w:tcPr>
            <w:tcW w:w="1368" w:type="dxa"/>
            <w:noWrap/>
          </w:tcPr>
          <w:p w:rsidR="00452986" w:rsidRPr="00190ECC" w:rsidRDefault="00452986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:ЗУ05</w:t>
            </w:r>
          </w:p>
        </w:tc>
        <w:tc>
          <w:tcPr>
            <w:tcW w:w="3788" w:type="dxa"/>
            <w:noWrap/>
          </w:tcPr>
          <w:p w:rsidR="00452986" w:rsidRPr="00190ECC" w:rsidRDefault="00452986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Образование из земель, государственная собственность на</w:t>
            </w:r>
            <w:r w:rsidR="00190ECC">
              <w:rPr>
                <w:rFonts w:eastAsia="SimSun"/>
                <w:kern w:val="0"/>
                <w:sz w:val="24"/>
                <w:szCs w:val="24"/>
                <w:lang w:eastAsia="zh-CN"/>
              </w:rPr>
              <w:t> </w:t>
            </w: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которые не разграничена</w:t>
            </w:r>
          </w:p>
        </w:tc>
        <w:tc>
          <w:tcPr>
            <w:tcW w:w="2890" w:type="dxa"/>
            <w:noWrap/>
          </w:tcPr>
          <w:p w:rsidR="00452986" w:rsidRPr="00190ECC" w:rsidRDefault="00452986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Бла</w:t>
            </w:r>
            <w:r w:rsidR="00AF4E04"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гоустройство территории (12.0.2</w:t>
            </w: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523" w:type="dxa"/>
            <w:noWrap/>
          </w:tcPr>
          <w:p w:rsidR="00452986" w:rsidRPr="00190ECC" w:rsidRDefault="00452986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816</w:t>
            </w:r>
          </w:p>
        </w:tc>
      </w:tr>
      <w:tr w:rsidR="00873A07" w:rsidRPr="00190ECC" w:rsidTr="00190ECC">
        <w:trPr>
          <w:trHeight w:val="288"/>
          <w:jc w:val="center"/>
        </w:trPr>
        <w:tc>
          <w:tcPr>
            <w:tcW w:w="1368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:ЗУ06</w:t>
            </w:r>
          </w:p>
        </w:tc>
        <w:tc>
          <w:tcPr>
            <w:tcW w:w="3788" w:type="dxa"/>
            <w:noWrap/>
            <w:hideMark/>
          </w:tcPr>
          <w:p w:rsidR="00F4547C" w:rsidRPr="00190ECC" w:rsidRDefault="00452986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Образование из земель, государственная собственность на</w:t>
            </w:r>
            <w:r w:rsidR="00190ECC">
              <w:rPr>
                <w:rFonts w:eastAsia="SimSun"/>
                <w:kern w:val="0"/>
                <w:sz w:val="24"/>
                <w:szCs w:val="24"/>
                <w:lang w:eastAsia="zh-CN"/>
              </w:rPr>
              <w:t> </w:t>
            </w: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которые не разграничена</w:t>
            </w:r>
          </w:p>
        </w:tc>
        <w:tc>
          <w:tcPr>
            <w:tcW w:w="2890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Бла</w:t>
            </w:r>
            <w:r w:rsidR="00AF4E04"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гоустройство территории (12.0.2</w:t>
            </w: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523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809</w:t>
            </w:r>
          </w:p>
        </w:tc>
      </w:tr>
      <w:tr w:rsidR="00873A07" w:rsidRPr="00190ECC" w:rsidTr="00190ECC">
        <w:trPr>
          <w:trHeight w:val="288"/>
          <w:jc w:val="center"/>
        </w:trPr>
        <w:tc>
          <w:tcPr>
            <w:tcW w:w="1368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:ЗУ07</w:t>
            </w:r>
          </w:p>
        </w:tc>
        <w:tc>
          <w:tcPr>
            <w:tcW w:w="3788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Перераспределение земельных</w:t>
            </w:r>
            <w:r w:rsidR="00873A07"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 xml:space="preserve"> </w:t>
            </w: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 xml:space="preserve">участков с кадастровыми номерами 36:34:0206004:374, 36:34:0206004:396, 36:34:0206004:397, 36:34:0206004:398 с землями, </w:t>
            </w:r>
            <w:r w:rsidR="00452986"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государственная собственность на</w:t>
            </w:r>
            <w:r w:rsidR="00190ECC">
              <w:rPr>
                <w:rFonts w:eastAsia="SimSun"/>
                <w:kern w:val="0"/>
                <w:sz w:val="24"/>
                <w:szCs w:val="24"/>
                <w:lang w:eastAsia="zh-CN"/>
              </w:rPr>
              <w:t> </w:t>
            </w:r>
            <w:r w:rsidR="00452986"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которые не разграничена</w:t>
            </w:r>
          </w:p>
        </w:tc>
        <w:tc>
          <w:tcPr>
            <w:tcW w:w="2890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Бла</w:t>
            </w:r>
            <w:r w:rsidR="00AF4E04"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гоустройство территории (12.0.2</w:t>
            </w: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523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173</w:t>
            </w:r>
          </w:p>
        </w:tc>
      </w:tr>
      <w:tr w:rsidR="00873A07" w:rsidRPr="00190ECC" w:rsidTr="00190ECC">
        <w:trPr>
          <w:trHeight w:val="288"/>
          <w:jc w:val="center"/>
        </w:trPr>
        <w:tc>
          <w:tcPr>
            <w:tcW w:w="1368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:ЗУ08</w:t>
            </w:r>
          </w:p>
        </w:tc>
        <w:tc>
          <w:tcPr>
            <w:tcW w:w="3788" w:type="dxa"/>
            <w:noWrap/>
            <w:hideMark/>
          </w:tcPr>
          <w:p w:rsidR="00F4547C" w:rsidRPr="00190ECC" w:rsidRDefault="00906225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Образование из земель, государственная собственность на</w:t>
            </w:r>
            <w:r w:rsidR="00190ECC">
              <w:rPr>
                <w:rFonts w:eastAsia="SimSun"/>
                <w:kern w:val="0"/>
                <w:sz w:val="24"/>
                <w:szCs w:val="24"/>
                <w:lang w:eastAsia="zh-CN"/>
              </w:rPr>
              <w:t> </w:t>
            </w: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которые не разграничена</w:t>
            </w:r>
          </w:p>
        </w:tc>
        <w:tc>
          <w:tcPr>
            <w:tcW w:w="2890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Благоустройство территории (12.0.2)</w:t>
            </w:r>
          </w:p>
        </w:tc>
        <w:tc>
          <w:tcPr>
            <w:tcW w:w="1523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10049</w:t>
            </w:r>
          </w:p>
        </w:tc>
      </w:tr>
      <w:tr w:rsidR="00873A07" w:rsidRPr="00190ECC" w:rsidTr="00190ECC">
        <w:trPr>
          <w:trHeight w:val="288"/>
          <w:jc w:val="center"/>
        </w:trPr>
        <w:tc>
          <w:tcPr>
            <w:tcW w:w="1368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:ЗУ09</w:t>
            </w:r>
          </w:p>
        </w:tc>
        <w:tc>
          <w:tcPr>
            <w:tcW w:w="3788" w:type="dxa"/>
            <w:noWrap/>
            <w:hideMark/>
          </w:tcPr>
          <w:p w:rsidR="00F4547C" w:rsidRPr="00190ECC" w:rsidRDefault="00906225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Образование из земель, государственная собственность на</w:t>
            </w:r>
            <w:r w:rsidR="00190ECC">
              <w:rPr>
                <w:rFonts w:eastAsia="SimSun"/>
                <w:kern w:val="0"/>
                <w:sz w:val="24"/>
                <w:szCs w:val="24"/>
                <w:lang w:eastAsia="zh-CN"/>
              </w:rPr>
              <w:t> </w:t>
            </w: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которые не разграничена</w:t>
            </w:r>
          </w:p>
        </w:tc>
        <w:tc>
          <w:tcPr>
            <w:tcW w:w="2890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Предостав</w:t>
            </w:r>
            <w:r w:rsidR="00AF4E04"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ление коммунальных услуг (3.1.1</w:t>
            </w: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523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108</w:t>
            </w:r>
          </w:p>
        </w:tc>
      </w:tr>
      <w:tr w:rsidR="00873A07" w:rsidRPr="00190ECC" w:rsidTr="00190ECC">
        <w:trPr>
          <w:trHeight w:val="288"/>
          <w:jc w:val="center"/>
        </w:trPr>
        <w:tc>
          <w:tcPr>
            <w:tcW w:w="1368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:ЗУ10</w:t>
            </w:r>
          </w:p>
        </w:tc>
        <w:tc>
          <w:tcPr>
            <w:tcW w:w="3788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Перераспределение земельных</w:t>
            </w:r>
            <w:r w:rsidR="00873A07"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 xml:space="preserve"> </w:t>
            </w: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 xml:space="preserve">участков с кадастровыми номерами 36:34:0206004:374, 36:34:0206004:396, 36:34:0206004:397, 36:34:0206004:398 с землями, </w:t>
            </w:r>
            <w:r w:rsidR="00906225"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государственная собственность на</w:t>
            </w:r>
            <w:r w:rsidR="00190ECC">
              <w:rPr>
                <w:rFonts w:eastAsia="SimSun"/>
                <w:kern w:val="0"/>
                <w:sz w:val="24"/>
                <w:szCs w:val="24"/>
                <w:lang w:eastAsia="zh-CN"/>
              </w:rPr>
              <w:t> </w:t>
            </w:r>
            <w:r w:rsidR="00906225"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которые не разграничена</w:t>
            </w:r>
          </w:p>
        </w:tc>
        <w:tc>
          <w:tcPr>
            <w:tcW w:w="2890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 xml:space="preserve">Малоэтажная многоквартирная жилая застройка </w:t>
            </w:r>
            <w:r w:rsidR="00AF4E04"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(2.1.1</w:t>
            </w: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523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1904</w:t>
            </w:r>
          </w:p>
        </w:tc>
      </w:tr>
      <w:tr w:rsidR="00873A07" w:rsidRPr="00190ECC" w:rsidTr="00190ECC">
        <w:trPr>
          <w:trHeight w:val="288"/>
          <w:jc w:val="center"/>
        </w:trPr>
        <w:tc>
          <w:tcPr>
            <w:tcW w:w="1368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:ЗУ11</w:t>
            </w:r>
          </w:p>
        </w:tc>
        <w:tc>
          <w:tcPr>
            <w:tcW w:w="3788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Перераспределение земельных</w:t>
            </w:r>
            <w:r w:rsidR="00873A07"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 xml:space="preserve"> </w:t>
            </w: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 xml:space="preserve">участков с кадастровыми номерами 36:34:0206004:374, 36:34:0206004:396, 36:34:0206004:397, 36:34:0206004:398 с землями, </w:t>
            </w: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lastRenderedPageBreak/>
              <w:t>государственн</w:t>
            </w:r>
            <w:r w:rsidR="00906225"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ая</w:t>
            </w: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 xml:space="preserve"> собственност</w:t>
            </w:r>
            <w:r w:rsidR="00906225"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ь на</w:t>
            </w:r>
            <w:r w:rsidR="00190ECC">
              <w:rPr>
                <w:rFonts w:eastAsia="SimSun"/>
                <w:kern w:val="0"/>
                <w:sz w:val="24"/>
                <w:szCs w:val="24"/>
                <w:lang w:eastAsia="zh-CN"/>
              </w:rPr>
              <w:t> </w:t>
            </w:r>
            <w:r w:rsidR="00906225"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которые не разграничена</w:t>
            </w:r>
          </w:p>
        </w:tc>
        <w:tc>
          <w:tcPr>
            <w:tcW w:w="2890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lastRenderedPageBreak/>
              <w:t xml:space="preserve">Малоэтажная многоквартирная </w:t>
            </w:r>
            <w:r w:rsidR="00AF4E04"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жилая застройка (2.1.1</w:t>
            </w: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523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1989</w:t>
            </w:r>
          </w:p>
        </w:tc>
      </w:tr>
      <w:tr w:rsidR="00873A07" w:rsidRPr="00190ECC" w:rsidTr="00190ECC">
        <w:trPr>
          <w:trHeight w:val="288"/>
          <w:jc w:val="center"/>
        </w:trPr>
        <w:tc>
          <w:tcPr>
            <w:tcW w:w="1368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lastRenderedPageBreak/>
              <w:t>:ЗУ12</w:t>
            </w:r>
          </w:p>
        </w:tc>
        <w:tc>
          <w:tcPr>
            <w:tcW w:w="3788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Перераспределение земельных</w:t>
            </w:r>
            <w:r w:rsidR="00873A07"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 xml:space="preserve"> </w:t>
            </w: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 xml:space="preserve">участков с кадастровыми номерами 36:34:0206004:374, 36:34:0206004:396, 36:34:0206004:397, 36:34:0206004:398 </w:t>
            </w:r>
            <w:r w:rsidR="00906225"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с землями, государственная собственность на</w:t>
            </w:r>
            <w:r w:rsidR="00190ECC">
              <w:rPr>
                <w:rFonts w:eastAsia="SimSun"/>
                <w:kern w:val="0"/>
                <w:sz w:val="24"/>
                <w:szCs w:val="24"/>
                <w:lang w:eastAsia="zh-CN"/>
              </w:rPr>
              <w:t> </w:t>
            </w:r>
            <w:r w:rsidR="00906225"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которые не разграничена</w:t>
            </w:r>
          </w:p>
        </w:tc>
        <w:tc>
          <w:tcPr>
            <w:tcW w:w="2890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Малоэтажная многокв</w:t>
            </w:r>
            <w:r w:rsidR="00AF4E04"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артирная жилая застройка (2.1.1</w:t>
            </w: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523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2583</w:t>
            </w:r>
          </w:p>
        </w:tc>
      </w:tr>
      <w:tr w:rsidR="00873A07" w:rsidRPr="00190ECC" w:rsidTr="00190ECC">
        <w:trPr>
          <w:trHeight w:val="288"/>
          <w:jc w:val="center"/>
        </w:trPr>
        <w:tc>
          <w:tcPr>
            <w:tcW w:w="1368" w:type="dxa"/>
            <w:noWrap/>
          </w:tcPr>
          <w:p w:rsidR="00906225" w:rsidRPr="00190ECC" w:rsidRDefault="00906225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:ЗУ13</w:t>
            </w:r>
          </w:p>
        </w:tc>
        <w:tc>
          <w:tcPr>
            <w:tcW w:w="3788" w:type="dxa"/>
            <w:noWrap/>
          </w:tcPr>
          <w:p w:rsidR="00906225" w:rsidRPr="00190ECC" w:rsidRDefault="00906225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Образование из земель, государственная собственность на</w:t>
            </w:r>
            <w:r w:rsidR="00190ECC">
              <w:rPr>
                <w:rFonts w:eastAsia="SimSun"/>
                <w:kern w:val="0"/>
                <w:sz w:val="24"/>
                <w:szCs w:val="24"/>
                <w:lang w:eastAsia="zh-CN"/>
              </w:rPr>
              <w:t> </w:t>
            </w: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которые не разграничена</w:t>
            </w:r>
          </w:p>
        </w:tc>
        <w:tc>
          <w:tcPr>
            <w:tcW w:w="2890" w:type="dxa"/>
            <w:noWrap/>
          </w:tcPr>
          <w:p w:rsidR="00906225" w:rsidRPr="00190ECC" w:rsidRDefault="00906225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Улично-дорожная сеть</w:t>
            </w:r>
          </w:p>
          <w:p w:rsidR="00906225" w:rsidRPr="00190ECC" w:rsidRDefault="00AF4E04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(12.0.1</w:t>
            </w:r>
            <w:r w:rsidR="00906225"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)</w:t>
            </w:r>
          </w:p>
          <w:p w:rsidR="00906225" w:rsidRPr="00190ECC" w:rsidRDefault="00906225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Благоустройство территории</w:t>
            </w:r>
          </w:p>
          <w:p w:rsidR="00906225" w:rsidRPr="00190ECC" w:rsidRDefault="00906225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(12.0.2)</w:t>
            </w:r>
          </w:p>
        </w:tc>
        <w:tc>
          <w:tcPr>
            <w:tcW w:w="1523" w:type="dxa"/>
            <w:noWrap/>
          </w:tcPr>
          <w:p w:rsidR="00906225" w:rsidRPr="00190ECC" w:rsidRDefault="00507C00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2892</w:t>
            </w:r>
          </w:p>
        </w:tc>
      </w:tr>
      <w:tr w:rsidR="00873A07" w:rsidRPr="00190ECC" w:rsidTr="00190ECC">
        <w:trPr>
          <w:trHeight w:val="854"/>
          <w:jc w:val="center"/>
        </w:trPr>
        <w:tc>
          <w:tcPr>
            <w:tcW w:w="1368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:ЗУ14</w:t>
            </w:r>
          </w:p>
        </w:tc>
        <w:tc>
          <w:tcPr>
            <w:tcW w:w="3788" w:type="dxa"/>
            <w:noWrap/>
            <w:hideMark/>
          </w:tcPr>
          <w:p w:rsidR="00F4547C" w:rsidRPr="00190ECC" w:rsidRDefault="003D4981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Образование из земель, государственная собственность на</w:t>
            </w:r>
            <w:r w:rsidR="00190ECC">
              <w:rPr>
                <w:rFonts w:eastAsia="SimSun"/>
                <w:kern w:val="0"/>
                <w:sz w:val="24"/>
                <w:szCs w:val="24"/>
                <w:lang w:eastAsia="zh-CN"/>
              </w:rPr>
              <w:t> </w:t>
            </w: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которые не разграничена</w:t>
            </w:r>
          </w:p>
        </w:tc>
        <w:tc>
          <w:tcPr>
            <w:tcW w:w="2890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Бла</w:t>
            </w:r>
            <w:r w:rsidR="00AF4E04"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гоустройство территории (12.0.2</w:t>
            </w: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523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702</w:t>
            </w:r>
          </w:p>
        </w:tc>
      </w:tr>
      <w:tr w:rsidR="00873A07" w:rsidRPr="00190ECC" w:rsidTr="00190ECC">
        <w:trPr>
          <w:trHeight w:val="288"/>
          <w:jc w:val="center"/>
        </w:trPr>
        <w:tc>
          <w:tcPr>
            <w:tcW w:w="1368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:ЗУ17</w:t>
            </w:r>
          </w:p>
        </w:tc>
        <w:tc>
          <w:tcPr>
            <w:tcW w:w="3788" w:type="dxa"/>
            <w:noWrap/>
            <w:hideMark/>
          </w:tcPr>
          <w:p w:rsidR="00F4547C" w:rsidRPr="00190ECC" w:rsidRDefault="003D4981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Образование из земель, государственная собственность на</w:t>
            </w:r>
            <w:r w:rsidR="00190ECC">
              <w:rPr>
                <w:rFonts w:eastAsia="SimSun"/>
                <w:kern w:val="0"/>
                <w:sz w:val="24"/>
                <w:szCs w:val="24"/>
                <w:lang w:eastAsia="zh-CN"/>
              </w:rPr>
              <w:t> </w:t>
            </w: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которые не разграничена</w:t>
            </w:r>
          </w:p>
        </w:tc>
        <w:tc>
          <w:tcPr>
            <w:tcW w:w="2890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Бла</w:t>
            </w:r>
            <w:r w:rsidR="00AF4E04"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гоустройство территории (12.0.2</w:t>
            </w: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523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1211</w:t>
            </w:r>
          </w:p>
        </w:tc>
      </w:tr>
      <w:tr w:rsidR="00873A07" w:rsidRPr="00190ECC" w:rsidTr="00190ECC">
        <w:trPr>
          <w:trHeight w:val="288"/>
          <w:jc w:val="center"/>
        </w:trPr>
        <w:tc>
          <w:tcPr>
            <w:tcW w:w="1368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:ЗУ19</w:t>
            </w:r>
          </w:p>
        </w:tc>
        <w:tc>
          <w:tcPr>
            <w:tcW w:w="3788" w:type="dxa"/>
            <w:noWrap/>
            <w:hideMark/>
          </w:tcPr>
          <w:p w:rsidR="00F4547C" w:rsidRPr="00190ECC" w:rsidRDefault="003D4981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Образование из земель, государственная собственность на</w:t>
            </w:r>
            <w:r w:rsidR="00190ECC">
              <w:rPr>
                <w:rFonts w:eastAsia="SimSun"/>
                <w:kern w:val="0"/>
                <w:sz w:val="24"/>
                <w:szCs w:val="24"/>
                <w:lang w:eastAsia="zh-CN"/>
              </w:rPr>
              <w:t> </w:t>
            </w: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которые не разграничена</w:t>
            </w:r>
          </w:p>
        </w:tc>
        <w:tc>
          <w:tcPr>
            <w:tcW w:w="2890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Улично-дорожная сеть (12.0.1)</w:t>
            </w:r>
          </w:p>
        </w:tc>
        <w:tc>
          <w:tcPr>
            <w:tcW w:w="1523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5331</w:t>
            </w:r>
          </w:p>
        </w:tc>
      </w:tr>
      <w:tr w:rsidR="00F4547C" w:rsidRPr="00190ECC" w:rsidTr="00190ECC">
        <w:trPr>
          <w:trHeight w:val="288"/>
          <w:jc w:val="center"/>
        </w:trPr>
        <w:tc>
          <w:tcPr>
            <w:tcW w:w="1368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:ЗУ21</w:t>
            </w:r>
          </w:p>
        </w:tc>
        <w:tc>
          <w:tcPr>
            <w:tcW w:w="3788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Перераспределение земельного участка</w:t>
            </w:r>
            <w:r w:rsidR="00AF4E04"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 xml:space="preserve"> с кадастровым номером</w:t>
            </w: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 xml:space="preserve"> 36:34:0206004:17 с землями, </w:t>
            </w:r>
            <w:r w:rsidR="003D4981"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государственная собственность на</w:t>
            </w:r>
            <w:r w:rsidR="00190ECC">
              <w:rPr>
                <w:rFonts w:eastAsia="SimSun"/>
                <w:kern w:val="0"/>
                <w:sz w:val="24"/>
                <w:szCs w:val="24"/>
                <w:lang w:eastAsia="zh-CN"/>
              </w:rPr>
              <w:t> </w:t>
            </w:r>
            <w:r w:rsidR="003D4981"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которые не разграничена</w:t>
            </w:r>
          </w:p>
        </w:tc>
        <w:tc>
          <w:tcPr>
            <w:tcW w:w="2890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Для индивидуально</w:t>
            </w:r>
            <w:r w:rsidR="00AF4E04"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го жилищного строительства (2.1</w:t>
            </w: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523" w:type="dxa"/>
            <w:noWrap/>
            <w:hideMark/>
          </w:tcPr>
          <w:p w:rsidR="00F4547C" w:rsidRPr="00190ECC" w:rsidRDefault="00F4547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190ECC">
              <w:rPr>
                <w:rFonts w:eastAsia="SimSun"/>
                <w:kern w:val="0"/>
                <w:sz w:val="24"/>
                <w:szCs w:val="24"/>
                <w:lang w:eastAsia="zh-CN"/>
              </w:rPr>
              <w:t>654</w:t>
            </w:r>
          </w:p>
        </w:tc>
      </w:tr>
    </w:tbl>
    <w:p w:rsidR="006935CB" w:rsidRPr="00B771AD" w:rsidRDefault="006935CB" w:rsidP="00D1791F">
      <w:pPr>
        <w:widowControl/>
        <w:tabs>
          <w:tab w:val="left" w:pos="0"/>
        </w:tabs>
        <w:spacing w:line="228" w:lineRule="auto"/>
        <w:ind w:firstLine="0"/>
        <w:rPr>
          <w:sz w:val="28"/>
          <w:szCs w:val="28"/>
        </w:rPr>
      </w:pPr>
    </w:p>
    <w:p w:rsidR="00F4547C" w:rsidRPr="00873A07" w:rsidRDefault="00F4547C" w:rsidP="006258C4">
      <w:pPr>
        <w:widowControl/>
        <w:spacing w:line="372" w:lineRule="auto"/>
        <w:ind w:firstLine="709"/>
        <w:rPr>
          <w:bCs/>
          <w:sz w:val="28"/>
          <w:szCs w:val="28"/>
        </w:rPr>
      </w:pPr>
      <w:r w:rsidRPr="00873A07">
        <w:rPr>
          <w:bCs/>
          <w:sz w:val="28"/>
          <w:szCs w:val="28"/>
        </w:rPr>
        <w:t>Также проектом предлагается уточнить границы 2 земельных участков.</w:t>
      </w:r>
      <w:r w:rsidR="00003FC1" w:rsidRPr="00873A07">
        <w:rPr>
          <w:bCs/>
          <w:sz w:val="28"/>
          <w:szCs w:val="28"/>
        </w:rPr>
        <w:t xml:space="preserve"> </w:t>
      </w:r>
      <w:r w:rsidRPr="00873A07">
        <w:rPr>
          <w:rFonts w:eastAsia="Calibri"/>
          <w:bCs/>
          <w:kern w:val="0"/>
          <w:sz w:val="28"/>
          <w:szCs w:val="28"/>
          <w:lang w:eastAsia="ar-SA"/>
        </w:rPr>
        <w:t>Перечень и сведения о площади уточняемых земельных участков</w:t>
      </w:r>
      <w:r w:rsidR="00873A07" w:rsidRPr="00873A07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Pr="00873A07">
        <w:rPr>
          <w:rFonts w:eastAsia="Calibri"/>
          <w:bCs/>
          <w:kern w:val="0"/>
          <w:sz w:val="28"/>
          <w:szCs w:val="28"/>
          <w:lang w:eastAsia="ar-SA"/>
        </w:rPr>
        <w:t xml:space="preserve">приведены в </w:t>
      </w:r>
      <w:r w:rsidR="003B5E65" w:rsidRPr="00873A07">
        <w:rPr>
          <w:rFonts w:eastAsia="Calibri"/>
          <w:bCs/>
          <w:kern w:val="0"/>
          <w:sz w:val="28"/>
          <w:szCs w:val="28"/>
          <w:lang w:eastAsia="ar-SA"/>
        </w:rPr>
        <w:t>таблице № 3</w:t>
      </w:r>
      <w:r w:rsidRPr="00873A07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CD3407" w:rsidRPr="00873A07" w:rsidRDefault="003B5E65" w:rsidP="00D1791F">
      <w:pPr>
        <w:widowControl/>
        <w:spacing w:line="240" w:lineRule="auto"/>
        <w:ind w:firstLine="0"/>
        <w:jc w:val="right"/>
        <w:rPr>
          <w:sz w:val="28"/>
          <w:szCs w:val="28"/>
        </w:rPr>
      </w:pPr>
      <w:r w:rsidRPr="00873A07">
        <w:rPr>
          <w:rFonts w:eastAsia="Calibri"/>
          <w:bCs/>
          <w:kern w:val="0"/>
          <w:sz w:val="28"/>
          <w:szCs w:val="28"/>
          <w:lang w:eastAsia="ar-SA"/>
        </w:rPr>
        <w:t>Таблица №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0"/>
        <w:gridCol w:w="1982"/>
        <w:gridCol w:w="1985"/>
        <w:gridCol w:w="1872"/>
        <w:gridCol w:w="854"/>
        <w:gridCol w:w="1206"/>
      </w:tblGrid>
      <w:tr w:rsidR="00B771AD" w:rsidRPr="00873A07" w:rsidTr="00B771AD">
        <w:trPr>
          <w:trHeight w:val="288"/>
          <w:tblHeader/>
        </w:trPr>
        <w:tc>
          <w:tcPr>
            <w:tcW w:w="873" w:type="pct"/>
            <w:noWrap/>
            <w:hideMark/>
          </w:tcPr>
          <w:p w:rsidR="00931D0C" w:rsidRPr="00873A07" w:rsidRDefault="00003FC1" w:rsidP="00D1791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Условный номер</w:t>
            </w:r>
            <w:r w:rsidR="00B771AD">
              <w:rPr>
                <w:sz w:val="24"/>
                <w:szCs w:val="24"/>
              </w:rPr>
              <w:t xml:space="preserve"> уточняемого</w:t>
            </w:r>
            <w:r w:rsidRPr="00873A07">
              <w:rPr>
                <w:sz w:val="24"/>
                <w:szCs w:val="24"/>
              </w:rPr>
              <w:t xml:space="preserve"> земельного участка</w:t>
            </w:r>
          </w:p>
        </w:tc>
        <w:tc>
          <w:tcPr>
            <w:tcW w:w="1036" w:type="pct"/>
            <w:noWrap/>
            <w:hideMark/>
          </w:tcPr>
          <w:p w:rsidR="00931D0C" w:rsidRPr="00873A07" w:rsidRDefault="00931D0C" w:rsidP="00D1791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 xml:space="preserve">Кадастровый номер </w:t>
            </w:r>
            <w:r w:rsidR="00B771AD">
              <w:rPr>
                <w:sz w:val="24"/>
                <w:szCs w:val="24"/>
              </w:rPr>
              <w:t xml:space="preserve">уточняемого </w:t>
            </w:r>
            <w:r w:rsidR="00003FC1" w:rsidRPr="00873A07">
              <w:rPr>
                <w:sz w:val="24"/>
                <w:szCs w:val="24"/>
              </w:rPr>
              <w:t>земельного участка</w:t>
            </w:r>
          </w:p>
        </w:tc>
        <w:tc>
          <w:tcPr>
            <w:tcW w:w="1037" w:type="pct"/>
            <w:noWrap/>
            <w:hideMark/>
          </w:tcPr>
          <w:p w:rsidR="00931D0C" w:rsidRPr="00873A07" w:rsidRDefault="00931D0C" w:rsidP="00D1791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 xml:space="preserve">Вид разрешенного использования </w:t>
            </w:r>
            <w:r w:rsidR="00B771AD">
              <w:rPr>
                <w:sz w:val="24"/>
                <w:szCs w:val="24"/>
              </w:rPr>
              <w:t xml:space="preserve">уточняемого </w:t>
            </w:r>
            <w:r w:rsidRPr="00873A07">
              <w:rPr>
                <w:sz w:val="24"/>
                <w:szCs w:val="24"/>
              </w:rPr>
              <w:t>земельного участка</w:t>
            </w:r>
          </w:p>
        </w:tc>
        <w:tc>
          <w:tcPr>
            <w:tcW w:w="978" w:type="pct"/>
          </w:tcPr>
          <w:p w:rsidR="00931D0C" w:rsidRPr="00873A07" w:rsidRDefault="00931D0C" w:rsidP="00D1791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Адрес</w:t>
            </w:r>
          </w:p>
        </w:tc>
        <w:tc>
          <w:tcPr>
            <w:tcW w:w="446" w:type="pct"/>
          </w:tcPr>
          <w:p w:rsidR="00931D0C" w:rsidRPr="00873A07" w:rsidRDefault="00931D0C" w:rsidP="00D1791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Декларированная площадь,</w:t>
            </w:r>
            <w:r w:rsidR="00873A07" w:rsidRPr="00873A07">
              <w:rPr>
                <w:sz w:val="24"/>
                <w:szCs w:val="24"/>
              </w:rPr>
              <w:t xml:space="preserve"> </w:t>
            </w:r>
            <w:r w:rsidRPr="00873A07">
              <w:rPr>
                <w:sz w:val="24"/>
                <w:szCs w:val="24"/>
              </w:rPr>
              <w:t>кв.</w:t>
            </w:r>
            <w:r w:rsidR="00003FC1" w:rsidRPr="00873A07">
              <w:rPr>
                <w:sz w:val="24"/>
                <w:szCs w:val="24"/>
              </w:rPr>
              <w:t xml:space="preserve"> </w:t>
            </w:r>
            <w:r w:rsidRPr="00873A07">
              <w:rPr>
                <w:sz w:val="24"/>
                <w:szCs w:val="24"/>
              </w:rPr>
              <w:t>м</w:t>
            </w:r>
          </w:p>
        </w:tc>
        <w:tc>
          <w:tcPr>
            <w:tcW w:w="630" w:type="pct"/>
            <w:noWrap/>
            <w:hideMark/>
          </w:tcPr>
          <w:p w:rsidR="00931D0C" w:rsidRPr="00873A07" w:rsidRDefault="00931D0C" w:rsidP="00D1791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Уточненная площадь,</w:t>
            </w:r>
            <w:r w:rsidR="00873A07" w:rsidRPr="00873A07">
              <w:rPr>
                <w:sz w:val="24"/>
                <w:szCs w:val="24"/>
              </w:rPr>
              <w:t xml:space="preserve"> </w:t>
            </w:r>
            <w:r w:rsidRPr="00873A07">
              <w:rPr>
                <w:sz w:val="24"/>
                <w:szCs w:val="24"/>
              </w:rPr>
              <w:t>кв.</w:t>
            </w:r>
            <w:r w:rsidR="00003FC1" w:rsidRPr="00873A07">
              <w:rPr>
                <w:sz w:val="24"/>
                <w:szCs w:val="24"/>
              </w:rPr>
              <w:t xml:space="preserve"> </w:t>
            </w:r>
            <w:r w:rsidRPr="00873A07">
              <w:rPr>
                <w:sz w:val="24"/>
                <w:szCs w:val="24"/>
              </w:rPr>
              <w:t>м</w:t>
            </w:r>
          </w:p>
        </w:tc>
      </w:tr>
      <w:tr w:rsidR="00B771AD" w:rsidRPr="00873A07" w:rsidTr="00B771AD">
        <w:trPr>
          <w:trHeight w:val="782"/>
        </w:trPr>
        <w:tc>
          <w:tcPr>
            <w:tcW w:w="873" w:type="pct"/>
            <w:noWrap/>
            <w:hideMark/>
          </w:tcPr>
          <w:p w:rsidR="00931D0C" w:rsidRPr="00873A07" w:rsidRDefault="00931D0C" w:rsidP="00D1791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:ЗУ01</w:t>
            </w:r>
          </w:p>
        </w:tc>
        <w:tc>
          <w:tcPr>
            <w:tcW w:w="1036" w:type="pct"/>
            <w:noWrap/>
            <w:hideMark/>
          </w:tcPr>
          <w:p w:rsidR="00931D0C" w:rsidRPr="00873A07" w:rsidRDefault="00931D0C" w:rsidP="00D1791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36:34:0206004:32</w:t>
            </w:r>
          </w:p>
        </w:tc>
        <w:tc>
          <w:tcPr>
            <w:tcW w:w="1037" w:type="pct"/>
            <w:noWrap/>
            <w:hideMark/>
          </w:tcPr>
          <w:p w:rsidR="00931D0C" w:rsidRPr="00873A07" w:rsidRDefault="00931D0C" w:rsidP="00D1791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Индивидуальное жилищное строительство</w:t>
            </w:r>
          </w:p>
        </w:tc>
        <w:tc>
          <w:tcPr>
            <w:tcW w:w="978" w:type="pct"/>
          </w:tcPr>
          <w:p w:rsidR="00931D0C" w:rsidRPr="00873A07" w:rsidRDefault="00873A07" w:rsidP="00D1791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ул. </w:t>
            </w:r>
            <w:r w:rsidR="00003FC1" w:rsidRPr="00873A07">
              <w:rPr>
                <w:sz w:val="24"/>
                <w:szCs w:val="24"/>
              </w:rPr>
              <w:t>Багряная,</w:t>
            </w:r>
            <w:r w:rsidR="00931D0C" w:rsidRPr="00873A07">
              <w:rPr>
                <w:sz w:val="24"/>
                <w:szCs w:val="24"/>
              </w:rPr>
              <w:t xml:space="preserve"> 12</w:t>
            </w:r>
          </w:p>
        </w:tc>
        <w:tc>
          <w:tcPr>
            <w:tcW w:w="446" w:type="pct"/>
          </w:tcPr>
          <w:p w:rsidR="00931D0C" w:rsidRPr="00873A07" w:rsidRDefault="004776BD" w:rsidP="00D1791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600</w:t>
            </w:r>
          </w:p>
        </w:tc>
        <w:tc>
          <w:tcPr>
            <w:tcW w:w="630" w:type="pct"/>
            <w:noWrap/>
            <w:hideMark/>
          </w:tcPr>
          <w:p w:rsidR="00931D0C" w:rsidRPr="00873A07" w:rsidRDefault="004776BD" w:rsidP="00D1791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607</w:t>
            </w:r>
          </w:p>
        </w:tc>
      </w:tr>
      <w:tr w:rsidR="00B771AD" w:rsidRPr="00873A07" w:rsidTr="00B771AD">
        <w:trPr>
          <w:trHeight w:val="288"/>
        </w:trPr>
        <w:tc>
          <w:tcPr>
            <w:tcW w:w="873" w:type="pct"/>
            <w:noWrap/>
            <w:hideMark/>
          </w:tcPr>
          <w:p w:rsidR="00931D0C" w:rsidRPr="00873A07" w:rsidRDefault="00931D0C" w:rsidP="00D1791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:ЗУ04</w:t>
            </w:r>
          </w:p>
        </w:tc>
        <w:tc>
          <w:tcPr>
            <w:tcW w:w="1036" w:type="pct"/>
            <w:noWrap/>
            <w:hideMark/>
          </w:tcPr>
          <w:p w:rsidR="00931D0C" w:rsidRPr="00873A07" w:rsidRDefault="00931D0C" w:rsidP="00D1791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36:34:0206004:37</w:t>
            </w:r>
          </w:p>
        </w:tc>
        <w:tc>
          <w:tcPr>
            <w:tcW w:w="1037" w:type="pct"/>
            <w:noWrap/>
            <w:hideMark/>
          </w:tcPr>
          <w:p w:rsidR="00931D0C" w:rsidRPr="00873A07" w:rsidRDefault="00931D0C" w:rsidP="00D1791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Индивидуальное жилищное строительство</w:t>
            </w:r>
          </w:p>
        </w:tc>
        <w:tc>
          <w:tcPr>
            <w:tcW w:w="978" w:type="pct"/>
          </w:tcPr>
          <w:p w:rsidR="00931D0C" w:rsidRPr="00873A07" w:rsidRDefault="00873A07" w:rsidP="00D1791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ул. </w:t>
            </w:r>
            <w:r w:rsidR="00931D0C" w:rsidRPr="00873A07">
              <w:rPr>
                <w:sz w:val="24"/>
                <w:szCs w:val="24"/>
              </w:rPr>
              <w:t>Багряная, 22</w:t>
            </w:r>
          </w:p>
        </w:tc>
        <w:tc>
          <w:tcPr>
            <w:tcW w:w="446" w:type="pct"/>
          </w:tcPr>
          <w:p w:rsidR="00931D0C" w:rsidRPr="00873A07" w:rsidRDefault="004776BD" w:rsidP="00D1791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648</w:t>
            </w:r>
          </w:p>
        </w:tc>
        <w:tc>
          <w:tcPr>
            <w:tcW w:w="630" w:type="pct"/>
            <w:noWrap/>
            <w:hideMark/>
          </w:tcPr>
          <w:p w:rsidR="00931D0C" w:rsidRPr="00873A07" w:rsidRDefault="004776BD" w:rsidP="00D1791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663</w:t>
            </w:r>
          </w:p>
        </w:tc>
      </w:tr>
    </w:tbl>
    <w:p w:rsidR="00F4547C" w:rsidRPr="00873A07" w:rsidRDefault="00CD3407" w:rsidP="006258C4">
      <w:pPr>
        <w:widowControl/>
        <w:spacing w:line="372" w:lineRule="auto"/>
        <w:ind w:firstLine="709"/>
        <w:rPr>
          <w:bCs/>
          <w:sz w:val="28"/>
          <w:szCs w:val="28"/>
        </w:rPr>
      </w:pPr>
      <w:r w:rsidRPr="00873A07">
        <w:rPr>
          <w:bCs/>
          <w:sz w:val="28"/>
          <w:szCs w:val="28"/>
        </w:rPr>
        <w:lastRenderedPageBreak/>
        <w:t>Земельные участки с кадастровыми номерами 36:34:0206004:37, 36:34:0206004:32 являются ранее учтенными. Площадь данных земельных участков, согласно сведениям Единого государственного реестра недвижимости</w:t>
      </w:r>
      <w:r w:rsidR="00F2332F" w:rsidRPr="00873A07">
        <w:rPr>
          <w:bCs/>
          <w:sz w:val="28"/>
          <w:szCs w:val="28"/>
        </w:rPr>
        <w:t xml:space="preserve"> (ЕГРН),</w:t>
      </w:r>
      <w:r w:rsidRPr="00873A07">
        <w:rPr>
          <w:bCs/>
          <w:sz w:val="28"/>
          <w:szCs w:val="28"/>
        </w:rPr>
        <w:t xml:space="preserve"> декларированная, границы не были установлены в</w:t>
      </w:r>
      <w:r w:rsidR="00B771AD">
        <w:rPr>
          <w:bCs/>
          <w:sz w:val="28"/>
          <w:szCs w:val="28"/>
        </w:rPr>
        <w:t> </w:t>
      </w:r>
      <w:r w:rsidRPr="00873A07">
        <w:rPr>
          <w:bCs/>
          <w:sz w:val="28"/>
          <w:szCs w:val="28"/>
        </w:rPr>
        <w:t xml:space="preserve">соответствии с требованиями действующего законодательства. </w:t>
      </w:r>
    </w:p>
    <w:p w:rsidR="009B69BA" w:rsidRPr="00873A07" w:rsidRDefault="00F2332F" w:rsidP="006258C4">
      <w:pPr>
        <w:widowControl/>
        <w:tabs>
          <w:tab w:val="left" w:pos="0"/>
        </w:tabs>
        <w:spacing w:line="372" w:lineRule="auto"/>
        <w:ind w:firstLine="709"/>
        <w:contextualSpacing/>
        <w:rPr>
          <w:sz w:val="28"/>
          <w:szCs w:val="28"/>
        </w:rPr>
      </w:pPr>
      <w:r w:rsidRPr="00873A07">
        <w:rPr>
          <w:sz w:val="28"/>
          <w:szCs w:val="28"/>
        </w:rPr>
        <w:t>Итак, н</w:t>
      </w:r>
      <w:r w:rsidR="009B69BA" w:rsidRPr="00873A07">
        <w:rPr>
          <w:sz w:val="28"/>
          <w:szCs w:val="28"/>
        </w:rPr>
        <w:t>астоящим проектом межевания территории предлагается образовать</w:t>
      </w:r>
      <w:r w:rsidR="004B38D7" w:rsidRPr="00873A07">
        <w:rPr>
          <w:sz w:val="28"/>
          <w:szCs w:val="28"/>
        </w:rPr>
        <w:t xml:space="preserve"> </w:t>
      </w:r>
      <w:r w:rsidR="005F3424" w:rsidRPr="00873A07">
        <w:rPr>
          <w:sz w:val="28"/>
          <w:szCs w:val="28"/>
        </w:rPr>
        <w:t>1</w:t>
      </w:r>
      <w:r w:rsidR="00750D58" w:rsidRPr="00873A07">
        <w:rPr>
          <w:sz w:val="28"/>
          <w:szCs w:val="28"/>
        </w:rPr>
        <w:t>5</w:t>
      </w:r>
      <w:r w:rsidR="005F3424" w:rsidRPr="00873A07">
        <w:rPr>
          <w:sz w:val="28"/>
          <w:szCs w:val="28"/>
        </w:rPr>
        <w:t xml:space="preserve"> земельных участков </w:t>
      </w:r>
      <w:r w:rsidR="004B38D7" w:rsidRPr="00873A07">
        <w:rPr>
          <w:sz w:val="28"/>
          <w:szCs w:val="28"/>
        </w:rPr>
        <w:t>и уточнить</w:t>
      </w:r>
      <w:r w:rsidR="005F3424" w:rsidRPr="00873A07">
        <w:rPr>
          <w:sz w:val="28"/>
          <w:szCs w:val="28"/>
        </w:rPr>
        <w:t xml:space="preserve"> границы 2 земельных</w:t>
      </w:r>
      <w:r w:rsidR="009B69BA" w:rsidRPr="00873A07">
        <w:rPr>
          <w:sz w:val="28"/>
          <w:szCs w:val="28"/>
        </w:rPr>
        <w:t xml:space="preserve"> участк</w:t>
      </w:r>
      <w:r w:rsidR="005F3424" w:rsidRPr="00873A07">
        <w:rPr>
          <w:sz w:val="28"/>
          <w:szCs w:val="28"/>
        </w:rPr>
        <w:t>ов</w:t>
      </w:r>
      <w:r w:rsidR="009B69BA" w:rsidRPr="00873A07">
        <w:rPr>
          <w:sz w:val="28"/>
          <w:szCs w:val="28"/>
        </w:rPr>
        <w:t>:</w:t>
      </w:r>
      <w:bookmarkStart w:id="0" w:name="_Toc455506302"/>
      <w:bookmarkStart w:id="1" w:name="_Toc455657939"/>
      <w:bookmarkStart w:id="2" w:name="_Toc536796089"/>
      <w:r w:rsidR="009B69BA" w:rsidRPr="00873A07">
        <w:rPr>
          <w:sz w:val="28"/>
          <w:szCs w:val="28"/>
        </w:rPr>
        <w:t xml:space="preserve"> </w:t>
      </w:r>
    </w:p>
    <w:p w:rsidR="009B69BA" w:rsidRPr="00873A07" w:rsidRDefault="009B69BA" w:rsidP="006258C4">
      <w:pPr>
        <w:widowControl/>
        <w:tabs>
          <w:tab w:val="left" w:pos="0"/>
        </w:tabs>
        <w:spacing w:line="372" w:lineRule="auto"/>
        <w:ind w:firstLine="709"/>
        <w:contextualSpacing/>
        <w:rPr>
          <w:b/>
          <w:sz w:val="28"/>
          <w:szCs w:val="28"/>
        </w:rPr>
      </w:pPr>
      <w:r w:rsidRPr="00873A07">
        <w:rPr>
          <w:b/>
          <w:sz w:val="28"/>
          <w:szCs w:val="28"/>
        </w:rPr>
        <w:t>:ЗУ</w:t>
      </w:r>
      <w:r w:rsidR="00CD3407" w:rsidRPr="00873A07">
        <w:rPr>
          <w:b/>
          <w:sz w:val="28"/>
          <w:szCs w:val="28"/>
        </w:rPr>
        <w:t>0</w:t>
      </w:r>
      <w:r w:rsidRPr="00873A07">
        <w:rPr>
          <w:b/>
          <w:sz w:val="28"/>
          <w:szCs w:val="28"/>
        </w:rPr>
        <w:t>1</w:t>
      </w:r>
    </w:p>
    <w:p w:rsidR="00602E01" w:rsidRPr="00873A07" w:rsidRDefault="00CD3407" w:rsidP="006258C4">
      <w:pPr>
        <w:pStyle w:val="2fa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3A07">
        <w:rPr>
          <w:rFonts w:ascii="Times New Roman" w:eastAsia="Times New Roman" w:hAnsi="Times New Roman" w:cs="Times New Roman"/>
          <w:sz w:val="28"/>
          <w:szCs w:val="28"/>
        </w:rPr>
        <w:t>Согласно сведениям ЕГРН</w:t>
      </w:r>
      <w:r w:rsidR="00EE1EAD" w:rsidRPr="00873A07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 xml:space="preserve"> по адресу</w:t>
      </w:r>
      <w:r w:rsidR="00EE1EAD" w:rsidRPr="00873A07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 xml:space="preserve"> Воронежская обл</w:t>
      </w:r>
      <w:r w:rsidR="00EE1EAD" w:rsidRPr="00873A07">
        <w:rPr>
          <w:rFonts w:ascii="Times New Roman" w:eastAsia="Times New Roman" w:hAnsi="Times New Roman" w:cs="Times New Roman"/>
          <w:sz w:val="28"/>
          <w:szCs w:val="28"/>
        </w:rPr>
        <w:t>асть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>,</w:t>
      </w:r>
      <w:r w:rsidR="00873A07" w:rsidRPr="00873A07">
        <w:rPr>
          <w:rFonts w:ascii="Times New Roman" w:eastAsia="Times New Roman" w:hAnsi="Times New Roman" w:cs="Times New Roman"/>
          <w:sz w:val="28"/>
          <w:szCs w:val="28"/>
        </w:rPr>
        <w:t xml:space="preserve"> г. 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>Воронеж,</w:t>
      </w:r>
      <w:r w:rsidR="00EE1EAD" w:rsidRPr="00873A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3A07" w:rsidRPr="00873A07">
        <w:rPr>
          <w:rFonts w:ascii="Times New Roman" w:eastAsia="Times New Roman" w:hAnsi="Times New Roman" w:cs="Times New Roman"/>
          <w:sz w:val="28"/>
          <w:szCs w:val="28"/>
        </w:rPr>
        <w:t>ул. 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>Багряная, уч</w:t>
      </w:r>
      <w:r w:rsidR="00602E01" w:rsidRPr="00873A0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 xml:space="preserve"> 12</w:t>
      </w:r>
      <w:r w:rsidR="00EE1EAD" w:rsidRPr="00873A07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 xml:space="preserve"> расположен земельный участок с</w:t>
      </w:r>
      <w:r w:rsidR="00B771A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>кадастровым номером 36:34:0206004:32, границы которог</w:t>
      </w:r>
      <w:r w:rsidR="00EE1EAD" w:rsidRPr="00873A07">
        <w:rPr>
          <w:rFonts w:ascii="Times New Roman" w:eastAsia="Times New Roman" w:hAnsi="Times New Roman" w:cs="Times New Roman"/>
          <w:sz w:val="28"/>
          <w:szCs w:val="28"/>
        </w:rPr>
        <w:t xml:space="preserve">о не установлены в соответствии 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>с действующим законодательством. Проектом межевания предлагается уточнить границы данного земельного участка. Площадь земельного участка до уточнения составляет 600 кв</w:t>
      </w:r>
      <w:r w:rsidR="00223489" w:rsidRPr="00873A0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 xml:space="preserve"> м,</w:t>
      </w:r>
      <w:r w:rsidR="00873A07" w:rsidRPr="00873A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7FCF" w:rsidRPr="00873A07">
        <w:rPr>
          <w:rFonts w:ascii="Times New Roman" w:eastAsia="Times New Roman" w:hAnsi="Times New Roman" w:cs="Times New Roman"/>
          <w:sz w:val="28"/>
          <w:szCs w:val="28"/>
        </w:rPr>
        <w:t>проектная площадь</w:t>
      </w:r>
      <w:r w:rsidR="00942593" w:rsidRPr="00873A07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873A07" w:rsidRPr="00873A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23489" w:rsidRPr="00873A07">
        <w:rPr>
          <w:rFonts w:ascii="Times New Roman" w:eastAsia="Times New Roman" w:hAnsi="Times New Roman" w:cs="Times New Roman"/>
          <w:sz w:val="28"/>
          <w:szCs w:val="28"/>
        </w:rPr>
        <w:t>607 кв. м</w:t>
      </w:r>
      <w:r w:rsidR="00321F58" w:rsidRPr="00873A07">
        <w:rPr>
          <w:rFonts w:ascii="Times New Roman" w:eastAsia="Times New Roman" w:hAnsi="Times New Roman" w:cs="Times New Roman"/>
          <w:sz w:val="28"/>
          <w:szCs w:val="28"/>
        </w:rPr>
        <w:t xml:space="preserve">, разница между ними 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 xml:space="preserve">не превышает </w:t>
      </w:r>
      <w:r w:rsidR="0000725F" w:rsidRPr="00873A07">
        <w:rPr>
          <w:rFonts w:ascii="Times New Roman" w:eastAsia="Times New Roman" w:hAnsi="Times New Roman" w:cs="Times New Roman"/>
          <w:sz w:val="28"/>
          <w:szCs w:val="28"/>
        </w:rPr>
        <w:t>1</w:t>
      </w:r>
      <w:r w:rsidR="00321F58" w:rsidRPr="00873A07">
        <w:rPr>
          <w:rFonts w:ascii="Times New Roman" w:eastAsia="Times New Roman" w:hAnsi="Times New Roman" w:cs="Times New Roman"/>
          <w:sz w:val="28"/>
          <w:szCs w:val="28"/>
        </w:rPr>
        <w:t>0%</w:t>
      </w:r>
      <w:r w:rsidR="0000725F" w:rsidRPr="00873A07">
        <w:rPr>
          <w:rFonts w:ascii="Times New Roman" w:eastAsia="Times New Roman" w:hAnsi="Times New Roman" w:cs="Times New Roman"/>
          <w:sz w:val="28"/>
          <w:szCs w:val="28"/>
        </w:rPr>
        <w:t>, что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r w:rsidR="0000725F" w:rsidRPr="00873A07">
        <w:rPr>
          <w:rFonts w:ascii="Times New Roman" w:eastAsia="Times New Roman" w:hAnsi="Times New Roman" w:cs="Times New Roman"/>
          <w:sz w:val="28"/>
          <w:szCs w:val="28"/>
        </w:rPr>
        <w:t xml:space="preserve">опускается согласно требованиям 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>ст.</w:t>
      </w:r>
      <w:r w:rsidR="0000725F" w:rsidRPr="00873A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 xml:space="preserve">43 </w:t>
      </w:r>
      <w:r w:rsidR="0000725F" w:rsidRPr="00873A07">
        <w:rPr>
          <w:rFonts w:ascii="Times New Roman" w:eastAsia="Times New Roman" w:hAnsi="Times New Roman" w:cs="Times New Roman"/>
          <w:sz w:val="28"/>
          <w:szCs w:val="28"/>
        </w:rPr>
        <w:t xml:space="preserve">Федерального закона </w:t>
      </w:r>
      <w:r w:rsidR="00BD461F" w:rsidRPr="00873A07">
        <w:rPr>
          <w:rFonts w:ascii="Times New Roman" w:eastAsia="Times New Roman" w:hAnsi="Times New Roman" w:cs="Times New Roman"/>
          <w:sz w:val="28"/>
          <w:szCs w:val="28"/>
        </w:rPr>
        <w:t>от 13.07.2015</w:t>
      </w:r>
      <w:r w:rsidR="0000725F" w:rsidRPr="00873A07">
        <w:rPr>
          <w:rFonts w:ascii="Times New Roman" w:eastAsia="Times New Roman" w:hAnsi="Times New Roman" w:cs="Times New Roman"/>
          <w:sz w:val="28"/>
          <w:szCs w:val="28"/>
        </w:rPr>
        <w:t xml:space="preserve"> № 218-ФЗ</w:t>
      </w:r>
      <w:r w:rsidR="00873A07" w:rsidRPr="00873A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461F" w:rsidRPr="00873A07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771A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>государст</w:t>
      </w:r>
      <w:r w:rsidR="00BD461F" w:rsidRPr="00873A07">
        <w:rPr>
          <w:rFonts w:ascii="Times New Roman" w:eastAsia="Times New Roman" w:hAnsi="Times New Roman" w:cs="Times New Roman"/>
          <w:sz w:val="28"/>
          <w:szCs w:val="28"/>
        </w:rPr>
        <w:t>венной регистрации недвижимости»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02E01" w:rsidRPr="00873A07" w:rsidRDefault="00602E01" w:rsidP="006258C4">
      <w:pPr>
        <w:pStyle w:val="2fa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3A07">
        <w:rPr>
          <w:rFonts w:ascii="Times New Roman" w:eastAsia="Times New Roman" w:hAnsi="Times New Roman" w:cs="Times New Roman"/>
          <w:sz w:val="28"/>
          <w:szCs w:val="28"/>
        </w:rPr>
        <w:t>Земельный участок расположен в зоне ЖИ.</w:t>
      </w:r>
      <w:r w:rsidR="00D519CB" w:rsidRPr="00873A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>Вид разрешенного использования земельного участка с кадастровым номером 36:34:0206004:32</w:t>
      </w:r>
      <w:r w:rsidR="00D519CB" w:rsidRPr="00873A07">
        <w:rPr>
          <w:rFonts w:ascii="Times New Roman" w:eastAsia="Times New Roman" w:hAnsi="Times New Roman" w:cs="Times New Roman"/>
          <w:sz w:val="28"/>
          <w:szCs w:val="28"/>
        </w:rPr>
        <w:t>,</w:t>
      </w:r>
      <w:r w:rsidR="007A7FF9" w:rsidRPr="00873A07">
        <w:rPr>
          <w:rFonts w:ascii="Times New Roman" w:eastAsia="Times New Roman" w:hAnsi="Times New Roman" w:cs="Times New Roman"/>
          <w:sz w:val="28"/>
          <w:szCs w:val="28"/>
        </w:rPr>
        <w:t xml:space="preserve"> согласно сведениям ЕГРН</w:t>
      </w:r>
      <w:r w:rsidR="00D519CB" w:rsidRPr="00873A0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42593" w:rsidRPr="00873A07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D519CB" w:rsidRPr="00873A07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7A7FF9" w:rsidRPr="00873A07">
        <w:rPr>
          <w:rFonts w:ascii="Times New Roman" w:eastAsia="Times New Roman" w:hAnsi="Times New Roman" w:cs="Times New Roman"/>
          <w:sz w:val="28"/>
          <w:szCs w:val="28"/>
        </w:rPr>
        <w:t>ндиви</w:t>
      </w:r>
      <w:r w:rsidR="00D519CB" w:rsidRPr="00873A07">
        <w:rPr>
          <w:rFonts w:ascii="Times New Roman" w:eastAsia="Times New Roman" w:hAnsi="Times New Roman" w:cs="Times New Roman"/>
          <w:sz w:val="28"/>
          <w:szCs w:val="28"/>
        </w:rPr>
        <w:t>дуальное жилищное строительство</w:t>
      </w:r>
      <w:r w:rsidR="007A7FF9" w:rsidRPr="00873A0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A7FF9" w:rsidRPr="00873A07" w:rsidRDefault="007A7FF9" w:rsidP="006258C4">
      <w:pPr>
        <w:pStyle w:val="2fa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3A07">
        <w:rPr>
          <w:rFonts w:ascii="Times New Roman" w:eastAsia="Times New Roman" w:hAnsi="Times New Roman" w:cs="Times New Roman"/>
          <w:sz w:val="28"/>
          <w:szCs w:val="28"/>
        </w:rPr>
        <w:t>Границы уточняемого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</w:t>
      </w:r>
      <w:r w:rsidR="00D77A29" w:rsidRPr="00873A07">
        <w:rPr>
          <w:rFonts w:ascii="Times New Roman" w:eastAsia="Times New Roman" w:hAnsi="Times New Roman" w:cs="Times New Roman"/>
          <w:sz w:val="28"/>
          <w:szCs w:val="28"/>
        </w:rPr>
        <w:t>я), границ территориальных зон,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</w:t>
      </w:r>
      <w:r w:rsidR="00B771A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>соответствии с иными нормативами градостроительного проектирования.</w:t>
      </w:r>
    </w:p>
    <w:p w:rsidR="007D705E" w:rsidRDefault="009B69BA" w:rsidP="006258C4">
      <w:pPr>
        <w:pStyle w:val="2fa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73A07">
        <w:rPr>
          <w:rFonts w:ascii="Times New Roman" w:hAnsi="Times New Roman" w:cs="Times New Roman"/>
          <w:sz w:val="28"/>
          <w:szCs w:val="28"/>
          <w:lang w:eastAsia="ar-SA"/>
        </w:rPr>
        <w:t>Ведомость координат</w:t>
      </w:r>
      <w:r w:rsidR="00D77A29" w:rsidRPr="00873A07">
        <w:rPr>
          <w:rFonts w:ascii="Times New Roman" w:hAnsi="Times New Roman" w:cs="Times New Roman"/>
          <w:sz w:val="28"/>
          <w:szCs w:val="28"/>
          <w:lang w:eastAsia="ar-SA"/>
        </w:rPr>
        <w:t xml:space="preserve"> характерных точек границ</w:t>
      </w:r>
      <w:r w:rsidR="00CD3407" w:rsidRPr="00873A07">
        <w:rPr>
          <w:rFonts w:ascii="Times New Roman" w:hAnsi="Times New Roman" w:cs="Times New Roman"/>
          <w:sz w:val="28"/>
          <w:szCs w:val="28"/>
        </w:rPr>
        <w:t xml:space="preserve"> уточняемого</w:t>
      </w:r>
      <w:r w:rsidRPr="00873A0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814A77" w:rsidRPr="00873A07">
        <w:rPr>
          <w:rFonts w:ascii="Times New Roman" w:hAnsi="Times New Roman" w:cs="Times New Roman"/>
          <w:sz w:val="28"/>
          <w:szCs w:val="28"/>
          <w:lang w:eastAsia="ar-SA"/>
        </w:rPr>
        <w:t xml:space="preserve">земельного участка </w:t>
      </w:r>
      <w:r w:rsidRPr="00873A07">
        <w:rPr>
          <w:rFonts w:ascii="Times New Roman" w:hAnsi="Times New Roman" w:cs="Times New Roman"/>
          <w:sz w:val="28"/>
          <w:szCs w:val="28"/>
          <w:lang w:eastAsia="ar-SA"/>
        </w:rPr>
        <w:t xml:space="preserve">представлена в таблице № </w:t>
      </w:r>
      <w:r w:rsidR="00BD461F" w:rsidRPr="00873A07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873A07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D1791F" w:rsidRPr="00873A07" w:rsidRDefault="00D1791F" w:rsidP="006258C4">
      <w:pPr>
        <w:pStyle w:val="2fa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69BA" w:rsidRPr="00873A07" w:rsidRDefault="009B69BA" w:rsidP="006258C4">
      <w:pPr>
        <w:widowControl/>
        <w:tabs>
          <w:tab w:val="left" w:pos="426"/>
        </w:tabs>
        <w:autoSpaceDN/>
        <w:spacing w:line="252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873A07">
        <w:rPr>
          <w:rFonts w:eastAsia="Calibri"/>
          <w:kern w:val="0"/>
          <w:sz w:val="28"/>
          <w:szCs w:val="28"/>
          <w:lang w:eastAsia="ar-SA"/>
        </w:rPr>
        <w:lastRenderedPageBreak/>
        <w:t xml:space="preserve">Таблица № </w:t>
      </w:r>
      <w:r w:rsidR="00BD461F" w:rsidRPr="00873A07">
        <w:rPr>
          <w:rFonts w:eastAsia="Calibri"/>
          <w:kern w:val="0"/>
          <w:sz w:val="28"/>
          <w:szCs w:val="28"/>
          <w:lang w:eastAsia="ar-SA"/>
        </w:rPr>
        <w:t>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873A07" w:rsidRPr="00873A07" w:rsidTr="00C66EC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771AD" w:rsidRDefault="00D77A29" w:rsidP="006258C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9B69BA" w:rsidRPr="00873A07" w:rsidRDefault="00B771AD" w:rsidP="006258C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х</w:t>
            </w:r>
            <w:r w:rsidR="00D77A29"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арактерной</w:t>
            </w: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 </w:t>
            </w:r>
            <w:r w:rsidR="009B69BA"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9BA" w:rsidRPr="00873A07" w:rsidRDefault="009B69BA" w:rsidP="006258C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873A07" w:rsidRPr="00873A07" w:rsidTr="00C66EC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9BA" w:rsidRPr="00873A07" w:rsidRDefault="009B69BA" w:rsidP="006258C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9BA" w:rsidRPr="00873A07" w:rsidRDefault="009B69BA" w:rsidP="006258C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9BA" w:rsidRPr="00873A07" w:rsidRDefault="009B69BA" w:rsidP="006258C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873A07" w:rsidRPr="00873A07" w:rsidTr="002811D8">
        <w:trPr>
          <w:trHeight w:val="13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61F" w:rsidRPr="00873A07" w:rsidRDefault="00BD461F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61F" w:rsidRPr="00873A07" w:rsidRDefault="00BD461F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518524,45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61F" w:rsidRPr="00873A07" w:rsidRDefault="00BD461F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1299377,78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61F" w:rsidRPr="00873A07" w:rsidRDefault="00BD461F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61F" w:rsidRPr="00873A07" w:rsidRDefault="00BD461F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518526,89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61F" w:rsidRPr="00873A07" w:rsidRDefault="00BD461F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1299407,43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61F" w:rsidRPr="00873A07" w:rsidRDefault="00BD461F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61F" w:rsidRPr="00873A07" w:rsidRDefault="00BD461F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518506,64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61F" w:rsidRPr="00873A07" w:rsidRDefault="00BD461F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1299409,49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61F" w:rsidRPr="00873A07" w:rsidRDefault="00BD461F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61F" w:rsidRPr="00873A07" w:rsidRDefault="00BD461F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518504,54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61F" w:rsidRPr="00873A07" w:rsidRDefault="00BD461F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1299379,13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61F" w:rsidRPr="00873A07" w:rsidRDefault="00BD461F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61F" w:rsidRPr="00873A07" w:rsidRDefault="00BD461F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518506,2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61F" w:rsidRPr="00873A07" w:rsidRDefault="00BD461F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1299379</w:t>
            </w:r>
          </w:p>
        </w:tc>
      </w:tr>
      <w:tr w:rsidR="00873A07" w:rsidRPr="00873A07" w:rsidTr="00BD461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5E65" w:rsidRPr="00873A07" w:rsidRDefault="003B5E65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5E65" w:rsidRPr="00873A07" w:rsidRDefault="003B5E65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518515,95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5E65" w:rsidRPr="00873A07" w:rsidRDefault="003B5E65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1299378,29</w:t>
            </w:r>
          </w:p>
        </w:tc>
      </w:tr>
      <w:tr w:rsidR="00BD461F" w:rsidRPr="00873A07" w:rsidTr="00BD461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61F" w:rsidRPr="00873A07" w:rsidRDefault="00BD461F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61F" w:rsidRPr="00873A07" w:rsidRDefault="00BD461F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518524,45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61F" w:rsidRPr="00873A07" w:rsidRDefault="00BD461F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1299377,78</w:t>
            </w:r>
          </w:p>
        </w:tc>
      </w:tr>
    </w:tbl>
    <w:p w:rsidR="00C66EC5" w:rsidRPr="00873A07" w:rsidRDefault="00C66EC5" w:rsidP="006258C4">
      <w:pPr>
        <w:widowControl/>
        <w:tabs>
          <w:tab w:val="left" w:pos="0"/>
        </w:tabs>
        <w:spacing w:line="252" w:lineRule="auto"/>
        <w:ind w:firstLine="0"/>
        <w:contextualSpacing/>
        <w:rPr>
          <w:b/>
          <w:sz w:val="28"/>
          <w:szCs w:val="28"/>
        </w:rPr>
      </w:pPr>
    </w:p>
    <w:p w:rsidR="009B69BA" w:rsidRPr="00873A07" w:rsidRDefault="009B69BA" w:rsidP="00D1791F">
      <w:pPr>
        <w:widowControl/>
        <w:tabs>
          <w:tab w:val="left" w:pos="0"/>
        </w:tabs>
        <w:spacing w:line="372" w:lineRule="auto"/>
        <w:ind w:firstLine="709"/>
        <w:contextualSpacing/>
        <w:rPr>
          <w:b/>
          <w:sz w:val="28"/>
          <w:szCs w:val="28"/>
        </w:rPr>
      </w:pPr>
      <w:r w:rsidRPr="00873A07">
        <w:rPr>
          <w:b/>
          <w:sz w:val="28"/>
          <w:szCs w:val="28"/>
        </w:rPr>
        <w:t>:ЗУ</w:t>
      </w:r>
      <w:r w:rsidR="00BD461F" w:rsidRPr="00873A07">
        <w:rPr>
          <w:b/>
          <w:sz w:val="28"/>
          <w:szCs w:val="28"/>
        </w:rPr>
        <w:t>0</w:t>
      </w:r>
      <w:r w:rsidRPr="00873A07">
        <w:rPr>
          <w:b/>
          <w:sz w:val="28"/>
          <w:szCs w:val="28"/>
        </w:rPr>
        <w:t>2</w:t>
      </w:r>
    </w:p>
    <w:p w:rsidR="00BD461F" w:rsidRPr="00873A07" w:rsidRDefault="00BD461F" w:rsidP="00D1791F">
      <w:pPr>
        <w:pStyle w:val="48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3A07">
        <w:rPr>
          <w:rFonts w:ascii="Times New Roman" w:eastAsia="Times New Roman" w:hAnsi="Times New Roman" w:cs="Times New Roman"/>
          <w:sz w:val="28"/>
          <w:szCs w:val="28"/>
        </w:rPr>
        <w:t>Проектом межевания предлагается образовать земе</w:t>
      </w:r>
      <w:r w:rsidR="004B5230" w:rsidRPr="00873A07">
        <w:rPr>
          <w:rFonts w:ascii="Times New Roman" w:eastAsia="Times New Roman" w:hAnsi="Times New Roman" w:cs="Times New Roman"/>
          <w:sz w:val="28"/>
          <w:szCs w:val="28"/>
        </w:rPr>
        <w:t>льный участок площадью 89 кв. м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>, расположенный по адресу</w:t>
      </w:r>
      <w:r w:rsidR="00D77A29" w:rsidRPr="00873A07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3A07" w:rsidRPr="00873A07">
        <w:rPr>
          <w:rFonts w:ascii="Times New Roman" w:eastAsia="Times New Roman" w:hAnsi="Times New Roman" w:cs="Times New Roman"/>
          <w:sz w:val="28"/>
          <w:szCs w:val="28"/>
        </w:rPr>
        <w:t>ул. 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>Багряная/</w:t>
      </w:r>
      <w:r w:rsidR="00873A07" w:rsidRPr="00873A07">
        <w:rPr>
          <w:rFonts w:ascii="Times New Roman" w:eastAsia="Times New Roman" w:hAnsi="Times New Roman" w:cs="Times New Roman"/>
          <w:sz w:val="28"/>
          <w:szCs w:val="28"/>
        </w:rPr>
        <w:t>ул. 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>Шишкова.</w:t>
      </w:r>
    </w:p>
    <w:p w:rsidR="00D77A29" w:rsidRPr="00873A07" w:rsidRDefault="00BD461F" w:rsidP="00D1791F">
      <w:pPr>
        <w:pStyle w:val="48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3A07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</w:t>
      </w:r>
      <w:proofErr w:type="gramStart"/>
      <w:r w:rsidR="00D77A29" w:rsidRPr="00873A07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gramEnd"/>
      <w:r w:rsidRPr="00873A07">
        <w:rPr>
          <w:rFonts w:ascii="Times New Roman" w:eastAsia="Times New Roman" w:hAnsi="Times New Roman" w:cs="Times New Roman"/>
          <w:sz w:val="28"/>
          <w:szCs w:val="28"/>
        </w:rPr>
        <w:t xml:space="preserve">У02 образуется из земель, государственная собственность на которые не разграничена. </w:t>
      </w:r>
    </w:p>
    <w:p w:rsidR="00BD461F" w:rsidRPr="00873A07" w:rsidRDefault="00BD461F" w:rsidP="00D1791F">
      <w:pPr>
        <w:pStyle w:val="48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3A07">
        <w:rPr>
          <w:rFonts w:ascii="Times New Roman" w:eastAsia="Times New Roman" w:hAnsi="Times New Roman" w:cs="Times New Roman"/>
          <w:sz w:val="28"/>
          <w:szCs w:val="28"/>
        </w:rPr>
        <w:t>Земельный участок расположен в зоне ЖИ.</w:t>
      </w:r>
      <w:r w:rsidR="00D77A29" w:rsidRPr="00873A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>Вид разрешенного использования образуемого земельного участка устанавливается в</w:t>
      </w:r>
      <w:r w:rsidR="0048533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>соответствии с Правилами землепользования и застройки как</w:t>
      </w:r>
      <w:r w:rsidR="0048533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73A07">
        <w:rPr>
          <w:rFonts w:ascii="Times New Roman" w:hAnsi="Times New Roman" w:cs="Times New Roman"/>
          <w:sz w:val="28"/>
          <w:szCs w:val="28"/>
        </w:rPr>
        <w:t>Благоустройство территории</w:t>
      </w:r>
      <w:r w:rsidR="00D77A29" w:rsidRPr="00873A07">
        <w:rPr>
          <w:rFonts w:ascii="Times New Roman" w:hAnsi="Times New Roman" w:cs="Times New Roman"/>
          <w:sz w:val="28"/>
          <w:szCs w:val="28"/>
        </w:rPr>
        <w:t>»</w:t>
      </w:r>
      <w:r w:rsidRPr="00873A07">
        <w:rPr>
          <w:rFonts w:ascii="Times New Roman" w:hAnsi="Times New Roman" w:cs="Times New Roman"/>
          <w:sz w:val="28"/>
          <w:szCs w:val="28"/>
        </w:rPr>
        <w:t xml:space="preserve"> (12.0.2)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D461F" w:rsidRPr="00873A07" w:rsidRDefault="00BD461F" w:rsidP="00D1791F">
      <w:pPr>
        <w:pStyle w:val="48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3A07">
        <w:rPr>
          <w:rFonts w:ascii="Times New Roman" w:eastAsia="Times New Roman" w:hAnsi="Times New Roman" w:cs="Times New Roman"/>
          <w:sz w:val="28"/>
          <w:szCs w:val="28"/>
        </w:rPr>
        <w:t>Предельные (минимальные и максимальные) размеры земельн</w:t>
      </w:r>
      <w:r w:rsidR="00AF6884" w:rsidRPr="00873A07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 xml:space="preserve"> участк</w:t>
      </w:r>
      <w:r w:rsidR="00AF6884" w:rsidRPr="00873A0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>, в том числе площадь, не подлеж</w:t>
      </w:r>
      <w:r w:rsidR="00AF6884" w:rsidRPr="00873A0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 xml:space="preserve">т установлению. </w:t>
      </w:r>
    </w:p>
    <w:p w:rsidR="00BD461F" w:rsidRPr="00873A07" w:rsidRDefault="00BD461F" w:rsidP="00D1791F">
      <w:pPr>
        <w:pStyle w:val="48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3A07">
        <w:rPr>
          <w:rFonts w:ascii="Times New Roman" w:eastAsia="Times New Roman" w:hAnsi="Times New Roman" w:cs="Times New Roman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</w:t>
      </w:r>
      <w:r w:rsidR="00AF6884" w:rsidRPr="00873A07">
        <w:rPr>
          <w:rFonts w:ascii="Times New Roman" w:eastAsia="Times New Roman" w:hAnsi="Times New Roman" w:cs="Times New Roman"/>
          <w:sz w:val="28"/>
          <w:szCs w:val="28"/>
        </w:rPr>
        <w:t>я), границ территориальных зон,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</w:t>
      </w:r>
      <w:r w:rsidR="0048533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иными нормативами градостроительного проектирования. </w:t>
      </w:r>
    </w:p>
    <w:p w:rsidR="000D2FC0" w:rsidRPr="00873A07" w:rsidRDefault="000D2FC0" w:rsidP="00D1791F">
      <w:pPr>
        <w:widowControl/>
        <w:tabs>
          <w:tab w:val="left" w:pos="0"/>
        </w:tabs>
        <w:spacing w:line="372" w:lineRule="auto"/>
        <w:ind w:firstLine="709"/>
        <w:contextualSpacing/>
        <w:rPr>
          <w:rFonts w:eastAsia="Calibri"/>
          <w:kern w:val="0"/>
          <w:sz w:val="28"/>
          <w:szCs w:val="28"/>
          <w:lang w:eastAsia="ar-SA"/>
        </w:rPr>
      </w:pPr>
      <w:r w:rsidRPr="00873A07">
        <w:rPr>
          <w:rFonts w:eastAsia="Calibri"/>
          <w:kern w:val="0"/>
          <w:sz w:val="28"/>
          <w:szCs w:val="28"/>
          <w:lang w:eastAsia="ar-SA"/>
        </w:rPr>
        <w:t>Ведомость координат</w:t>
      </w:r>
      <w:r w:rsidR="006D0E07" w:rsidRPr="00873A07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AF6884" w:rsidRPr="00873A07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</w:t>
      </w:r>
      <w:r w:rsidR="006D0E07" w:rsidRPr="00873A07">
        <w:rPr>
          <w:rFonts w:eastAsia="Calibri"/>
          <w:kern w:val="0"/>
          <w:sz w:val="28"/>
          <w:szCs w:val="28"/>
          <w:lang w:eastAsia="ar-SA"/>
        </w:rPr>
        <w:t>образуемого земельного участка</w:t>
      </w:r>
      <w:r w:rsidRPr="00873A07">
        <w:rPr>
          <w:rFonts w:eastAsia="Calibri"/>
          <w:kern w:val="0"/>
          <w:sz w:val="28"/>
          <w:szCs w:val="28"/>
          <w:lang w:eastAsia="ar-SA"/>
        </w:rPr>
        <w:t xml:space="preserve"> представлена в таблице № </w:t>
      </w:r>
      <w:r w:rsidR="00BD461F" w:rsidRPr="00873A07">
        <w:rPr>
          <w:rFonts w:eastAsia="Calibri"/>
          <w:kern w:val="0"/>
          <w:sz w:val="28"/>
          <w:szCs w:val="28"/>
          <w:lang w:eastAsia="ar-SA"/>
        </w:rPr>
        <w:t>5</w:t>
      </w:r>
      <w:r w:rsidRPr="00873A07">
        <w:rPr>
          <w:rFonts w:eastAsia="Calibri"/>
          <w:kern w:val="0"/>
          <w:sz w:val="28"/>
          <w:szCs w:val="28"/>
          <w:lang w:eastAsia="ar-SA"/>
        </w:rPr>
        <w:t>.</w:t>
      </w:r>
    </w:p>
    <w:p w:rsidR="000D2FC0" w:rsidRPr="00873A07" w:rsidRDefault="000D2FC0" w:rsidP="006258C4">
      <w:pPr>
        <w:widowControl/>
        <w:tabs>
          <w:tab w:val="left" w:pos="426"/>
        </w:tabs>
        <w:autoSpaceDN/>
        <w:spacing w:line="252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873A07">
        <w:rPr>
          <w:rFonts w:eastAsia="Calibri"/>
          <w:kern w:val="0"/>
          <w:sz w:val="28"/>
          <w:szCs w:val="28"/>
          <w:lang w:eastAsia="ar-SA"/>
        </w:rPr>
        <w:t xml:space="preserve">Таблица № </w:t>
      </w:r>
      <w:r w:rsidR="00BD461F" w:rsidRPr="00873A07">
        <w:rPr>
          <w:rFonts w:eastAsia="Calibri"/>
          <w:kern w:val="0"/>
          <w:sz w:val="28"/>
          <w:szCs w:val="28"/>
          <w:lang w:eastAsia="ar-SA"/>
        </w:rPr>
        <w:t>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873A07" w:rsidRPr="00873A07" w:rsidTr="00C66EC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85337" w:rsidRDefault="00485337" w:rsidP="006258C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0D2FC0" w:rsidRPr="00873A07" w:rsidRDefault="00485337" w:rsidP="006258C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х</w:t>
            </w:r>
            <w:r w:rsidR="00AF6884"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арактерной</w:t>
            </w: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 </w:t>
            </w:r>
            <w:r w:rsidR="000D2FC0"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FC0" w:rsidRPr="00873A07" w:rsidRDefault="000D2FC0" w:rsidP="006258C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873A07" w:rsidRPr="00873A07" w:rsidTr="00C66EC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FC0" w:rsidRPr="00873A07" w:rsidRDefault="000D2FC0" w:rsidP="006258C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FC0" w:rsidRPr="00873A07" w:rsidRDefault="000D2FC0" w:rsidP="006258C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FC0" w:rsidRPr="00873A07" w:rsidRDefault="000D2FC0" w:rsidP="006258C4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873A07" w:rsidRPr="00873A07" w:rsidTr="002811D8">
        <w:trPr>
          <w:trHeight w:val="13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61F" w:rsidRPr="00873A07" w:rsidRDefault="00BD461F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61F" w:rsidRPr="00873A07" w:rsidRDefault="00BD461F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518492,47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61F" w:rsidRPr="00873A07" w:rsidRDefault="00BD461F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1299330,42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61F" w:rsidRPr="00873A07" w:rsidRDefault="00BD461F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61F" w:rsidRPr="00873A07" w:rsidRDefault="00BD461F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518493,24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61F" w:rsidRPr="00873A07" w:rsidRDefault="00BD461F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1299340,46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61F" w:rsidRPr="00873A07" w:rsidRDefault="00BD461F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61F" w:rsidRPr="00873A07" w:rsidRDefault="00BD461F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518478,58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61F" w:rsidRPr="00873A07" w:rsidRDefault="00BD461F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1299342,22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61F" w:rsidRPr="00873A07" w:rsidRDefault="00BD461F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61F" w:rsidRPr="00873A07" w:rsidRDefault="00BD461F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518476,94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61F" w:rsidRPr="00873A07" w:rsidRDefault="00BD461F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1299338,35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61F" w:rsidRPr="00873A07" w:rsidRDefault="00BD461F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61F" w:rsidRPr="00873A07" w:rsidRDefault="00BD461F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518488,64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61F" w:rsidRPr="00873A07" w:rsidRDefault="00BD461F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1299337,26</w:t>
            </w:r>
          </w:p>
        </w:tc>
      </w:tr>
      <w:tr w:rsidR="00873A07" w:rsidRPr="00873A07" w:rsidTr="00BD461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61F" w:rsidRPr="00873A07" w:rsidRDefault="00BD461F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61F" w:rsidRPr="00873A07" w:rsidRDefault="00BD461F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518487,96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61F" w:rsidRPr="00873A07" w:rsidRDefault="00BD461F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1299329,99</w:t>
            </w:r>
          </w:p>
        </w:tc>
      </w:tr>
      <w:tr w:rsidR="00BD461F" w:rsidRPr="00873A07" w:rsidTr="00BD461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61F" w:rsidRPr="00873A07" w:rsidRDefault="00BD461F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61F" w:rsidRPr="00873A07" w:rsidRDefault="00BD461F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518492,47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61F" w:rsidRPr="00873A07" w:rsidRDefault="00BD461F" w:rsidP="006258C4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1299330,42</w:t>
            </w:r>
          </w:p>
        </w:tc>
      </w:tr>
    </w:tbl>
    <w:p w:rsidR="006258C4" w:rsidRDefault="006258C4" w:rsidP="006258C4">
      <w:pPr>
        <w:widowControl/>
        <w:tabs>
          <w:tab w:val="left" w:pos="0"/>
        </w:tabs>
        <w:spacing w:line="252" w:lineRule="auto"/>
        <w:ind w:firstLine="709"/>
        <w:contextualSpacing/>
        <w:rPr>
          <w:b/>
          <w:sz w:val="28"/>
          <w:szCs w:val="28"/>
        </w:rPr>
      </w:pPr>
    </w:p>
    <w:p w:rsidR="009B69BA" w:rsidRPr="00873A07" w:rsidRDefault="009B69BA" w:rsidP="006258C4">
      <w:pPr>
        <w:widowControl/>
        <w:tabs>
          <w:tab w:val="left" w:pos="0"/>
        </w:tabs>
        <w:spacing w:line="372" w:lineRule="auto"/>
        <w:ind w:firstLine="709"/>
        <w:contextualSpacing/>
        <w:rPr>
          <w:b/>
          <w:sz w:val="28"/>
          <w:szCs w:val="28"/>
        </w:rPr>
      </w:pPr>
      <w:r w:rsidRPr="00873A07">
        <w:rPr>
          <w:b/>
          <w:sz w:val="28"/>
          <w:szCs w:val="28"/>
        </w:rPr>
        <w:t>:ЗУ</w:t>
      </w:r>
      <w:r w:rsidR="00D15A69" w:rsidRPr="00873A07">
        <w:rPr>
          <w:b/>
          <w:sz w:val="28"/>
          <w:szCs w:val="28"/>
        </w:rPr>
        <w:t>0</w:t>
      </w:r>
      <w:r w:rsidRPr="00873A07">
        <w:rPr>
          <w:b/>
          <w:sz w:val="28"/>
          <w:szCs w:val="28"/>
        </w:rPr>
        <w:t>3</w:t>
      </w:r>
    </w:p>
    <w:bookmarkEnd w:id="0"/>
    <w:bookmarkEnd w:id="1"/>
    <w:bookmarkEnd w:id="2"/>
    <w:p w:rsidR="00BD461F" w:rsidRPr="00873A07" w:rsidRDefault="00BD461F" w:rsidP="006258C4">
      <w:pPr>
        <w:pStyle w:val="48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3A07">
        <w:rPr>
          <w:rFonts w:ascii="Times New Roman" w:eastAsia="Times New Roman" w:hAnsi="Times New Roman" w:cs="Times New Roman"/>
          <w:sz w:val="28"/>
          <w:szCs w:val="28"/>
        </w:rPr>
        <w:t>Проектом межевания предлагается образова</w:t>
      </w:r>
      <w:r w:rsidR="005103A3" w:rsidRPr="00873A07">
        <w:rPr>
          <w:rFonts w:ascii="Times New Roman" w:eastAsia="Times New Roman" w:hAnsi="Times New Roman" w:cs="Times New Roman"/>
          <w:sz w:val="28"/>
          <w:szCs w:val="28"/>
        </w:rPr>
        <w:t>ть земельный участок площадью 6724</w:t>
      </w:r>
      <w:r w:rsidR="00AF6884" w:rsidRPr="00873A07">
        <w:rPr>
          <w:rFonts w:ascii="Times New Roman" w:eastAsia="Times New Roman" w:hAnsi="Times New Roman" w:cs="Times New Roman"/>
          <w:sz w:val="28"/>
          <w:szCs w:val="28"/>
        </w:rPr>
        <w:t xml:space="preserve"> кв. м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 xml:space="preserve">, расположенный в границах </w:t>
      </w:r>
      <w:r w:rsidR="00873A07" w:rsidRPr="00873A07">
        <w:rPr>
          <w:rFonts w:ascii="Times New Roman" w:eastAsia="Times New Roman" w:hAnsi="Times New Roman" w:cs="Times New Roman"/>
          <w:sz w:val="28"/>
          <w:szCs w:val="28"/>
        </w:rPr>
        <w:t>ул. </w:t>
      </w:r>
      <w:proofErr w:type="gramStart"/>
      <w:r w:rsidRPr="00873A07">
        <w:rPr>
          <w:rFonts w:ascii="Times New Roman" w:eastAsia="Times New Roman" w:hAnsi="Times New Roman" w:cs="Times New Roman"/>
          <w:sz w:val="28"/>
          <w:szCs w:val="28"/>
        </w:rPr>
        <w:t>Багряная</w:t>
      </w:r>
      <w:proofErr w:type="gramEnd"/>
      <w:r w:rsidRPr="00873A0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F6884" w:rsidRPr="00873A07" w:rsidRDefault="00BD461F" w:rsidP="006258C4">
      <w:pPr>
        <w:pStyle w:val="48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3A07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</w:t>
      </w:r>
      <w:proofErr w:type="gramStart"/>
      <w:r w:rsidR="00AF6884" w:rsidRPr="00873A07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gramEnd"/>
      <w:r w:rsidRPr="00873A07">
        <w:rPr>
          <w:rFonts w:ascii="Times New Roman" w:eastAsia="Times New Roman" w:hAnsi="Times New Roman" w:cs="Times New Roman"/>
          <w:sz w:val="28"/>
          <w:szCs w:val="28"/>
        </w:rPr>
        <w:t xml:space="preserve">У03 образуется из земель, государственная собственность на которые не разграничена. </w:t>
      </w:r>
    </w:p>
    <w:p w:rsidR="00BD461F" w:rsidRPr="00873A07" w:rsidRDefault="00BD461F" w:rsidP="006258C4">
      <w:pPr>
        <w:pStyle w:val="48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3A07">
        <w:rPr>
          <w:rFonts w:ascii="Times New Roman" w:eastAsia="Times New Roman" w:hAnsi="Times New Roman" w:cs="Times New Roman"/>
          <w:sz w:val="28"/>
          <w:szCs w:val="28"/>
        </w:rPr>
        <w:t>Земельный участок расположен в зоне ЖИ.</w:t>
      </w:r>
      <w:r w:rsidR="00AF6884" w:rsidRPr="00873A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>Вид разрешенного использования образуемого земельного участка устанавливается в</w:t>
      </w:r>
      <w:r w:rsidR="0048533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>соответствии с Правилами землепользования и застройки как «</w:t>
      </w:r>
      <w:r w:rsidRPr="00873A07">
        <w:rPr>
          <w:rFonts w:ascii="Times New Roman" w:hAnsi="Times New Roman" w:cs="Times New Roman"/>
          <w:sz w:val="28"/>
          <w:szCs w:val="28"/>
        </w:rPr>
        <w:t>Улично-дорожная сеть</w:t>
      </w:r>
      <w:r w:rsidR="00257B38" w:rsidRPr="00873A07">
        <w:rPr>
          <w:rFonts w:ascii="Times New Roman" w:hAnsi="Times New Roman" w:cs="Times New Roman"/>
          <w:sz w:val="28"/>
          <w:szCs w:val="28"/>
        </w:rPr>
        <w:t>»</w:t>
      </w:r>
      <w:r w:rsidRPr="00873A07">
        <w:rPr>
          <w:rFonts w:ascii="Times New Roman" w:hAnsi="Times New Roman" w:cs="Times New Roman"/>
          <w:sz w:val="28"/>
          <w:szCs w:val="28"/>
        </w:rPr>
        <w:t xml:space="preserve"> (12.0.1)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D461F" w:rsidRPr="00873A07" w:rsidRDefault="00BD461F" w:rsidP="006258C4">
      <w:pPr>
        <w:pStyle w:val="48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3A07">
        <w:rPr>
          <w:rFonts w:ascii="Times New Roman" w:eastAsia="Times New Roman" w:hAnsi="Times New Roman" w:cs="Times New Roman"/>
          <w:sz w:val="28"/>
          <w:szCs w:val="28"/>
        </w:rPr>
        <w:t>Предельные (минимальные и максимальные) размеры земельн</w:t>
      </w:r>
      <w:r w:rsidR="006F49C5" w:rsidRPr="00873A07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 xml:space="preserve"> участк</w:t>
      </w:r>
      <w:r w:rsidR="006F49C5" w:rsidRPr="00873A0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>,</w:t>
      </w:r>
      <w:r w:rsidR="006F49C5" w:rsidRPr="00873A07">
        <w:rPr>
          <w:rFonts w:ascii="Times New Roman" w:eastAsia="Times New Roman" w:hAnsi="Times New Roman" w:cs="Times New Roman"/>
          <w:sz w:val="28"/>
          <w:szCs w:val="28"/>
        </w:rPr>
        <w:t xml:space="preserve"> в том числе площадь, не подлежа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 xml:space="preserve">т установлению. </w:t>
      </w:r>
    </w:p>
    <w:p w:rsidR="00BD461F" w:rsidRPr="00873A07" w:rsidRDefault="00BD461F" w:rsidP="006258C4">
      <w:pPr>
        <w:pStyle w:val="48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3A07">
        <w:rPr>
          <w:rFonts w:ascii="Times New Roman" w:eastAsia="Times New Roman" w:hAnsi="Times New Roman" w:cs="Times New Roman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</w:t>
      </w:r>
      <w:r w:rsidR="006F49C5" w:rsidRPr="00873A07">
        <w:rPr>
          <w:rFonts w:ascii="Times New Roman" w:eastAsia="Times New Roman" w:hAnsi="Times New Roman" w:cs="Times New Roman"/>
          <w:sz w:val="28"/>
          <w:szCs w:val="28"/>
        </w:rPr>
        <w:t>я), границ территориальных зон,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</w:t>
      </w:r>
      <w:r w:rsidR="0048533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иными нормативами градостроительного проектирования. </w:t>
      </w:r>
    </w:p>
    <w:p w:rsidR="000D2FC0" w:rsidRPr="00873A07" w:rsidRDefault="000D2FC0" w:rsidP="006258C4">
      <w:pPr>
        <w:widowControl/>
        <w:tabs>
          <w:tab w:val="left" w:pos="0"/>
        </w:tabs>
        <w:spacing w:line="372" w:lineRule="auto"/>
        <w:ind w:firstLine="709"/>
        <w:contextualSpacing/>
        <w:rPr>
          <w:sz w:val="28"/>
          <w:szCs w:val="28"/>
        </w:rPr>
      </w:pPr>
      <w:r w:rsidRPr="00873A07">
        <w:rPr>
          <w:rFonts w:eastAsia="Calibri"/>
          <w:kern w:val="0"/>
          <w:sz w:val="28"/>
          <w:szCs w:val="28"/>
          <w:lang w:eastAsia="ar-SA"/>
        </w:rPr>
        <w:t>Ведомость координат</w:t>
      </w:r>
      <w:r w:rsidR="006F49C5" w:rsidRPr="00873A07">
        <w:rPr>
          <w:rFonts w:eastAsia="Calibri"/>
          <w:kern w:val="0"/>
          <w:sz w:val="28"/>
          <w:szCs w:val="28"/>
          <w:lang w:eastAsia="ar-SA"/>
        </w:rPr>
        <w:t xml:space="preserve"> характерных точек границ</w:t>
      </w:r>
      <w:r w:rsidR="006D0E07" w:rsidRPr="00873A07">
        <w:rPr>
          <w:rFonts w:eastAsia="Calibri"/>
          <w:kern w:val="0"/>
          <w:sz w:val="28"/>
          <w:szCs w:val="28"/>
          <w:lang w:eastAsia="ar-SA"/>
        </w:rPr>
        <w:t xml:space="preserve"> образуемого земельного участка</w:t>
      </w:r>
      <w:r w:rsidRPr="00873A07">
        <w:rPr>
          <w:rFonts w:eastAsia="Calibri"/>
          <w:kern w:val="0"/>
          <w:sz w:val="28"/>
          <w:szCs w:val="28"/>
          <w:lang w:eastAsia="ar-SA"/>
        </w:rPr>
        <w:t xml:space="preserve"> представлена в таблице № </w:t>
      </w:r>
      <w:r w:rsidR="00BD461F" w:rsidRPr="00873A07">
        <w:rPr>
          <w:rFonts w:eastAsia="Calibri"/>
          <w:kern w:val="0"/>
          <w:sz w:val="28"/>
          <w:szCs w:val="28"/>
          <w:lang w:eastAsia="ar-SA"/>
        </w:rPr>
        <w:t>6</w:t>
      </w:r>
      <w:r w:rsidRPr="00873A07">
        <w:rPr>
          <w:rFonts w:eastAsia="Calibri"/>
          <w:kern w:val="0"/>
          <w:sz w:val="28"/>
          <w:szCs w:val="28"/>
          <w:lang w:eastAsia="ar-SA"/>
        </w:rPr>
        <w:t>.</w:t>
      </w:r>
    </w:p>
    <w:p w:rsidR="000D2FC0" w:rsidRPr="00873A07" w:rsidRDefault="000D2FC0" w:rsidP="006258C4">
      <w:pPr>
        <w:widowControl/>
        <w:tabs>
          <w:tab w:val="left" w:pos="426"/>
        </w:tabs>
        <w:autoSpaceDN/>
        <w:spacing w:line="228" w:lineRule="auto"/>
        <w:ind w:firstLine="709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873A07">
        <w:rPr>
          <w:rFonts w:eastAsia="Calibri"/>
          <w:kern w:val="0"/>
          <w:sz w:val="28"/>
          <w:szCs w:val="28"/>
          <w:lang w:eastAsia="ar-SA"/>
        </w:rPr>
        <w:t xml:space="preserve">Таблица № </w:t>
      </w:r>
      <w:r w:rsidR="00BD461F" w:rsidRPr="00873A07">
        <w:rPr>
          <w:rFonts w:eastAsia="Calibri"/>
          <w:kern w:val="0"/>
          <w:sz w:val="28"/>
          <w:szCs w:val="28"/>
          <w:lang w:eastAsia="ar-SA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7"/>
        <w:gridCol w:w="3198"/>
        <w:gridCol w:w="3644"/>
      </w:tblGrid>
      <w:tr w:rsidR="00873A07" w:rsidRPr="00873A07" w:rsidTr="00CA5BC7">
        <w:trPr>
          <w:trHeight w:val="252"/>
          <w:tblHeader/>
        </w:trPr>
        <w:tc>
          <w:tcPr>
            <w:tcW w:w="2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485337" w:rsidRDefault="006F49C5" w:rsidP="006258C4">
            <w:pPr>
              <w:widowControl/>
              <w:tabs>
                <w:tab w:val="left" w:pos="1485"/>
                <w:tab w:val="left" w:pos="2694"/>
              </w:tabs>
              <w:autoSpaceDN/>
              <w:spacing w:line="228" w:lineRule="auto"/>
              <w:ind w:right="-51"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Номер</w:t>
            </w:r>
          </w:p>
          <w:p w:rsidR="00DD53D5" w:rsidRPr="00873A07" w:rsidRDefault="00485337" w:rsidP="006258C4">
            <w:pPr>
              <w:widowControl/>
              <w:tabs>
                <w:tab w:val="left" w:pos="1485"/>
                <w:tab w:val="left" w:pos="2694"/>
              </w:tabs>
              <w:autoSpaceDN/>
              <w:spacing w:line="228" w:lineRule="auto"/>
              <w:ind w:right="-51"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х</w:t>
            </w:r>
            <w:r w:rsidR="006F49C5" w:rsidRPr="00873A07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арактерной</w:t>
            </w:r>
            <w:r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 xml:space="preserve"> </w:t>
            </w:r>
            <w:r w:rsidR="00DD53D5" w:rsidRPr="00873A07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точки</w:t>
            </w: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Координаты</w:t>
            </w:r>
          </w:p>
        </w:tc>
      </w:tr>
      <w:tr w:rsidR="00873A07" w:rsidRPr="00873A07" w:rsidTr="00F368CE">
        <w:trPr>
          <w:trHeight w:val="231"/>
          <w:tblHeader/>
        </w:trPr>
        <w:tc>
          <w:tcPr>
            <w:tcW w:w="2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Y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518624,31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1299399,4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518623,43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1299411,64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518594,35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1299413,88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518574,43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1299415,62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518574,33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1299414,16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lastRenderedPageBreak/>
              <w:t>6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518554,81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1299415,86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518557,08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1299445,63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518550,78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1299446,17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518550,23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1299432,21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518550,34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1299432,19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518549,59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1299417,94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518549,52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1299416,39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518544,26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1299416,78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518544,13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1299415,82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518527,37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1299417,18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518527,51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1299418,07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518507,57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1299419,6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518495,13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1299420,42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518492,83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1299418,78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518490,98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1299419,05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518489,1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1299421,05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518487,63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1299421,12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518487,58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1299425,96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518486,61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1299427,48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518486,84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1299430,2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518488,01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1299431,85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518489,46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1299451,07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518491,61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1299475,83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518492,23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1299495,89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518506,63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1299503,17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518520,94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1299515,96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518536,11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1299514,63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518561,04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1299512,76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518581,07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1299511,28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518575,54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1299521,48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518553,58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1299523,12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518545,29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1299524,07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518517,53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1299526,24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518499,94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1299549,18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518491,31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1299560,94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518490,09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1299573,5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518507,92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1299586,52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43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518532,17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1299604,21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518529,98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1299615,64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518513,02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1299603,25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518515,1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1299599,01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47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518489,22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1299580,69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48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518481,16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1299607,88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49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518473,3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1299629,69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518471,09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1299655,59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518465,43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1299653,87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52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518456,54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1299651,04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53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518448,66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1299646,67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lastRenderedPageBreak/>
              <w:t>54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518456,35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1299641,78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55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518467,91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1299608,69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56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518474,37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1299590,43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518477,85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1299580,52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518477,87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1299557,02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518490,64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1299541,63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518498,12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1299531,86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61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518498,87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1299529,88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518484,79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1299524,42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63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518484,76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1299518,44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64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518482,66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1299496,41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518480,99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1299474,48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66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518479,68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1299457,36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67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518475,99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1299406,5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518475,56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1299401,48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69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518471,77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1299351,63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518471,4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1299346,83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71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518466,11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1299334,76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72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518476,26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1299331,08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73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518476,94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1299338,35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74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518478,58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1299342,22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75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518479,15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1299351,26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76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518481,25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1299380,97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77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518483,34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1299411,63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78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518486,2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1299411,37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79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518506,64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1299409,49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80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518526,89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1299407,43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81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518546,66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1299406,09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82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518566,23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1299404,48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83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518586,7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1299403,24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84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518606,48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1299401,51</w:t>
            </w:r>
          </w:p>
        </w:tc>
      </w:tr>
      <w:tr w:rsidR="00873A07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85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518620,44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1299400,46</w:t>
            </w:r>
          </w:p>
        </w:tc>
      </w:tr>
      <w:tr w:rsidR="00DD53D5" w:rsidRPr="00873A07" w:rsidTr="005978AD">
        <w:trPr>
          <w:trHeight w:val="277"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518624,31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DD53D5" w:rsidRPr="00873A07" w:rsidRDefault="00DD53D5" w:rsidP="006258C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1299399,4</w:t>
            </w:r>
          </w:p>
        </w:tc>
      </w:tr>
    </w:tbl>
    <w:p w:rsidR="00D1791F" w:rsidRDefault="00D1791F" w:rsidP="00D1791F">
      <w:pPr>
        <w:widowControl/>
        <w:tabs>
          <w:tab w:val="left" w:pos="426"/>
        </w:tabs>
        <w:spacing w:line="240" w:lineRule="auto"/>
        <w:ind w:firstLine="709"/>
        <w:rPr>
          <w:b/>
          <w:sz w:val="28"/>
          <w:szCs w:val="28"/>
        </w:rPr>
      </w:pPr>
    </w:p>
    <w:p w:rsidR="00C7509A" w:rsidRPr="00873A07" w:rsidRDefault="00C7509A" w:rsidP="00F60470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873A07">
        <w:rPr>
          <w:b/>
          <w:sz w:val="28"/>
          <w:szCs w:val="28"/>
        </w:rPr>
        <w:t>:ЗУ</w:t>
      </w:r>
      <w:r w:rsidR="00D15A69" w:rsidRPr="00873A07">
        <w:rPr>
          <w:b/>
          <w:sz w:val="28"/>
          <w:szCs w:val="28"/>
        </w:rPr>
        <w:t>0</w:t>
      </w:r>
      <w:r w:rsidRPr="00873A07">
        <w:rPr>
          <w:b/>
          <w:sz w:val="28"/>
          <w:szCs w:val="28"/>
        </w:rPr>
        <w:t>4</w:t>
      </w:r>
    </w:p>
    <w:p w:rsidR="00BD461F" w:rsidRPr="00873A07" w:rsidRDefault="00BD461F" w:rsidP="00F60470">
      <w:pPr>
        <w:pStyle w:val="48"/>
        <w:tabs>
          <w:tab w:val="left" w:pos="42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3A07">
        <w:rPr>
          <w:rFonts w:ascii="Times New Roman" w:eastAsia="Times New Roman" w:hAnsi="Times New Roman" w:cs="Times New Roman"/>
          <w:sz w:val="28"/>
          <w:szCs w:val="28"/>
        </w:rPr>
        <w:t>Согласно сведениям ЕГРН</w:t>
      </w:r>
      <w:r w:rsidR="006F49C5" w:rsidRPr="00873A07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 xml:space="preserve"> по адресу</w:t>
      </w:r>
      <w:r w:rsidR="006F49C5" w:rsidRPr="00873A07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 xml:space="preserve"> Воронежская обл</w:t>
      </w:r>
      <w:r w:rsidR="006F49C5" w:rsidRPr="00873A0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73A07" w:rsidRPr="00873A07">
        <w:rPr>
          <w:rFonts w:ascii="Times New Roman" w:eastAsia="Times New Roman" w:hAnsi="Times New Roman" w:cs="Times New Roman"/>
          <w:sz w:val="28"/>
          <w:szCs w:val="28"/>
        </w:rPr>
        <w:t>г. 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>Воронеж,</w:t>
      </w:r>
      <w:r w:rsidR="00873A07" w:rsidRPr="00873A07">
        <w:rPr>
          <w:rFonts w:ascii="Times New Roman" w:eastAsia="Times New Roman" w:hAnsi="Times New Roman" w:cs="Times New Roman"/>
          <w:sz w:val="28"/>
          <w:szCs w:val="28"/>
        </w:rPr>
        <w:t xml:space="preserve"> ул. 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>Багряная, 22</w:t>
      </w:r>
      <w:r w:rsidR="006F49C5" w:rsidRPr="00873A07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 xml:space="preserve"> расположен земельный участок с кадастровым номером 36:34:0206004:37, границы которого не установлены в соответствии</w:t>
      </w:r>
      <w:r w:rsidR="00873A07" w:rsidRPr="00873A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>с</w:t>
      </w:r>
      <w:r w:rsidR="0025484B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>действующим законодательством. Проектом межевания предлагается уточнить границы данного земельного участка. Площадь земельного участка до уточнения составляет 648 кв</w:t>
      </w:r>
      <w:r w:rsidR="006F49C5" w:rsidRPr="00873A0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 xml:space="preserve"> м,</w:t>
      </w:r>
      <w:r w:rsidR="00873A07" w:rsidRPr="00873A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 xml:space="preserve">проектная площадь </w:t>
      </w:r>
      <w:r w:rsidR="00942593" w:rsidRPr="00873A07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 xml:space="preserve"> 663 кв. м,</w:t>
      </w:r>
      <w:r w:rsidR="006F49C5" w:rsidRPr="00873A07">
        <w:rPr>
          <w:rFonts w:ascii="Times New Roman" w:eastAsia="Times New Roman" w:hAnsi="Times New Roman" w:cs="Times New Roman"/>
          <w:sz w:val="28"/>
          <w:szCs w:val="28"/>
        </w:rPr>
        <w:t xml:space="preserve"> разница </w:t>
      </w:r>
      <w:r w:rsidR="006F49C5" w:rsidRPr="00873A07">
        <w:rPr>
          <w:rFonts w:ascii="Times New Roman" w:eastAsia="Times New Roman" w:hAnsi="Times New Roman" w:cs="Times New Roman"/>
          <w:sz w:val="28"/>
          <w:szCs w:val="28"/>
        </w:rPr>
        <w:lastRenderedPageBreak/>
        <w:t>между ними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 xml:space="preserve"> не превышает </w:t>
      </w:r>
      <w:r w:rsidR="006F49C5" w:rsidRPr="00873A07">
        <w:rPr>
          <w:rFonts w:ascii="Times New Roman" w:eastAsia="Times New Roman" w:hAnsi="Times New Roman" w:cs="Times New Roman"/>
          <w:sz w:val="28"/>
          <w:szCs w:val="28"/>
        </w:rPr>
        <w:t>10%, что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 xml:space="preserve"> допускается согласно требован</w:t>
      </w:r>
      <w:r w:rsidR="00D15A69" w:rsidRPr="00873A07">
        <w:rPr>
          <w:rFonts w:ascii="Times New Roman" w:eastAsia="Times New Roman" w:hAnsi="Times New Roman" w:cs="Times New Roman"/>
          <w:sz w:val="28"/>
          <w:szCs w:val="28"/>
        </w:rPr>
        <w:t>иям</w:t>
      </w:r>
      <w:r w:rsidR="00873A07" w:rsidRPr="00873A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5A69" w:rsidRPr="00873A07">
        <w:rPr>
          <w:rFonts w:ascii="Times New Roman" w:eastAsia="Times New Roman" w:hAnsi="Times New Roman" w:cs="Times New Roman"/>
          <w:sz w:val="28"/>
          <w:szCs w:val="28"/>
        </w:rPr>
        <w:t>ст.</w:t>
      </w:r>
      <w:r w:rsidR="006F49C5" w:rsidRPr="00873A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5A69" w:rsidRPr="00873A07">
        <w:rPr>
          <w:rFonts w:ascii="Times New Roman" w:eastAsia="Times New Roman" w:hAnsi="Times New Roman" w:cs="Times New Roman"/>
          <w:sz w:val="28"/>
          <w:szCs w:val="28"/>
        </w:rPr>
        <w:t xml:space="preserve">43 </w:t>
      </w:r>
      <w:r w:rsidR="006F49C5" w:rsidRPr="00873A07">
        <w:rPr>
          <w:rFonts w:ascii="Times New Roman" w:eastAsia="Times New Roman" w:hAnsi="Times New Roman" w:cs="Times New Roman"/>
          <w:sz w:val="28"/>
          <w:szCs w:val="28"/>
        </w:rPr>
        <w:t xml:space="preserve">Федерального закона </w:t>
      </w:r>
      <w:r w:rsidR="00D15A69" w:rsidRPr="00873A07">
        <w:rPr>
          <w:rFonts w:ascii="Times New Roman" w:eastAsia="Times New Roman" w:hAnsi="Times New Roman" w:cs="Times New Roman"/>
          <w:sz w:val="28"/>
          <w:szCs w:val="28"/>
        </w:rPr>
        <w:t>от 13.07.2015</w:t>
      </w:r>
      <w:r w:rsidR="006F49C5" w:rsidRPr="00873A07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0636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49C5" w:rsidRPr="00873A07">
        <w:rPr>
          <w:rFonts w:ascii="Times New Roman" w:eastAsia="Times New Roman" w:hAnsi="Times New Roman" w:cs="Times New Roman"/>
          <w:sz w:val="28"/>
          <w:szCs w:val="28"/>
        </w:rPr>
        <w:t>218-ФЗ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D461F" w:rsidRPr="00873A07" w:rsidRDefault="00BD461F" w:rsidP="00F60470">
      <w:pPr>
        <w:pStyle w:val="48"/>
        <w:tabs>
          <w:tab w:val="left" w:pos="42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3A07">
        <w:rPr>
          <w:rFonts w:ascii="Times New Roman" w:eastAsia="Times New Roman" w:hAnsi="Times New Roman" w:cs="Times New Roman"/>
          <w:sz w:val="28"/>
          <w:szCs w:val="28"/>
        </w:rPr>
        <w:t>Земельны</w:t>
      </w:r>
      <w:r w:rsidR="003D4E62" w:rsidRPr="00873A07">
        <w:rPr>
          <w:rFonts w:ascii="Times New Roman" w:eastAsia="Times New Roman" w:hAnsi="Times New Roman" w:cs="Times New Roman"/>
          <w:sz w:val="28"/>
          <w:szCs w:val="28"/>
        </w:rPr>
        <w:t xml:space="preserve">й участок расположен в зоне ЖИ. 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>Вид разрешенного использования земельного участка с кадастровым номером 36:34:0206004:37</w:t>
      </w:r>
      <w:r w:rsidR="003D4E62" w:rsidRPr="00873A07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 xml:space="preserve"> согласно сведениям ЕГРН</w:t>
      </w:r>
      <w:r w:rsidR="0006369C">
        <w:rPr>
          <w:rFonts w:ascii="Times New Roman" w:eastAsia="Times New Roman" w:hAnsi="Times New Roman" w:cs="Times New Roman"/>
          <w:sz w:val="28"/>
          <w:szCs w:val="28"/>
        </w:rPr>
        <w:t>, –</w:t>
      </w:r>
      <w:r w:rsidR="003D4E62" w:rsidRPr="00873A07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>ндивидуальное жилищное строительство.</w:t>
      </w:r>
    </w:p>
    <w:p w:rsidR="00BD461F" w:rsidRPr="00873A07" w:rsidRDefault="00BD461F" w:rsidP="00F60470">
      <w:pPr>
        <w:pStyle w:val="48"/>
        <w:tabs>
          <w:tab w:val="left" w:pos="42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3A07">
        <w:rPr>
          <w:rFonts w:ascii="Times New Roman" w:eastAsia="Times New Roman" w:hAnsi="Times New Roman" w:cs="Times New Roman"/>
          <w:sz w:val="28"/>
          <w:szCs w:val="28"/>
        </w:rPr>
        <w:t>Границы уточняемого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3D4E62" w:rsidRPr="00873A07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 xml:space="preserve"> требований, установленных градостроительным регламентом, а </w:t>
      </w:r>
      <w:r w:rsidR="00EE4028" w:rsidRPr="00873A07">
        <w:rPr>
          <w:rFonts w:ascii="Times New Roman" w:eastAsia="Times New Roman" w:hAnsi="Times New Roman" w:cs="Times New Roman"/>
          <w:sz w:val="28"/>
          <w:szCs w:val="28"/>
        </w:rPr>
        <w:t xml:space="preserve">также требований, установленных 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83CC2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73A07">
        <w:rPr>
          <w:rFonts w:ascii="Times New Roman" w:eastAsia="Times New Roman" w:hAnsi="Times New Roman" w:cs="Times New Roman"/>
          <w:sz w:val="28"/>
          <w:szCs w:val="28"/>
        </w:rPr>
        <w:t>соответствии с иными нормативами градостроительного проектирования.</w:t>
      </w:r>
    </w:p>
    <w:p w:rsidR="00C7509A" w:rsidRPr="00873A07" w:rsidRDefault="00C7509A" w:rsidP="00F60470">
      <w:pPr>
        <w:widowControl/>
        <w:tabs>
          <w:tab w:val="left" w:pos="0"/>
        </w:tabs>
        <w:spacing w:line="360" w:lineRule="auto"/>
        <w:ind w:firstLine="709"/>
        <w:contextualSpacing/>
        <w:rPr>
          <w:rFonts w:eastAsia="Calibri"/>
          <w:kern w:val="0"/>
          <w:sz w:val="28"/>
          <w:szCs w:val="28"/>
          <w:lang w:eastAsia="ar-SA"/>
        </w:rPr>
      </w:pPr>
      <w:r w:rsidRPr="00873A07">
        <w:rPr>
          <w:rFonts w:eastAsia="Calibri"/>
          <w:kern w:val="0"/>
          <w:sz w:val="28"/>
          <w:szCs w:val="28"/>
          <w:lang w:eastAsia="ar-SA"/>
        </w:rPr>
        <w:t>Ведомость координат</w:t>
      </w:r>
      <w:r w:rsidR="003D4E62" w:rsidRPr="00873A07">
        <w:rPr>
          <w:rFonts w:eastAsia="Calibri"/>
          <w:kern w:val="0"/>
          <w:sz w:val="28"/>
          <w:szCs w:val="28"/>
          <w:lang w:eastAsia="ar-SA"/>
        </w:rPr>
        <w:t xml:space="preserve"> характерных точек границ</w:t>
      </w:r>
      <w:r w:rsidRPr="00873A07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D15A69" w:rsidRPr="00873A07">
        <w:rPr>
          <w:sz w:val="28"/>
          <w:szCs w:val="28"/>
        </w:rPr>
        <w:t>уточняемого</w:t>
      </w:r>
      <w:r w:rsidR="00D15A69" w:rsidRPr="00873A07">
        <w:rPr>
          <w:rFonts w:eastAsia="Calibri"/>
          <w:kern w:val="0"/>
          <w:sz w:val="28"/>
          <w:szCs w:val="28"/>
          <w:lang w:eastAsia="ar-SA"/>
        </w:rPr>
        <w:t xml:space="preserve"> земельного участка представлена </w:t>
      </w:r>
      <w:r w:rsidRPr="00873A07">
        <w:rPr>
          <w:rFonts w:eastAsia="Calibri"/>
          <w:kern w:val="0"/>
          <w:sz w:val="28"/>
          <w:szCs w:val="28"/>
          <w:lang w:eastAsia="ar-SA"/>
        </w:rPr>
        <w:t xml:space="preserve">в таблице № </w:t>
      </w:r>
      <w:r w:rsidR="00D15A69" w:rsidRPr="00873A07">
        <w:rPr>
          <w:rFonts w:eastAsia="Calibri"/>
          <w:kern w:val="0"/>
          <w:sz w:val="28"/>
          <w:szCs w:val="28"/>
          <w:lang w:eastAsia="ar-SA"/>
        </w:rPr>
        <w:t>7</w:t>
      </w:r>
      <w:r w:rsidRPr="00873A07">
        <w:rPr>
          <w:rFonts w:eastAsia="Calibri"/>
          <w:kern w:val="0"/>
          <w:sz w:val="28"/>
          <w:szCs w:val="28"/>
          <w:lang w:eastAsia="ar-SA"/>
        </w:rPr>
        <w:t>.</w:t>
      </w:r>
    </w:p>
    <w:p w:rsidR="00C7509A" w:rsidRPr="00873A07" w:rsidRDefault="00C7509A" w:rsidP="00983CC2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873A07">
        <w:rPr>
          <w:rFonts w:eastAsia="Calibri"/>
          <w:kern w:val="0"/>
          <w:sz w:val="28"/>
          <w:szCs w:val="28"/>
          <w:lang w:eastAsia="ar-SA"/>
        </w:rPr>
        <w:t xml:space="preserve">Таблица № </w:t>
      </w:r>
      <w:r w:rsidR="00D15A69" w:rsidRPr="00873A07">
        <w:rPr>
          <w:rFonts w:eastAsia="Calibri"/>
          <w:kern w:val="0"/>
          <w:sz w:val="28"/>
          <w:szCs w:val="28"/>
          <w:lang w:eastAsia="ar-SA"/>
        </w:rPr>
        <w:t>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873A07" w:rsidRPr="00873A07" w:rsidTr="002811D8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83CC2" w:rsidRDefault="003D4E62" w:rsidP="00983CC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C7509A" w:rsidRPr="00873A07" w:rsidRDefault="00983CC2" w:rsidP="00983CC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х</w:t>
            </w:r>
            <w:r w:rsidR="003D4E62"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арактерной</w:t>
            </w: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 </w:t>
            </w:r>
            <w:r w:rsidR="00C7509A"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509A" w:rsidRPr="00873A07" w:rsidRDefault="00C7509A" w:rsidP="00983CC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873A07" w:rsidRPr="00873A07" w:rsidTr="002811D8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509A" w:rsidRPr="00873A07" w:rsidRDefault="00C7509A" w:rsidP="00983CC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509A" w:rsidRPr="00873A07" w:rsidRDefault="00C7509A" w:rsidP="00983CC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509A" w:rsidRPr="00873A07" w:rsidRDefault="00C7509A" w:rsidP="00983CC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873A07" w:rsidRPr="00873A07" w:rsidTr="002811D8">
        <w:trPr>
          <w:trHeight w:val="13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5A69" w:rsidRPr="00873A07" w:rsidRDefault="00D15A69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5A69" w:rsidRPr="00873A07" w:rsidRDefault="00D15A69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518521,95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5A69" w:rsidRPr="00873A07" w:rsidRDefault="00D15A69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1299568,28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5A69" w:rsidRPr="00873A07" w:rsidRDefault="00D15A69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5A69" w:rsidRPr="00873A07" w:rsidRDefault="00D15A69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518507,92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5A69" w:rsidRPr="00873A07" w:rsidRDefault="00D15A69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1299586,52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5A69" w:rsidRPr="00873A07" w:rsidRDefault="00D15A69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5A69" w:rsidRPr="00873A07" w:rsidRDefault="00D15A69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518490,09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5A69" w:rsidRPr="00873A07" w:rsidRDefault="00D15A69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1299573,5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5A69" w:rsidRPr="00873A07" w:rsidRDefault="00D15A69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5A69" w:rsidRPr="00873A07" w:rsidRDefault="00D15A69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518491,31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5A69" w:rsidRPr="00873A07" w:rsidRDefault="00D15A69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1299560,94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5A69" w:rsidRPr="00873A07" w:rsidRDefault="00D15A69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5A69" w:rsidRPr="00873A07" w:rsidRDefault="00D15A69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518499,94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5A69" w:rsidRPr="00873A07" w:rsidRDefault="00D15A69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1299549,18</w:t>
            </w:r>
          </w:p>
        </w:tc>
      </w:tr>
      <w:tr w:rsidR="00D15A69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5A69" w:rsidRPr="00873A07" w:rsidRDefault="00D15A69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5A69" w:rsidRPr="00873A07" w:rsidRDefault="00D15A69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518521,95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5A69" w:rsidRPr="00873A07" w:rsidRDefault="00D15A69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1299568,28</w:t>
            </w:r>
          </w:p>
        </w:tc>
      </w:tr>
    </w:tbl>
    <w:p w:rsidR="00C7509A" w:rsidRPr="00873A07" w:rsidRDefault="00C7509A" w:rsidP="00983CC2">
      <w:pPr>
        <w:widowControl/>
        <w:tabs>
          <w:tab w:val="left" w:pos="0"/>
        </w:tabs>
        <w:spacing w:line="240" w:lineRule="auto"/>
        <w:ind w:firstLine="0"/>
        <w:contextualSpacing/>
        <w:rPr>
          <w:sz w:val="28"/>
          <w:szCs w:val="28"/>
        </w:rPr>
      </w:pPr>
    </w:p>
    <w:p w:rsidR="003D4E62" w:rsidRPr="00873A07" w:rsidRDefault="003D4E62" w:rsidP="00983CC2">
      <w:pPr>
        <w:widowControl/>
        <w:spacing w:line="360" w:lineRule="auto"/>
        <w:ind w:firstLine="709"/>
        <w:rPr>
          <w:b/>
          <w:sz w:val="28"/>
          <w:szCs w:val="28"/>
        </w:rPr>
      </w:pPr>
      <w:r w:rsidRPr="00873A07">
        <w:rPr>
          <w:b/>
          <w:sz w:val="28"/>
          <w:szCs w:val="28"/>
        </w:rPr>
        <w:t>:ЗУ05</w:t>
      </w:r>
    </w:p>
    <w:p w:rsidR="003D4E62" w:rsidRPr="00873A07" w:rsidRDefault="003D4E62" w:rsidP="00983CC2">
      <w:pPr>
        <w:widowControl/>
        <w:spacing w:line="360" w:lineRule="auto"/>
        <w:ind w:firstLine="709"/>
        <w:rPr>
          <w:sz w:val="28"/>
          <w:szCs w:val="28"/>
        </w:rPr>
      </w:pPr>
      <w:r w:rsidRPr="00873A07">
        <w:rPr>
          <w:sz w:val="28"/>
          <w:szCs w:val="28"/>
        </w:rPr>
        <w:t>Проектом межевания предлагается образовать земел</w:t>
      </w:r>
      <w:r w:rsidR="00E51D66" w:rsidRPr="00873A07">
        <w:rPr>
          <w:sz w:val="28"/>
          <w:szCs w:val="28"/>
        </w:rPr>
        <w:t>ьный участок площадью 816 кв. м</w:t>
      </w:r>
      <w:r w:rsidRPr="00873A07">
        <w:rPr>
          <w:sz w:val="28"/>
          <w:szCs w:val="28"/>
        </w:rPr>
        <w:t>, расположенный по адресу</w:t>
      </w:r>
      <w:r w:rsidR="00E51D66" w:rsidRPr="00873A07">
        <w:rPr>
          <w:sz w:val="28"/>
          <w:szCs w:val="28"/>
        </w:rPr>
        <w:t>:</w:t>
      </w:r>
      <w:r w:rsidRPr="00873A07">
        <w:rPr>
          <w:sz w:val="28"/>
          <w:szCs w:val="28"/>
        </w:rPr>
        <w:t xml:space="preserve"> </w:t>
      </w:r>
      <w:r w:rsidR="00873A07" w:rsidRPr="00873A07">
        <w:rPr>
          <w:sz w:val="28"/>
          <w:szCs w:val="28"/>
        </w:rPr>
        <w:t>ул. </w:t>
      </w:r>
      <w:proofErr w:type="gramStart"/>
      <w:r w:rsidRPr="00873A07">
        <w:rPr>
          <w:sz w:val="28"/>
          <w:szCs w:val="28"/>
        </w:rPr>
        <w:t>Курортная</w:t>
      </w:r>
      <w:proofErr w:type="gramEnd"/>
      <w:r w:rsidRPr="00873A07">
        <w:rPr>
          <w:sz w:val="28"/>
          <w:szCs w:val="28"/>
        </w:rPr>
        <w:t>.</w:t>
      </w:r>
    </w:p>
    <w:p w:rsidR="00E51D66" w:rsidRPr="00873A07" w:rsidRDefault="003D4E62" w:rsidP="00983CC2">
      <w:pPr>
        <w:widowControl/>
        <w:spacing w:line="360" w:lineRule="auto"/>
        <w:ind w:firstLine="709"/>
        <w:rPr>
          <w:sz w:val="28"/>
          <w:szCs w:val="28"/>
        </w:rPr>
      </w:pPr>
      <w:r w:rsidRPr="00873A07">
        <w:rPr>
          <w:sz w:val="28"/>
          <w:szCs w:val="28"/>
        </w:rPr>
        <w:t xml:space="preserve">Земельный участок </w:t>
      </w:r>
      <w:proofErr w:type="gramStart"/>
      <w:r w:rsidR="00E51D66" w:rsidRPr="00873A07">
        <w:rPr>
          <w:sz w:val="28"/>
          <w:szCs w:val="28"/>
        </w:rPr>
        <w:t>:</w:t>
      </w:r>
      <w:r w:rsidRPr="00873A07">
        <w:rPr>
          <w:sz w:val="28"/>
          <w:szCs w:val="28"/>
        </w:rPr>
        <w:t>З</w:t>
      </w:r>
      <w:proofErr w:type="gramEnd"/>
      <w:r w:rsidRPr="00873A07">
        <w:rPr>
          <w:sz w:val="28"/>
          <w:szCs w:val="28"/>
        </w:rPr>
        <w:t xml:space="preserve">У05 образуется из земель, государственная собственность на которые не разграничена. </w:t>
      </w:r>
    </w:p>
    <w:p w:rsidR="003D4E62" w:rsidRPr="00873A07" w:rsidRDefault="003D4E62" w:rsidP="00983CC2">
      <w:pPr>
        <w:widowControl/>
        <w:spacing w:line="360" w:lineRule="auto"/>
        <w:ind w:firstLine="709"/>
        <w:rPr>
          <w:sz w:val="28"/>
          <w:szCs w:val="28"/>
        </w:rPr>
      </w:pPr>
      <w:r w:rsidRPr="00873A07">
        <w:rPr>
          <w:sz w:val="28"/>
          <w:szCs w:val="28"/>
        </w:rPr>
        <w:t>Земельный</w:t>
      </w:r>
      <w:r w:rsidR="00E51D66" w:rsidRPr="00873A07">
        <w:rPr>
          <w:sz w:val="28"/>
          <w:szCs w:val="28"/>
        </w:rPr>
        <w:t xml:space="preserve"> участок расположен</w:t>
      </w:r>
      <w:r w:rsidR="00873A07" w:rsidRPr="00873A07">
        <w:rPr>
          <w:sz w:val="28"/>
          <w:szCs w:val="28"/>
        </w:rPr>
        <w:t xml:space="preserve"> </w:t>
      </w:r>
      <w:r w:rsidR="00E51D66" w:rsidRPr="00873A07">
        <w:rPr>
          <w:sz w:val="28"/>
          <w:szCs w:val="28"/>
        </w:rPr>
        <w:t xml:space="preserve">в зоне ЖИ. </w:t>
      </w:r>
      <w:r w:rsidRPr="00873A07">
        <w:rPr>
          <w:sz w:val="28"/>
          <w:szCs w:val="28"/>
        </w:rPr>
        <w:t>Вид разрешенного использования образуемого земельного участка устанавливается в</w:t>
      </w:r>
      <w:r w:rsidR="00983CC2">
        <w:rPr>
          <w:sz w:val="28"/>
          <w:szCs w:val="28"/>
        </w:rPr>
        <w:t> </w:t>
      </w:r>
      <w:r w:rsidRPr="00873A07">
        <w:rPr>
          <w:sz w:val="28"/>
          <w:szCs w:val="28"/>
        </w:rPr>
        <w:t>соответствии с Правилами землепользования и застройки как</w:t>
      </w:r>
      <w:r w:rsidR="00983CC2">
        <w:rPr>
          <w:sz w:val="28"/>
          <w:szCs w:val="28"/>
        </w:rPr>
        <w:t> </w:t>
      </w:r>
      <w:r w:rsidRPr="00873A07">
        <w:rPr>
          <w:sz w:val="28"/>
          <w:szCs w:val="28"/>
        </w:rPr>
        <w:t>«Благоустройство территории</w:t>
      </w:r>
      <w:r w:rsidR="00E51D66" w:rsidRPr="00873A07">
        <w:rPr>
          <w:sz w:val="28"/>
          <w:szCs w:val="28"/>
        </w:rPr>
        <w:t>»</w:t>
      </w:r>
      <w:r w:rsidRPr="00873A07">
        <w:rPr>
          <w:sz w:val="28"/>
          <w:szCs w:val="28"/>
        </w:rPr>
        <w:t xml:space="preserve"> (12.0.2). </w:t>
      </w:r>
    </w:p>
    <w:p w:rsidR="003D4E62" w:rsidRPr="00873A07" w:rsidRDefault="003D4E62" w:rsidP="00983CC2">
      <w:pPr>
        <w:widowControl/>
        <w:spacing w:line="360" w:lineRule="auto"/>
        <w:ind w:firstLine="709"/>
        <w:rPr>
          <w:sz w:val="28"/>
          <w:szCs w:val="28"/>
        </w:rPr>
      </w:pPr>
      <w:r w:rsidRPr="00873A07">
        <w:rPr>
          <w:sz w:val="28"/>
          <w:szCs w:val="28"/>
        </w:rPr>
        <w:t>Предельные (минимальные и максимальные) размеры земельн</w:t>
      </w:r>
      <w:r w:rsidR="00E51D66" w:rsidRPr="00873A07">
        <w:rPr>
          <w:sz w:val="28"/>
          <w:szCs w:val="28"/>
        </w:rPr>
        <w:t>ого</w:t>
      </w:r>
      <w:r w:rsidRPr="00873A07">
        <w:rPr>
          <w:sz w:val="28"/>
          <w:szCs w:val="28"/>
        </w:rPr>
        <w:t xml:space="preserve"> участк</w:t>
      </w:r>
      <w:r w:rsidR="00E51D66" w:rsidRPr="00873A07">
        <w:rPr>
          <w:sz w:val="28"/>
          <w:szCs w:val="28"/>
        </w:rPr>
        <w:t>а</w:t>
      </w:r>
      <w:r w:rsidRPr="00873A07">
        <w:rPr>
          <w:sz w:val="28"/>
          <w:szCs w:val="28"/>
        </w:rPr>
        <w:t xml:space="preserve">, в том числе площадь, не подлежат установлению. </w:t>
      </w:r>
    </w:p>
    <w:p w:rsidR="003D4E62" w:rsidRPr="00873A07" w:rsidRDefault="003D4E62" w:rsidP="00983CC2">
      <w:pPr>
        <w:widowControl/>
        <w:spacing w:line="360" w:lineRule="auto"/>
        <w:ind w:firstLine="709"/>
        <w:rPr>
          <w:sz w:val="28"/>
          <w:szCs w:val="28"/>
        </w:rPr>
      </w:pPr>
      <w:r w:rsidRPr="00873A07">
        <w:rPr>
          <w:sz w:val="28"/>
          <w:szCs w:val="28"/>
        </w:rPr>
        <w:lastRenderedPageBreak/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</w:t>
      </w:r>
      <w:r w:rsidR="00E51D66" w:rsidRPr="00873A07">
        <w:rPr>
          <w:sz w:val="28"/>
          <w:szCs w:val="28"/>
        </w:rPr>
        <w:t>ния), границ территориальных зон,</w:t>
      </w:r>
      <w:r w:rsidRPr="00873A07">
        <w:rPr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</w:t>
      </w:r>
      <w:r w:rsidR="00983CC2">
        <w:rPr>
          <w:sz w:val="28"/>
          <w:szCs w:val="28"/>
        </w:rPr>
        <w:t> </w:t>
      </w:r>
      <w:r w:rsidRPr="00873A07">
        <w:rPr>
          <w:sz w:val="28"/>
          <w:szCs w:val="28"/>
        </w:rPr>
        <w:t>соответствии с иными нормативами градостроительного проектирования.</w:t>
      </w:r>
    </w:p>
    <w:p w:rsidR="003D4E62" w:rsidRPr="00873A07" w:rsidRDefault="003D4E62" w:rsidP="00983CC2">
      <w:pPr>
        <w:widowControl/>
        <w:spacing w:line="360" w:lineRule="auto"/>
        <w:ind w:firstLine="709"/>
        <w:rPr>
          <w:sz w:val="28"/>
          <w:szCs w:val="28"/>
        </w:rPr>
      </w:pPr>
      <w:r w:rsidRPr="00873A07">
        <w:rPr>
          <w:sz w:val="28"/>
          <w:szCs w:val="28"/>
        </w:rPr>
        <w:t>Ведомость координат</w:t>
      </w:r>
      <w:r w:rsidR="00E51D66" w:rsidRPr="00873A07">
        <w:rPr>
          <w:sz w:val="28"/>
          <w:szCs w:val="28"/>
        </w:rPr>
        <w:t xml:space="preserve"> характерных точек границ</w:t>
      </w:r>
      <w:r w:rsidRPr="00873A07">
        <w:rPr>
          <w:sz w:val="28"/>
          <w:szCs w:val="28"/>
        </w:rPr>
        <w:t xml:space="preserve"> образуемого земельного участка представлена в таблице № 8.</w:t>
      </w:r>
    </w:p>
    <w:p w:rsidR="003D4E62" w:rsidRPr="00873A07" w:rsidRDefault="00474346" w:rsidP="00983CC2">
      <w:pPr>
        <w:widowControl/>
        <w:spacing w:line="240" w:lineRule="auto"/>
        <w:ind w:firstLine="0"/>
        <w:jc w:val="right"/>
        <w:rPr>
          <w:sz w:val="28"/>
          <w:szCs w:val="28"/>
        </w:rPr>
      </w:pPr>
      <w:r w:rsidRPr="00873A07">
        <w:rPr>
          <w:sz w:val="28"/>
          <w:szCs w:val="28"/>
        </w:rPr>
        <w:t>Таблица № 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873A07" w:rsidRPr="00873A07" w:rsidTr="0056393F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83CC2" w:rsidRDefault="00E51D66" w:rsidP="00983CC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3D4E62" w:rsidRPr="00873A07" w:rsidRDefault="00983CC2" w:rsidP="00983CC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х</w:t>
            </w:r>
            <w:r w:rsidR="00E51D66"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арактерной</w:t>
            </w: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 </w:t>
            </w:r>
            <w:r w:rsidR="003D4E62"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E62" w:rsidRPr="00873A07" w:rsidRDefault="003D4E62" w:rsidP="00983CC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873A07" w:rsidRPr="00873A07" w:rsidTr="0056393F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E62" w:rsidRPr="00873A07" w:rsidRDefault="003D4E62" w:rsidP="00983CC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E62" w:rsidRPr="00873A07" w:rsidRDefault="003D4E62" w:rsidP="00983CC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E62" w:rsidRPr="00873A07" w:rsidRDefault="003D4E62" w:rsidP="00983CC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873A07" w:rsidRPr="00873A07" w:rsidTr="0056393F">
        <w:trPr>
          <w:trHeight w:val="13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4E62" w:rsidRPr="00873A07" w:rsidRDefault="003D4E62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4E62" w:rsidRPr="00873A07" w:rsidRDefault="003D4E62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518379,46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4E62" w:rsidRPr="00873A07" w:rsidRDefault="003D4E62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1299392,29</w:t>
            </w:r>
          </w:p>
        </w:tc>
      </w:tr>
      <w:tr w:rsidR="00873A07" w:rsidRPr="00873A07" w:rsidTr="0056393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4E62" w:rsidRPr="00873A07" w:rsidRDefault="003D4E62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4E62" w:rsidRPr="00873A07" w:rsidRDefault="003D4E62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518379,9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4E62" w:rsidRPr="00873A07" w:rsidRDefault="003D4E62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1299407,64</w:t>
            </w:r>
          </w:p>
        </w:tc>
      </w:tr>
      <w:tr w:rsidR="00873A07" w:rsidRPr="00873A07" w:rsidTr="0056393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4E62" w:rsidRPr="00873A07" w:rsidRDefault="003D4E62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4E62" w:rsidRPr="00873A07" w:rsidRDefault="003D4E62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518380,58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4E62" w:rsidRPr="00873A07" w:rsidRDefault="003D4E62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1299431,13</w:t>
            </w:r>
          </w:p>
        </w:tc>
      </w:tr>
      <w:tr w:rsidR="00873A07" w:rsidRPr="00873A07" w:rsidTr="0056393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4E62" w:rsidRPr="00873A07" w:rsidRDefault="003D4E62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4E62" w:rsidRPr="00873A07" w:rsidRDefault="003D4E62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518371,22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4E62" w:rsidRPr="00873A07" w:rsidRDefault="003D4E62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1299431,13</w:t>
            </w:r>
          </w:p>
        </w:tc>
      </w:tr>
      <w:tr w:rsidR="00873A07" w:rsidRPr="00873A07" w:rsidTr="0056393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4E62" w:rsidRPr="00873A07" w:rsidRDefault="003D4E62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4E62" w:rsidRPr="00873A07" w:rsidRDefault="003D4E62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518359,26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4E62" w:rsidRPr="00873A07" w:rsidRDefault="003D4E62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1299431,26</w:t>
            </w:r>
          </w:p>
        </w:tc>
      </w:tr>
      <w:tr w:rsidR="00873A07" w:rsidRPr="00873A07" w:rsidTr="0056393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4E62" w:rsidRPr="00873A07" w:rsidRDefault="003D4E62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4E62" w:rsidRPr="00873A07" w:rsidRDefault="003D4E62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518358,99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4E62" w:rsidRPr="00873A07" w:rsidRDefault="003D4E62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1299402,25</w:t>
            </w:r>
          </w:p>
        </w:tc>
      </w:tr>
      <w:tr w:rsidR="00873A07" w:rsidRPr="00873A07" w:rsidTr="0056393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4E62" w:rsidRPr="00873A07" w:rsidRDefault="003D4E62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4E62" w:rsidRPr="00873A07" w:rsidRDefault="003D4E62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518356,13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4E62" w:rsidRPr="00873A07" w:rsidRDefault="003D4E62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1299397,34</w:t>
            </w:r>
          </w:p>
        </w:tc>
      </w:tr>
      <w:tr w:rsidR="00873A07" w:rsidRPr="00873A07" w:rsidTr="0056393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4E62" w:rsidRPr="00873A07" w:rsidRDefault="003D4E62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4E62" w:rsidRPr="00873A07" w:rsidRDefault="003D4E62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518357,43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4E62" w:rsidRPr="00873A07" w:rsidRDefault="003D4E62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1299393,65</w:t>
            </w:r>
          </w:p>
        </w:tc>
      </w:tr>
      <w:tr w:rsidR="003D4E62" w:rsidRPr="00873A07" w:rsidTr="0056393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4E62" w:rsidRPr="00873A07" w:rsidRDefault="003D4E62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4E62" w:rsidRPr="00873A07" w:rsidRDefault="003D4E62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518379,46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4E62" w:rsidRPr="00873A07" w:rsidRDefault="003D4E62" w:rsidP="00983CC2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1299392,29</w:t>
            </w:r>
          </w:p>
        </w:tc>
      </w:tr>
    </w:tbl>
    <w:p w:rsidR="003D4E62" w:rsidRPr="00873A07" w:rsidRDefault="003D4E62" w:rsidP="00983CC2">
      <w:pPr>
        <w:widowControl/>
        <w:spacing w:line="240" w:lineRule="auto"/>
        <w:ind w:firstLine="0"/>
        <w:rPr>
          <w:b/>
          <w:sz w:val="28"/>
          <w:szCs w:val="28"/>
        </w:rPr>
      </w:pPr>
    </w:p>
    <w:p w:rsidR="00A45451" w:rsidRPr="00873A07" w:rsidRDefault="00C7509A" w:rsidP="00983CC2">
      <w:pPr>
        <w:widowControl/>
        <w:spacing w:line="360" w:lineRule="auto"/>
        <w:ind w:firstLine="709"/>
        <w:rPr>
          <w:rFonts w:eastAsia="SimSun"/>
          <w:b/>
          <w:kern w:val="0"/>
          <w:sz w:val="28"/>
          <w:szCs w:val="28"/>
          <w:lang w:eastAsia="zh-CN"/>
        </w:rPr>
      </w:pPr>
      <w:r w:rsidRPr="00873A07">
        <w:rPr>
          <w:b/>
          <w:sz w:val="28"/>
          <w:szCs w:val="28"/>
        </w:rPr>
        <w:t>:</w:t>
      </w:r>
      <w:r w:rsidR="00A45451" w:rsidRPr="00873A07">
        <w:rPr>
          <w:rFonts w:eastAsia="SimSun"/>
          <w:b/>
          <w:kern w:val="0"/>
          <w:sz w:val="28"/>
          <w:szCs w:val="28"/>
          <w:lang w:eastAsia="zh-CN"/>
        </w:rPr>
        <w:t>ЗУ06</w:t>
      </w:r>
    </w:p>
    <w:p w:rsidR="00A45451" w:rsidRPr="00873A07" w:rsidRDefault="00A45451" w:rsidP="00983CC2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873A07">
        <w:rPr>
          <w:kern w:val="0"/>
          <w:sz w:val="28"/>
          <w:szCs w:val="28"/>
        </w:rPr>
        <w:t>Проектом межевания предлагается образовать земельный учас</w:t>
      </w:r>
      <w:r w:rsidR="00E51D66" w:rsidRPr="00873A07">
        <w:rPr>
          <w:kern w:val="0"/>
          <w:sz w:val="28"/>
          <w:szCs w:val="28"/>
        </w:rPr>
        <w:t>ток площадью 809 кв. м</w:t>
      </w:r>
      <w:r w:rsidRPr="00873A07">
        <w:rPr>
          <w:kern w:val="0"/>
          <w:sz w:val="28"/>
          <w:szCs w:val="28"/>
        </w:rPr>
        <w:t xml:space="preserve">, расположенный в границах </w:t>
      </w:r>
      <w:proofErr w:type="gramStart"/>
      <w:r w:rsidRPr="00873A07">
        <w:rPr>
          <w:kern w:val="0"/>
          <w:sz w:val="28"/>
          <w:szCs w:val="28"/>
        </w:rPr>
        <w:t>б-</w:t>
      </w:r>
      <w:proofErr w:type="spellStart"/>
      <w:r w:rsidRPr="00873A07">
        <w:rPr>
          <w:kern w:val="0"/>
          <w:sz w:val="28"/>
          <w:szCs w:val="28"/>
        </w:rPr>
        <w:t>р</w:t>
      </w:r>
      <w:r w:rsidR="00E51D66" w:rsidRPr="00873A07">
        <w:rPr>
          <w:kern w:val="0"/>
          <w:sz w:val="28"/>
          <w:szCs w:val="28"/>
        </w:rPr>
        <w:t>а</w:t>
      </w:r>
      <w:proofErr w:type="spellEnd"/>
      <w:proofErr w:type="gramEnd"/>
      <w:r w:rsidRPr="00873A07">
        <w:rPr>
          <w:kern w:val="0"/>
          <w:sz w:val="28"/>
          <w:szCs w:val="28"/>
        </w:rPr>
        <w:t xml:space="preserve"> Олимпийский.</w:t>
      </w:r>
    </w:p>
    <w:p w:rsidR="00E51D66" w:rsidRPr="00873A07" w:rsidRDefault="00A45451" w:rsidP="00983CC2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873A07">
        <w:rPr>
          <w:kern w:val="0"/>
          <w:sz w:val="28"/>
          <w:szCs w:val="28"/>
        </w:rPr>
        <w:t xml:space="preserve">Земельный участок </w:t>
      </w:r>
      <w:proofErr w:type="gramStart"/>
      <w:r w:rsidR="00E51D66" w:rsidRPr="00873A07">
        <w:rPr>
          <w:kern w:val="0"/>
          <w:sz w:val="28"/>
          <w:szCs w:val="28"/>
        </w:rPr>
        <w:t>:</w:t>
      </w:r>
      <w:r w:rsidRPr="00873A07">
        <w:rPr>
          <w:kern w:val="0"/>
          <w:sz w:val="28"/>
          <w:szCs w:val="28"/>
        </w:rPr>
        <w:t>З</w:t>
      </w:r>
      <w:proofErr w:type="gramEnd"/>
      <w:r w:rsidRPr="00873A07">
        <w:rPr>
          <w:kern w:val="0"/>
          <w:sz w:val="28"/>
          <w:szCs w:val="28"/>
        </w:rPr>
        <w:t xml:space="preserve">У06 образуется из земель, государственная собственность на которые не разграничена. </w:t>
      </w:r>
    </w:p>
    <w:p w:rsidR="00A45451" w:rsidRPr="00873A07" w:rsidRDefault="00A45451" w:rsidP="007849A9">
      <w:pPr>
        <w:widowControl/>
        <w:tabs>
          <w:tab w:val="left" w:pos="426"/>
        </w:tabs>
        <w:autoSpaceDN/>
        <w:spacing w:line="348" w:lineRule="auto"/>
        <w:ind w:firstLine="709"/>
        <w:textAlignment w:val="auto"/>
        <w:rPr>
          <w:kern w:val="0"/>
          <w:sz w:val="28"/>
          <w:szCs w:val="28"/>
        </w:rPr>
      </w:pPr>
      <w:r w:rsidRPr="00873A07">
        <w:rPr>
          <w:kern w:val="0"/>
          <w:sz w:val="28"/>
          <w:szCs w:val="28"/>
        </w:rPr>
        <w:t>Земельный участок расположен</w:t>
      </w:r>
      <w:r w:rsidR="00873A07" w:rsidRPr="00873A07">
        <w:rPr>
          <w:kern w:val="0"/>
          <w:sz w:val="28"/>
          <w:szCs w:val="28"/>
        </w:rPr>
        <w:t xml:space="preserve"> </w:t>
      </w:r>
      <w:r w:rsidRPr="00873A07">
        <w:rPr>
          <w:kern w:val="0"/>
          <w:sz w:val="28"/>
          <w:szCs w:val="28"/>
        </w:rPr>
        <w:t>в зоне ЖИ.</w:t>
      </w:r>
      <w:r w:rsidR="00E51D66" w:rsidRPr="00873A07">
        <w:rPr>
          <w:kern w:val="0"/>
          <w:sz w:val="28"/>
          <w:szCs w:val="28"/>
        </w:rPr>
        <w:t xml:space="preserve"> </w:t>
      </w:r>
      <w:r w:rsidRPr="00873A07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</w:t>
      </w:r>
      <w:r w:rsidR="00983CC2">
        <w:rPr>
          <w:kern w:val="0"/>
          <w:sz w:val="28"/>
          <w:szCs w:val="28"/>
        </w:rPr>
        <w:t> </w:t>
      </w:r>
      <w:r w:rsidRPr="00873A07">
        <w:rPr>
          <w:kern w:val="0"/>
          <w:sz w:val="28"/>
          <w:szCs w:val="28"/>
        </w:rPr>
        <w:t>соответствии с Правилами землепользования и застройки как</w:t>
      </w:r>
      <w:r w:rsidR="00983CC2">
        <w:rPr>
          <w:kern w:val="0"/>
          <w:sz w:val="28"/>
          <w:szCs w:val="28"/>
        </w:rPr>
        <w:t> </w:t>
      </w:r>
      <w:r w:rsidRPr="00873A07">
        <w:rPr>
          <w:kern w:val="0"/>
          <w:sz w:val="28"/>
          <w:szCs w:val="28"/>
        </w:rPr>
        <w:t>«</w:t>
      </w:r>
      <w:r w:rsidRPr="00873A07">
        <w:rPr>
          <w:rFonts w:eastAsia="Calibri"/>
          <w:kern w:val="0"/>
          <w:sz w:val="28"/>
          <w:szCs w:val="28"/>
        </w:rPr>
        <w:t>Благоустройство территории</w:t>
      </w:r>
      <w:r w:rsidR="00E51D66" w:rsidRPr="00873A07">
        <w:rPr>
          <w:rFonts w:eastAsia="Calibri"/>
          <w:kern w:val="0"/>
          <w:sz w:val="28"/>
          <w:szCs w:val="28"/>
        </w:rPr>
        <w:t>»</w:t>
      </w:r>
      <w:r w:rsidRPr="00873A07">
        <w:rPr>
          <w:rFonts w:eastAsia="Calibri"/>
          <w:kern w:val="0"/>
          <w:sz w:val="28"/>
          <w:szCs w:val="28"/>
        </w:rPr>
        <w:t xml:space="preserve"> (12.0.2)</w:t>
      </w:r>
      <w:r w:rsidRPr="00873A07">
        <w:rPr>
          <w:kern w:val="0"/>
          <w:sz w:val="28"/>
          <w:szCs w:val="28"/>
        </w:rPr>
        <w:t xml:space="preserve">. </w:t>
      </w:r>
    </w:p>
    <w:p w:rsidR="00A45451" w:rsidRPr="00873A07" w:rsidRDefault="00A45451" w:rsidP="007849A9">
      <w:pPr>
        <w:widowControl/>
        <w:tabs>
          <w:tab w:val="left" w:pos="426"/>
        </w:tabs>
        <w:autoSpaceDN/>
        <w:spacing w:line="348" w:lineRule="auto"/>
        <w:ind w:firstLine="709"/>
        <w:textAlignment w:val="auto"/>
        <w:rPr>
          <w:kern w:val="0"/>
          <w:sz w:val="28"/>
          <w:szCs w:val="28"/>
        </w:rPr>
      </w:pPr>
      <w:r w:rsidRPr="00873A07">
        <w:rPr>
          <w:kern w:val="0"/>
          <w:sz w:val="28"/>
          <w:szCs w:val="28"/>
        </w:rPr>
        <w:t>Предельные (минимальные и максимальные) размеры земельн</w:t>
      </w:r>
      <w:r w:rsidR="00E51D66" w:rsidRPr="00873A07">
        <w:rPr>
          <w:kern w:val="0"/>
          <w:sz w:val="28"/>
          <w:szCs w:val="28"/>
        </w:rPr>
        <w:t>ого участка</w:t>
      </w:r>
      <w:r w:rsidRPr="00873A07">
        <w:rPr>
          <w:kern w:val="0"/>
          <w:sz w:val="28"/>
          <w:szCs w:val="28"/>
        </w:rPr>
        <w:t>, в том числе площадь, не подлеж</w:t>
      </w:r>
      <w:r w:rsidR="00E51D66" w:rsidRPr="00873A07">
        <w:rPr>
          <w:kern w:val="0"/>
          <w:sz w:val="28"/>
          <w:szCs w:val="28"/>
        </w:rPr>
        <w:t>а</w:t>
      </w:r>
      <w:r w:rsidRPr="00873A07">
        <w:rPr>
          <w:kern w:val="0"/>
          <w:sz w:val="28"/>
          <w:szCs w:val="28"/>
        </w:rPr>
        <w:t xml:space="preserve">т установлению. </w:t>
      </w:r>
    </w:p>
    <w:p w:rsidR="00A45451" w:rsidRPr="00873A07" w:rsidRDefault="00A45451" w:rsidP="007849A9">
      <w:pPr>
        <w:widowControl/>
        <w:tabs>
          <w:tab w:val="left" w:pos="426"/>
        </w:tabs>
        <w:autoSpaceDN/>
        <w:spacing w:line="348" w:lineRule="auto"/>
        <w:ind w:firstLine="709"/>
        <w:textAlignment w:val="auto"/>
        <w:rPr>
          <w:kern w:val="0"/>
          <w:sz w:val="28"/>
          <w:szCs w:val="28"/>
        </w:rPr>
      </w:pPr>
      <w:r w:rsidRPr="00873A07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</w:t>
      </w:r>
      <w:r w:rsidR="00E51D66" w:rsidRPr="00873A07">
        <w:rPr>
          <w:kern w:val="0"/>
          <w:sz w:val="28"/>
          <w:szCs w:val="28"/>
        </w:rPr>
        <w:t xml:space="preserve">я), </w:t>
      </w:r>
      <w:r w:rsidR="00E51D66" w:rsidRPr="00873A07">
        <w:rPr>
          <w:kern w:val="0"/>
          <w:sz w:val="28"/>
          <w:szCs w:val="28"/>
        </w:rPr>
        <w:lastRenderedPageBreak/>
        <w:t>границ территориальных зон,</w:t>
      </w:r>
      <w:r w:rsidRPr="00873A07">
        <w:rPr>
          <w:kern w:val="0"/>
          <w:sz w:val="28"/>
          <w:szCs w:val="28"/>
        </w:rPr>
        <w:t xml:space="preserve"> требований, установленных градостроительным регламентом, а </w:t>
      </w:r>
      <w:r w:rsidR="00EE4028" w:rsidRPr="00873A07">
        <w:rPr>
          <w:kern w:val="0"/>
          <w:sz w:val="28"/>
          <w:szCs w:val="28"/>
        </w:rPr>
        <w:t xml:space="preserve">также требований, установленных </w:t>
      </w:r>
      <w:r w:rsidRPr="00873A07">
        <w:rPr>
          <w:kern w:val="0"/>
          <w:sz w:val="28"/>
          <w:szCs w:val="28"/>
        </w:rPr>
        <w:t>в</w:t>
      </w:r>
      <w:r w:rsidR="00983CC2">
        <w:rPr>
          <w:kern w:val="0"/>
          <w:sz w:val="28"/>
          <w:szCs w:val="28"/>
        </w:rPr>
        <w:t> </w:t>
      </w:r>
      <w:r w:rsidRPr="00873A07">
        <w:rPr>
          <w:kern w:val="0"/>
          <w:sz w:val="28"/>
          <w:szCs w:val="28"/>
        </w:rPr>
        <w:t>соответствии с иными нормативами градостроительного проектирования.</w:t>
      </w:r>
    </w:p>
    <w:p w:rsidR="00C7509A" w:rsidRPr="00873A07" w:rsidRDefault="00C7509A" w:rsidP="007849A9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873A07">
        <w:rPr>
          <w:rFonts w:eastAsia="Calibri"/>
          <w:kern w:val="0"/>
          <w:sz w:val="28"/>
          <w:szCs w:val="28"/>
          <w:lang w:eastAsia="ar-SA"/>
        </w:rPr>
        <w:t>Ведомость координат</w:t>
      </w:r>
      <w:r w:rsidR="00E51D66" w:rsidRPr="00873A07">
        <w:rPr>
          <w:rFonts w:eastAsia="Calibri"/>
          <w:kern w:val="0"/>
          <w:sz w:val="28"/>
          <w:szCs w:val="28"/>
          <w:lang w:eastAsia="ar-SA"/>
        </w:rPr>
        <w:t xml:space="preserve"> характерных точек границ</w:t>
      </w:r>
      <w:r w:rsidR="00EE4028" w:rsidRPr="00873A07">
        <w:rPr>
          <w:rFonts w:eastAsia="Calibri"/>
          <w:kern w:val="0"/>
          <w:sz w:val="28"/>
          <w:szCs w:val="28"/>
          <w:lang w:eastAsia="ar-SA"/>
        </w:rPr>
        <w:t xml:space="preserve"> образуемого земельного участка</w:t>
      </w:r>
      <w:r w:rsidRPr="00873A07">
        <w:rPr>
          <w:rFonts w:eastAsia="Calibri"/>
          <w:kern w:val="0"/>
          <w:sz w:val="28"/>
          <w:szCs w:val="28"/>
          <w:lang w:eastAsia="ar-SA"/>
        </w:rPr>
        <w:t xml:space="preserve"> представлена в таблице № </w:t>
      </w:r>
      <w:r w:rsidR="00E51D66" w:rsidRPr="00873A07">
        <w:rPr>
          <w:rFonts w:eastAsia="Calibri"/>
          <w:kern w:val="0"/>
          <w:sz w:val="28"/>
          <w:szCs w:val="28"/>
          <w:lang w:eastAsia="ar-SA"/>
        </w:rPr>
        <w:t>9</w:t>
      </w:r>
      <w:r w:rsidRPr="00873A07">
        <w:rPr>
          <w:rFonts w:eastAsia="Calibri"/>
          <w:kern w:val="0"/>
          <w:sz w:val="28"/>
          <w:szCs w:val="28"/>
          <w:lang w:eastAsia="ar-SA"/>
        </w:rPr>
        <w:t>.</w:t>
      </w:r>
    </w:p>
    <w:p w:rsidR="00C7509A" w:rsidRPr="00873A07" w:rsidRDefault="00C7509A" w:rsidP="007849A9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873A07">
        <w:rPr>
          <w:rFonts w:eastAsia="Calibri"/>
          <w:kern w:val="0"/>
          <w:sz w:val="28"/>
          <w:szCs w:val="28"/>
          <w:lang w:eastAsia="ar-SA"/>
        </w:rPr>
        <w:t xml:space="preserve">Таблица № </w:t>
      </w:r>
      <w:r w:rsidR="00E51D66" w:rsidRPr="00873A07">
        <w:rPr>
          <w:rFonts w:eastAsia="Calibri"/>
          <w:kern w:val="0"/>
          <w:sz w:val="28"/>
          <w:szCs w:val="28"/>
          <w:lang w:eastAsia="ar-SA"/>
        </w:rPr>
        <w:t>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873A07" w:rsidRPr="00873A07" w:rsidTr="002811D8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83CC2" w:rsidRDefault="00E51D66" w:rsidP="007849A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C7509A" w:rsidRPr="00873A07" w:rsidRDefault="00983CC2" w:rsidP="007849A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х</w:t>
            </w:r>
            <w:r w:rsidR="00E51D66"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арактерной</w:t>
            </w: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 </w:t>
            </w:r>
            <w:r w:rsidR="00C7509A"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509A" w:rsidRPr="00873A07" w:rsidRDefault="00C7509A" w:rsidP="007849A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873A07" w:rsidRPr="00873A07" w:rsidTr="002811D8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509A" w:rsidRPr="00873A07" w:rsidRDefault="00C7509A" w:rsidP="007849A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509A" w:rsidRPr="00873A07" w:rsidRDefault="00C7509A" w:rsidP="007849A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509A" w:rsidRPr="00873A07" w:rsidRDefault="00C7509A" w:rsidP="007849A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873A07" w:rsidRPr="00873A07" w:rsidTr="002811D8">
        <w:trPr>
          <w:trHeight w:val="13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5451" w:rsidRPr="00873A07" w:rsidRDefault="00A45451" w:rsidP="007849A9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5451" w:rsidRPr="00873A07" w:rsidRDefault="00A45451" w:rsidP="007849A9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518545,42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5451" w:rsidRPr="00873A07" w:rsidRDefault="00A45451" w:rsidP="007849A9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1299613,99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5451" w:rsidRPr="00873A07" w:rsidRDefault="00A45451" w:rsidP="007849A9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5451" w:rsidRPr="00873A07" w:rsidRDefault="00A45451" w:rsidP="007849A9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518535,54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5451" w:rsidRPr="00873A07" w:rsidRDefault="00A45451" w:rsidP="007849A9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1299640,01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5451" w:rsidRPr="00873A07" w:rsidRDefault="00A45451" w:rsidP="007849A9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5451" w:rsidRPr="00873A07" w:rsidRDefault="00A45451" w:rsidP="007849A9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518522,53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5451" w:rsidRPr="00873A07" w:rsidRDefault="00A45451" w:rsidP="007849A9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1299674,27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5451" w:rsidRPr="00873A07" w:rsidRDefault="00A45451" w:rsidP="007849A9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5451" w:rsidRPr="00873A07" w:rsidRDefault="00A45451" w:rsidP="007849A9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518517,05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5451" w:rsidRPr="00873A07" w:rsidRDefault="00A45451" w:rsidP="007849A9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1299688,7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5451" w:rsidRPr="00873A07" w:rsidRDefault="00A45451" w:rsidP="007849A9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5451" w:rsidRPr="00873A07" w:rsidRDefault="00A45451" w:rsidP="007849A9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518512,79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5451" w:rsidRPr="00873A07" w:rsidRDefault="00A45451" w:rsidP="007849A9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1299686,66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5451" w:rsidRPr="00873A07" w:rsidRDefault="00A45451" w:rsidP="007849A9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5451" w:rsidRPr="00873A07" w:rsidRDefault="00A45451" w:rsidP="007849A9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518518,7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5451" w:rsidRPr="00873A07" w:rsidRDefault="00A45451" w:rsidP="007849A9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1299662,2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5451" w:rsidRPr="00873A07" w:rsidRDefault="00A45451" w:rsidP="007849A9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5451" w:rsidRPr="00873A07" w:rsidRDefault="00A45451" w:rsidP="007849A9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518523,32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5451" w:rsidRPr="00873A07" w:rsidRDefault="00A45451" w:rsidP="007849A9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1299643,14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5451" w:rsidRPr="00873A07" w:rsidRDefault="00A45451" w:rsidP="007849A9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5451" w:rsidRPr="00873A07" w:rsidRDefault="00A45451" w:rsidP="007849A9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518529,98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5451" w:rsidRPr="00873A07" w:rsidRDefault="00A45451" w:rsidP="007849A9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1299615,64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5451" w:rsidRPr="00873A07" w:rsidRDefault="00A45451" w:rsidP="007849A9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5451" w:rsidRPr="00873A07" w:rsidRDefault="00A45451" w:rsidP="007849A9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518532,17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5451" w:rsidRPr="00873A07" w:rsidRDefault="00A45451" w:rsidP="007849A9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1299604,21</w:t>
            </w:r>
          </w:p>
        </w:tc>
      </w:tr>
      <w:tr w:rsidR="00A45451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5451" w:rsidRPr="00873A07" w:rsidRDefault="00A45451" w:rsidP="007849A9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5451" w:rsidRPr="00873A07" w:rsidRDefault="00A45451" w:rsidP="007849A9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518545,42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45451" w:rsidRPr="00873A07" w:rsidRDefault="00A45451" w:rsidP="007849A9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1299613,99</w:t>
            </w:r>
          </w:p>
        </w:tc>
      </w:tr>
    </w:tbl>
    <w:p w:rsidR="00A45451" w:rsidRPr="00873A07" w:rsidRDefault="00A45451" w:rsidP="007849A9">
      <w:pPr>
        <w:widowControl/>
        <w:spacing w:line="240" w:lineRule="auto"/>
        <w:ind w:firstLine="0"/>
        <w:rPr>
          <w:b/>
          <w:sz w:val="28"/>
          <w:szCs w:val="28"/>
        </w:rPr>
      </w:pPr>
    </w:p>
    <w:p w:rsidR="00A45451" w:rsidRPr="00873A07" w:rsidRDefault="004E261D" w:rsidP="007849A9">
      <w:pPr>
        <w:widowControl/>
        <w:spacing w:line="348" w:lineRule="auto"/>
        <w:ind w:firstLine="709"/>
        <w:rPr>
          <w:rFonts w:eastAsia="SimSun"/>
          <w:b/>
          <w:kern w:val="0"/>
          <w:sz w:val="28"/>
          <w:szCs w:val="28"/>
          <w:lang w:eastAsia="zh-CN"/>
        </w:rPr>
      </w:pPr>
      <w:r w:rsidRPr="00873A07">
        <w:rPr>
          <w:b/>
          <w:sz w:val="28"/>
          <w:szCs w:val="28"/>
        </w:rPr>
        <w:t>:</w:t>
      </w:r>
      <w:r w:rsidR="00A45451" w:rsidRPr="00873A07">
        <w:rPr>
          <w:rFonts w:eastAsia="SimSun"/>
          <w:b/>
          <w:kern w:val="0"/>
          <w:sz w:val="28"/>
          <w:szCs w:val="28"/>
          <w:lang w:eastAsia="zh-CN"/>
        </w:rPr>
        <w:t>ЗУ07</w:t>
      </w:r>
    </w:p>
    <w:p w:rsidR="00A45451" w:rsidRPr="00873A07" w:rsidRDefault="00A45451" w:rsidP="007849A9">
      <w:pPr>
        <w:widowControl/>
        <w:tabs>
          <w:tab w:val="left" w:pos="426"/>
        </w:tabs>
        <w:autoSpaceDN/>
        <w:spacing w:line="348" w:lineRule="auto"/>
        <w:ind w:firstLine="709"/>
        <w:textAlignment w:val="auto"/>
        <w:rPr>
          <w:kern w:val="0"/>
          <w:sz w:val="28"/>
          <w:szCs w:val="24"/>
        </w:rPr>
      </w:pPr>
      <w:r w:rsidRPr="00873A07">
        <w:rPr>
          <w:kern w:val="0"/>
          <w:sz w:val="28"/>
          <w:szCs w:val="24"/>
        </w:rPr>
        <w:t xml:space="preserve">Проектом межевания предлагается образовать земельный участок площадью 173 кв. м, расположенный в границах </w:t>
      </w:r>
      <w:r w:rsidR="00873A07" w:rsidRPr="00873A07">
        <w:rPr>
          <w:kern w:val="0"/>
          <w:sz w:val="28"/>
          <w:szCs w:val="24"/>
        </w:rPr>
        <w:t>ул. </w:t>
      </w:r>
      <w:proofErr w:type="gramStart"/>
      <w:r w:rsidRPr="00873A07">
        <w:rPr>
          <w:kern w:val="0"/>
          <w:sz w:val="28"/>
          <w:szCs w:val="24"/>
        </w:rPr>
        <w:t>Багряная</w:t>
      </w:r>
      <w:proofErr w:type="gramEnd"/>
      <w:r w:rsidRPr="00873A07">
        <w:rPr>
          <w:kern w:val="0"/>
          <w:sz w:val="28"/>
          <w:szCs w:val="24"/>
        </w:rPr>
        <w:t>.</w:t>
      </w:r>
    </w:p>
    <w:p w:rsidR="00DB2288" w:rsidRPr="00873A07" w:rsidRDefault="00A45451" w:rsidP="007849A9">
      <w:pPr>
        <w:widowControl/>
        <w:tabs>
          <w:tab w:val="left" w:pos="426"/>
        </w:tabs>
        <w:autoSpaceDN/>
        <w:spacing w:line="348" w:lineRule="auto"/>
        <w:ind w:firstLine="709"/>
        <w:textAlignment w:val="auto"/>
        <w:rPr>
          <w:kern w:val="0"/>
          <w:sz w:val="28"/>
          <w:szCs w:val="24"/>
        </w:rPr>
      </w:pPr>
      <w:r w:rsidRPr="00873A07">
        <w:rPr>
          <w:kern w:val="0"/>
          <w:sz w:val="28"/>
          <w:szCs w:val="24"/>
        </w:rPr>
        <w:t xml:space="preserve">Земельный участок </w:t>
      </w:r>
      <w:proofErr w:type="gramStart"/>
      <w:r w:rsidR="00DB2288" w:rsidRPr="00873A07">
        <w:rPr>
          <w:kern w:val="0"/>
          <w:sz w:val="28"/>
          <w:szCs w:val="24"/>
        </w:rPr>
        <w:t>:</w:t>
      </w:r>
      <w:r w:rsidRPr="00873A07">
        <w:rPr>
          <w:kern w:val="0"/>
          <w:sz w:val="28"/>
          <w:szCs w:val="24"/>
        </w:rPr>
        <w:t>З</w:t>
      </w:r>
      <w:proofErr w:type="gramEnd"/>
      <w:r w:rsidRPr="00873A07">
        <w:rPr>
          <w:kern w:val="0"/>
          <w:sz w:val="28"/>
          <w:szCs w:val="24"/>
        </w:rPr>
        <w:t>У07 образуется путем перераспределения земельных</w:t>
      </w:r>
      <w:r w:rsidR="00873A07" w:rsidRPr="00873A07">
        <w:rPr>
          <w:kern w:val="0"/>
          <w:sz w:val="28"/>
          <w:szCs w:val="24"/>
        </w:rPr>
        <w:t xml:space="preserve"> </w:t>
      </w:r>
      <w:r w:rsidRPr="00873A07">
        <w:rPr>
          <w:kern w:val="0"/>
          <w:sz w:val="28"/>
          <w:szCs w:val="24"/>
        </w:rPr>
        <w:t xml:space="preserve">участков с кадастровыми номерами 36:34:0206004:374, 36:34:0206004:396, 36:34:0206004:397, 36:34:0206004:398 с землями, находящимися в государственной или муниципальной собственности. </w:t>
      </w:r>
    </w:p>
    <w:p w:rsidR="00A45451" w:rsidRPr="00873A07" w:rsidRDefault="00A45451" w:rsidP="007849A9">
      <w:pPr>
        <w:widowControl/>
        <w:tabs>
          <w:tab w:val="left" w:pos="426"/>
        </w:tabs>
        <w:autoSpaceDN/>
        <w:spacing w:line="348" w:lineRule="auto"/>
        <w:ind w:firstLine="709"/>
        <w:textAlignment w:val="auto"/>
        <w:rPr>
          <w:kern w:val="0"/>
          <w:sz w:val="28"/>
          <w:szCs w:val="24"/>
        </w:rPr>
      </w:pPr>
      <w:r w:rsidRPr="00873A07">
        <w:rPr>
          <w:kern w:val="0"/>
          <w:sz w:val="28"/>
          <w:szCs w:val="24"/>
        </w:rPr>
        <w:t>Земельный участок расположен в зоне ЖИ.</w:t>
      </w:r>
      <w:r w:rsidR="00DB2288" w:rsidRPr="00873A07">
        <w:rPr>
          <w:kern w:val="0"/>
          <w:sz w:val="28"/>
          <w:szCs w:val="24"/>
        </w:rPr>
        <w:t xml:space="preserve"> </w:t>
      </w:r>
      <w:r w:rsidRPr="00873A07">
        <w:rPr>
          <w:kern w:val="0"/>
          <w:sz w:val="28"/>
          <w:szCs w:val="24"/>
        </w:rPr>
        <w:t>Вид разрешенного использования образуемого земельного участка устанавливается в</w:t>
      </w:r>
      <w:r w:rsidR="00983CC2">
        <w:rPr>
          <w:kern w:val="0"/>
          <w:sz w:val="28"/>
          <w:szCs w:val="24"/>
        </w:rPr>
        <w:t> </w:t>
      </w:r>
      <w:r w:rsidRPr="00873A07">
        <w:rPr>
          <w:kern w:val="0"/>
          <w:sz w:val="28"/>
          <w:szCs w:val="24"/>
        </w:rPr>
        <w:t>соответствии с Правилами землепользования и застройки как</w:t>
      </w:r>
      <w:r w:rsidR="00983CC2">
        <w:rPr>
          <w:kern w:val="0"/>
          <w:sz w:val="28"/>
          <w:szCs w:val="24"/>
        </w:rPr>
        <w:t> </w:t>
      </w:r>
      <w:r w:rsidRPr="00873A07">
        <w:rPr>
          <w:kern w:val="0"/>
          <w:sz w:val="28"/>
          <w:szCs w:val="24"/>
        </w:rPr>
        <w:t>«</w:t>
      </w:r>
      <w:r w:rsidRPr="00873A07">
        <w:rPr>
          <w:rFonts w:eastAsia="Calibri"/>
          <w:kern w:val="0"/>
          <w:sz w:val="28"/>
          <w:szCs w:val="24"/>
        </w:rPr>
        <w:t>Благоустройство территории</w:t>
      </w:r>
      <w:r w:rsidR="00DB2288" w:rsidRPr="00873A07">
        <w:rPr>
          <w:rFonts w:eastAsia="Calibri"/>
          <w:kern w:val="0"/>
          <w:sz w:val="28"/>
          <w:szCs w:val="24"/>
        </w:rPr>
        <w:t>»</w:t>
      </w:r>
      <w:r w:rsidRPr="00873A07">
        <w:rPr>
          <w:rFonts w:eastAsia="Calibri"/>
          <w:kern w:val="0"/>
          <w:sz w:val="28"/>
          <w:szCs w:val="24"/>
        </w:rPr>
        <w:t xml:space="preserve"> (12.0.2)</w:t>
      </w:r>
      <w:r w:rsidRPr="00873A07">
        <w:rPr>
          <w:kern w:val="0"/>
          <w:sz w:val="28"/>
          <w:szCs w:val="24"/>
        </w:rPr>
        <w:t xml:space="preserve">. </w:t>
      </w:r>
    </w:p>
    <w:p w:rsidR="00A45451" w:rsidRPr="00873A07" w:rsidRDefault="00A45451" w:rsidP="007849A9">
      <w:pPr>
        <w:widowControl/>
        <w:tabs>
          <w:tab w:val="left" w:pos="426"/>
        </w:tabs>
        <w:autoSpaceDN/>
        <w:spacing w:line="348" w:lineRule="auto"/>
        <w:ind w:firstLine="709"/>
        <w:textAlignment w:val="auto"/>
        <w:rPr>
          <w:kern w:val="0"/>
          <w:sz w:val="28"/>
          <w:szCs w:val="24"/>
        </w:rPr>
      </w:pPr>
      <w:r w:rsidRPr="00873A07">
        <w:rPr>
          <w:kern w:val="0"/>
          <w:sz w:val="28"/>
          <w:szCs w:val="24"/>
        </w:rPr>
        <w:t>Предельные (минимальные и максимальные) размеры земельн</w:t>
      </w:r>
      <w:r w:rsidR="00DB2288" w:rsidRPr="00873A07">
        <w:rPr>
          <w:kern w:val="0"/>
          <w:sz w:val="28"/>
          <w:szCs w:val="24"/>
        </w:rPr>
        <w:t>ого участка</w:t>
      </w:r>
      <w:r w:rsidRPr="00873A07">
        <w:rPr>
          <w:kern w:val="0"/>
          <w:sz w:val="28"/>
          <w:szCs w:val="24"/>
        </w:rPr>
        <w:t>,</w:t>
      </w:r>
      <w:r w:rsidR="00DB2288" w:rsidRPr="00873A07">
        <w:rPr>
          <w:kern w:val="0"/>
          <w:sz w:val="28"/>
          <w:szCs w:val="24"/>
        </w:rPr>
        <w:t xml:space="preserve"> в том числе площадь, не подлежа</w:t>
      </w:r>
      <w:r w:rsidRPr="00873A07">
        <w:rPr>
          <w:kern w:val="0"/>
          <w:sz w:val="28"/>
          <w:szCs w:val="24"/>
        </w:rPr>
        <w:t xml:space="preserve">т установлению. </w:t>
      </w:r>
    </w:p>
    <w:p w:rsidR="00A45451" w:rsidRPr="00873A07" w:rsidRDefault="00A45451" w:rsidP="007849A9">
      <w:pPr>
        <w:widowControl/>
        <w:tabs>
          <w:tab w:val="left" w:pos="426"/>
        </w:tabs>
        <w:autoSpaceDN/>
        <w:spacing w:line="348" w:lineRule="auto"/>
        <w:ind w:firstLine="709"/>
        <w:textAlignment w:val="auto"/>
        <w:rPr>
          <w:kern w:val="0"/>
          <w:sz w:val="28"/>
          <w:szCs w:val="24"/>
        </w:rPr>
      </w:pPr>
      <w:r w:rsidRPr="00873A07">
        <w:rPr>
          <w:kern w:val="0"/>
          <w:sz w:val="28"/>
          <w:szCs w:val="24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DB2288" w:rsidRPr="00873A07">
        <w:rPr>
          <w:kern w:val="0"/>
          <w:sz w:val="28"/>
          <w:szCs w:val="24"/>
        </w:rPr>
        <w:t>,</w:t>
      </w:r>
      <w:r w:rsidRPr="00873A07">
        <w:rPr>
          <w:kern w:val="0"/>
          <w:sz w:val="28"/>
          <w:szCs w:val="24"/>
        </w:rPr>
        <w:t xml:space="preserve"> требований, установленных </w:t>
      </w:r>
      <w:r w:rsidRPr="00873A07">
        <w:rPr>
          <w:kern w:val="0"/>
          <w:sz w:val="28"/>
          <w:szCs w:val="24"/>
        </w:rPr>
        <w:lastRenderedPageBreak/>
        <w:t xml:space="preserve">градостроительным регламентом, а </w:t>
      </w:r>
      <w:r w:rsidR="00EE4028" w:rsidRPr="00873A07">
        <w:rPr>
          <w:kern w:val="0"/>
          <w:sz w:val="28"/>
          <w:szCs w:val="24"/>
        </w:rPr>
        <w:t xml:space="preserve">также требований, установленных </w:t>
      </w:r>
      <w:r w:rsidRPr="00873A07">
        <w:rPr>
          <w:kern w:val="0"/>
          <w:sz w:val="28"/>
          <w:szCs w:val="24"/>
        </w:rPr>
        <w:t>в</w:t>
      </w:r>
      <w:r w:rsidR="00983CC2">
        <w:rPr>
          <w:kern w:val="0"/>
          <w:sz w:val="28"/>
          <w:szCs w:val="24"/>
        </w:rPr>
        <w:t> </w:t>
      </w:r>
      <w:r w:rsidRPr="00873A07">
        <w:rPr>
          <w:kern w:val="0"/>
          <w:sz w:val="28"/>
          <w:szCs w:val="24"/>
        </w:rPr>
        <w:t xml:space="preserve">соответствии с иными нормативами градостроительного проектирования. </w:t>
      </w:r>
    </w:p>
    <w:p w:rsidR="004E261D" w:rsidRPr="00873A07" w:rsidRDefault="004E261D" w:rsidP="007849A9">
      <w:pPr>
        <w:widowControl/>
        <w:tabs>
          <w:tab w:val="left" w:pos="426"/>
        </w:tabs>
        <w:spacing w:line="348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73A07">
        <w:rPr>
          <w:rFonts w:eastAsia="Calibri"/>
          <w:kern w:val="0"/>
          <w:sz w:val="28"/>
          <w:szCs w:val="28"/>
          <w:lang w:eastAsia="ar-SA"/>
        </w:rPr>
        <w:t>Ведомость координат</w:t>
      </w:r>
      <w:r w:rsidR="00DB2288" w:rsidRPr="00873A07">
        <w:rPr>
          <w:rFonts w:eastAsia="Calibri"/>
          <w:kern w:val="0"/>
          <w:sz w:val="28"/>
          <w:szCs w:val="28"/>
          <w:lang w:eastAsia="ar-SA"/>
        </w:rPr>
        <w:t xml:space="preserve"> характерных точек границ</w:t>
      </w:r>
      <w:r w:rsidR="00A808C7" w:rsidRPr="00873A07">
        <w:rPr>
          <w:rFonts w:eastAsia="Calibri"/>
          <w:kern w:val="0"/>
          <w:sz w:val="28"/>
          <w:szCs w:val="28"/>
          <w:lang w:eastAsia="ar-SA"/>
        </w:rPr>
        <w:t xml:space="preserve"> образуемого земельного участка</w:t>
      </w:r>
      <w:r w:rsidRPr="00873A07">
        <w:rPr>
          <w:rFonts w:eastAsia="Calibri"/>
          <w:kern w:val="0"/>
          <w:sz w:val="28"/>
          <w:szCs w:val="28"/>
          <w:lang w:eastAsia="ar-SA"/>
        </w:rPr>
        <w:t xml:space="preserve"> представлена в таблице № </w:t>
      </w:r>
      <w:r w:rsidR="00DB2288" w:rsidRPr="00873A07">
        <w:rPr>
          <w:rFonts w:eastAsia="Calibri"/>
          <w:kern w:val="0"/>
          <w:sz w:val="28"/>
          <w:szCs w:val="28"/>
          <w:lang w:eastAsia="ar-SA"/>
        </w:rPr>
        <w:t>10</w:t>
      </w:r>
      <w:r w:rsidRPr="00873A07">
        <w:rPr>
          <w:rFonts w:eastAsia="Calibri"/>
          <w:kern w:val="0"/>
          <w:sz w:val="28"/>
          <w:szCs w:val="28"/>
          <w:lang w:eastAsia="ar-SA"/>
        </w:rPr>
        <w:t>.</w:t>
      </w:r>
    </w:p>
    <w:p w:rsidR="004E261D" w:rsidRPr="00873A07" w:rsidRDefault="004E261D" w:rsidP="007849A9">
      <w:pPr>
        <w:widowControl/>
        <w:tabs>
          <w:tab w:val="left" w:pos="426"/>
        </w:tabs>
        <w:autoSpaceDN/>
        <w:spacing w:line="228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873A07">
        <w:rPr>
          <w:rFonts w:eastAsia="Calibri"/>
          <w:kern w:val="0"/>
          <w:sz w:val="28"/>
          <w:szCs w:val="28"/>
          <w:lang w:eastAsia="ar-SA"/>
        </w:rPr>
        <w:t xml:space="preserve">Таблица № </w:t>
      </w:r>
      <w:r w:rsidR="00DB2288" w:rsidRPr="00873A07">
        <w:rPr>
          <w:rFonts w:eastAsia="Calibri"/>
          <w:kern w:val="0"/>
          <w:sz w:val="28"/>
          <w:szCs w:val="28"/>
          <w:lang w:eastAsia="ar-SA"/>
        </w:rPr>
        <w:t>10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873A07" w:rsidRPr="00873A07" w:rsidTr="002811D8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83CC2" w:rsidRDefault="00DB2288" w:rsidP="007849A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4E261D" w:rsidRPr="00873A07" w:rsidRDefault="00983CC2" w:rsidP="007849A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х</w:t>
            </w:r>
            <w:r w:rsidR="00DB2288"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арактерной</w:t>
            </w: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 </w:t>
            </w:r>
            <w:r w:rsidR="004E261D"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61D" w:rsidRPr="00873A07" w:rsidRDefault="004E261D" w:rsidP="007849A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873A07" w:rsidRPr="00873A07" w:rsidTr="002811D8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61D" w:rsidRPr="00873A07" w:rsidRDefault="004E261D" w:rsidP="007849A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61D" w:rsidRPr="00873A07" w:rsidRDefault="004E261D" w:rsidP="007849A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61D" w:rsidRPr="00873A07" w:rsidRDefault="004E261D" w:rsidP="007849A9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873A07" w:rsidRPr="00873A07" w:rsidTr="002811D8">
        <w:trPr>
          <w:trHeight w:val="13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7855" w:rsidRPr="00873A07" w:rsidRDefault="002E7855" w:rsidP="007849A9">
            <w:pPr>
              <w:widowControl/>
              <w:spacing w:line="228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7855" w:rsidRPr="00873A07" w:rsidRDefault="002E7855" w:rsidP="007849A9">
            <w:pPr>
              <w:widowControl/>
              <w:spacing w:line="228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518484,76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7855" w:rsidRPr="00873A07" w:rsidRDefault="00A808C7" w:rsidP="007849A9">
            <w:pPr>
              <w:widowControl/>
              <w:spacing w:line="228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1299518,44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7855" w:rsidRPr="00873A07" w:rsidRDefault="002E7855" w:rsidP="007849A9">
            <w:pPr>
              <w:widowControl/>
              <w:spacing w:line="228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7855" w:rsidRPr="00873A07" w:rsidRDefault="002E7855" w:rsidP="007849A9">
            <w:pPr>
              <w:widowControl/>
              <w:spacing w:line="228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518484,79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7855" w:rsidRPr="00873A07" w:rsidRDefault="00A808C7" w:rsidP="007849A9">
            <w:pPr>
              <w:widowControl/>
              <w:spacing w:line="228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1299524,42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7855" w:rsidRPr="00873A07" w:rsidRDefault="002E7855" w:rsidP="007849A9">
            <w:pPr>
              <w:widowControl/>
              <w:spacing w:line="228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7855" w:rsidRPr="00873A07" w:rsidRDefault="002E7855" w:rsidP="007849A9">
            <w:pPr>
              <w:widowControl/>
              <w:spacing w:line="228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518457,42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7855" w:rsidRPr="00873A07" w:rsidRDefault="00A808C7" w:rsidP="007849A9">
            <w:pPr>
              <w:widowControl/>
              <w:spacing w:line="228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1299526,44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7855" w:rsidRPr="00873A07" w:rsidRDefault="002E7855" w:rsidP="007849A9">
            <w:pPr>
              <w:widowControl/>
              <w:spacing w:line="228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7855" w:rsidRPr="00873A07" w:rsidRDefault="002E7855" w:rsidP="007849A9">
            <w:pPr>
              <w:widowControl/>
              <w:spacing w:line="228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518455,82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7855" w:rsidRPr="00873A07" w:rsidRDefault="00A808C7" w:rsidP="007849A9">
            <w:pPr>
              <w:widowControl/>
              <w:spacing w:line="228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1299526,56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7855" w:rsidRPr="00873A07" w:rsidRDefault="002E7855" w:rsidP="007849A9">
            <w:pPr>
              <w:widowControl/>
              <w:spacing w:line="228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7855" w:rsidRPr="00873A07" w:rsidRDefault="002E7855" w:rsidP="007849A9">
            <w:pPr>
              <w:widowControl/>
              <w:spacing w:line="228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518456,79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7855" w:rsidRPr="00873A07" w:rsidRDefault="00A808C7" w:rsidP="007849A9">
            <w:pPr>
              <w:widowControl/>
              <w:spacing w:line="228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1299520,35</w:t>
            </w:r>
          </w:p>
        </w:tc>
      </w:tr>
      <w:tr w:rsidR="002E7855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7855" w:rsidRPr="00873A07" w:rsidRDefault="002E7855" w:rsidP="007849A9">
            <w:pPr>
              <w:widowControl/>
              <w:spacing w:line="228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7855" w:rsidRPr="00873A07" w:rsidRDefault="002E7855" w:rsidP="007849A9">
            <w:pPr>
              <w:widowControl/>
              <w:spacing w:line="228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518484,76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7855" w:rsidRPr="00873A07" w:rsidRDefault="00A808C7" w:rsidP="007849A9">
            <w:pPr>
              <w:widowControl/>
              <w:spacing w:line="228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1299518,44</w:t>
            </w:r>
          </w:p>
        </w:tc>
      </w:tr>
    </w:tbl>
    <w:p w:rsidR="00372160" w:rsidRPr="00873A07" w:rsidRDefault="00372160" w:rsidP="007849A9">
      <w:pPr>
        <w:widowControl/>
        <w:spacing w:line="228" w:lineRule="auto"/>
        <w:ind w:firstLine="0"/>
        <w:rPr>
          <w:b/>
          <w:sz w:val="28"/>
          <w:szCs w:val="28"/>
        </w:rPr>
      </w:pPr>
    </w:p>
    <w:p w:rsidR="0026481D" w:rsidRPr="00873A07" w:rsidRDefault="00F80DC8" w:rsidP="00D1791F">
      <w:pPr>
        <w:widowControl/>
        <w:spacing w:line="372" w:lineRule="auto"/>
        <w:ind w:firstLine="709"/>
        <w:rPr>
          <w:rFonts w:eastAsia="SimSun"/>
          <w:b/>
          <w:kern w:val="0"/>
          <w:sz w:val="28"/>
          <w:szCs w:val="28"/>
          <w:lang w:eastAsia="zh-CN"/>
        </w:rPr>
      </w:pPr>
      <w:r w:rsidRPr="00873A07">
        <w:rPr>
          <w:b/>
          <w:sz w:val="28"/>
          <w:szCs w:val="28"/>
        </w:rPr>
        <w:t>:</w:t>
      </w:r>
      <w:r w:rsidR="0026481D" w:rsidRPr="00873A07">
        <w:rPr>
          <w:rFonts w:eastAsia="SimSun"/>
          <w:b/>
          <w:kern w:val="0"/>
          <w:sz w:val="28"/>
          <w:szCs w:val="28"/>
          <w:lang w:eastAsia="zh-CN"/>
        </w:rPr>
        <w:t>ЗУ08</w:t>
      </w:r>
    </w:p>
    <w:p w:rsidR="0026481D" w:rsidRPr="00873A07" w:rsidRDefault="0026481D" w:rsidP="00D1791F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4"/>
        </w:rPr>
      </w:pPr>
      <w:r w:rsidRPr="00873A07">
        <w:rPr>
          <w:kern w:val="0"/>
          <w:sz w:val="28"/>
          <w:szCs w:val="24"/>
        </w:rPr>
        <w:t xml:space="preserve">Проектом межевания предлагается образовать земельный участок площадью 10049 кв. м, расположенный в границах </w:t>
      </w:r>
      <w:r w:rsidR="00873A07" w:rsidRPr="00873A07">
        <w:rPr>
          <w:kern w:val="0"/>
          <w:sz w:val="28"/>
          <w:szCs w:val="24"/>
        </w:rPr>
        <w:t>ул. </w:t>
      </w:r>
      <w:proofErr w:type="gramStart"/>
      <w:r w:rsidRPr="00873A07">
        <w:rPr>
          <w:kern w:val="0"/>
          <w:sz w:val="28"/>
          <w:szCs w:val="24"/>
        </w:rPr>
        <w:t>Багряная</w:t>
      </w:r>
      <w:proofErr w:type="gramEnd"/>
      <w:r w:rsidRPr="00873A07">
        <w:rPr>
          <w:kern w:val="0"/>
          <w:sz w:val="28"/>
          <w:szCs w:val="24"/>
        </w:rPr>
        <w:t>.</w:t>
      </w:r>
    </w:p>
    <w:p w:rsidR="00DB2288" w:rsidRPr="00873A07" w:rsidRDefault="0026481D" w:rsidP="00D1791F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4"/>
        </w:rPr>
      </w:pPr>
      <w:r w:rsidRPr="00873A07">
        <w:rPr>
          <w:kern w:val="0"/>
          <w:sz w:val="28"/>
          <w:szCs w:val="24"/>
        </w:rPr>
        <w:t xml:space="preserve">Земельный участок </w:t>
      </w:r>
      <w:proofErr w:type="gramStart"/>
      <w:r w:rsidR="00DB2288" w:rsidRPr="00873A07">
        <w:rPr>
          <w:kern w:val="0"/>
          <w:sz w:val="28"/>
          <w:szCs w:val="24"/>
        </w:rPr>
        <w:t>:</w:t>
      </w:r>
      <w:r w:rsidRPr="00873A07">
        <w:rPr>
          <w:kern w:val="0"/>
          <w:sz w:val="28"/>
          <w:szCs w:val="24"/>
        </w:rPr>
        <w:t>З</w:t>
      </w:r>
      <w:proofErr w:type="gramEnd"/>
      <w:r w:rsidRPr="00873A07">
        <w:rPr>
          <w:kern w:val="0"/>
          <w:sz w:val="28"/>
          <w:szCs w:val="24"/>
        </w:rPr>
        <w:t xml:space="preserve">У08 образуется из земель, государственная собственность на которые не разграничена. </w:t>
      </w:r>
    </w:p>
    <w:p w:rsidR="0026481D" w:rsidRPr="00873A07" w:rsidRDefault="0026481D" w:rsidP="00D1791F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4"/>
        </w:rPr>
      </w:pPr>
      <w:r w:rsidRPr="00873A07">
        <w:rPr>
          <w:kern w:val="0"/>
          <w:sz w:val="28"/>
          <w:szCs w:val="24"/>
        </w:rPr>
        <w:t>Земельный участок расположен</w:t>
      </w:r>
      <w:r w:rsidR="00873A07" w:rsidRPr="00873A07">
        <w:rPr>
          <w:kern w:val="0"/>
          <w:sz w:val="28"/>
          <w:szCs w:val="24"/>
        </w:rPr>
        <w:t xml:space="preserve"> </w:t>
      </w:r>
      <w:r w:rsidR="00DB2288" w:rsidRPr="00873A07">
        <w:rPr>
          <w:kern w:val="0"/>
          <w:sz w:val="28"/>
          <w:szCs w:val="24"/>
        </w:rPr>
        <w:t xml:space="preserve">в зоне ЖИ. </w:t>
      </w:r>
      <w:r w:rsidRPr="00873A07">
        <w:rPr>
          <w:kern w:val="0"/>
          <w:sz w:val="28"/>
          <w:szCs w:val="24"/>
        </w:rPr>
        <w:t>Вид разрешенного использования образуемого земельного участка устанавливается в</w:t>
      </w:r>
      <w:r w:rsidR="00983CC2">
        <w:rPr>
          <w:kern w:val="0"/>
          <w:sz w:val="28"/>
          <w:szCs w:val="24"/>
        </w:rPr>
        <w:t> </w:t>
      </w:r>
      <w:r w:rsidRPr="00873A07">
        <w:rPr>
          <w:kern w:val="0"/>
          <w:sz w:val="28"/>
          <w:szCs w:val="24"/>
        </w:rPr>
        <w:t>соответствии с Правилами землепользования и застройки как</w:t>
      </w:r>
      <w:r w:rsidR="00983CC2">
        <w:rPr>
          <w:kern w:val="0"/>
          <w:sz w:val="28"/>
          <w:szCs w:val="24"/>
        </w:rPr>
        <w:t> </w:t>
      </w:r>
      <w:r w:rsidRPr="00873A07">
        <w:rPr>
          <w:kern w:val="0"/>
          <w:sz w:val="28"/>
          <w:szCs w:val="24"/>
        </w:rPr>
        <w:t>«</w:t>
      </w:r>
      <w:r w:rsidRPr="00873A07">
        <w:rPr>
          <w:rFonts w:eastAsia="Calibri"/>
          <w:kern w:val="0"/>
          <w:sz w:val="28"/>
          <w:szCs w:val="24"/>
        </w:rPr>
        <w:t>Благоустройство территории</w:t>
      </w:r>
      <w:r w:rsidR="00DB2288" w:rsidRPr="00873A07">
        <w:rPr>
          <w:rFonts w:eastAsia="Calibri"/>
          <w:kern w:val="0"/>
          <w:sz w:val="28"/>
          <w:szCs w:val="24"/>
        </w:rPr>
        <w:t>»</w:t>
      </w:r>
      <w:r w:rsidRPr="00873A07">
        <w:rPr>
          <w:rFonts w:eastAsia="Calibri"/>
          <w:kern w:val="0"/>
          <w:sz w:val="28"/>
          <w:szCs w:val="24"/>
        </w:rPr>
        <w:t xml:space="preserve"> (12.0.2)</w:t>
      </w:r>
      <w:r w:rsidRPr="00873A07">
        <w:rPr>
          <w:kern w:val="0"/>
          <w:sz w:val="28"/>
          <w:szCs w:val="24"/>
        </w:rPr>
        <w:t>.</w:t>
      </w:r>
    </w:p>
    <w:p w:rsidR="0026481D" w:rsidRPr="00873A07" w:rsidRDefault="0026481D" w:rsidP="00D1791F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4"/>
        </w:rPr>
      </w:pPr>
      <w:r w:rsidRPr="00873A07">
        <w:rPr>
          <w:kern w:val="0"/>
          <w:sz w:val="28"/>
          <w:szCs w:val="24"/>
        </w:rPr>
        <w:t xml:space="preserve">Предельные (минимальные </w:t>
      </w:r>
      <w:r w:rsidR="00DB2288" w:rsidRPr="00873A07">
        <w:rPr>
          <w:kern w:val="0"/>
          <w:sz w:val="28"/>
          <w:szCs w:val="24"/>
        </w:rPr>
        <w:t>и максимальные) размеры земельного участка</w:t>
      </w:r>
      <w:r w:rsidRPr="00873A07">
        <w:rPr>
          <w:kern w:val="0"/>
          <w:sz w:val="28"/>
          <w:szCs w:val="24"/>
        </w:rPr>
        <w:t>, в том числе площадь, не подлеж</w:t>
      </w:r>
      <w:r w:rsidR="00DB2288" w:rsidRPr="00873A07">
        <w:rPr>
          <w:kern w:val="0"/>
          <w:sz w:val="28"/>
          <w:szCs w:val="24"/>
        </w:rPr>
        <w:t>а</w:t>
      </w:r>
      <w:r w:rsidRPr="00873A07">
        <w:rPr>
          <w:kern w:val="0"/>
          <w:sz w:val="28"/>
          <w:szCs w:val="24"/>
        </w:rPr>
        <w:t>т установлению.</w:t>
      </w:r>
    </w:p>
    <w:p w:rsidR="0026481D" w:rsidRPr="00873A07" w:rsidRDefault="0026481D" w:rsidP="00D1791F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4"/>
        </w:rPr>
      </w:pPr>
      <w:r w:rsidRPr="00873A07">
        <w:rPr>
          <w:kern w:val="0"/>
          <w:sz w:val="28"/>
          <w:szCs w:val="24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</w:t>
      </w:r>
      <w:r w:rsidR="00DB2288" w:rsidRPr="00873A07">
        <w:rPr>
          <w:kern w:val="0"/>
          <w:sz w:val="28"/>
          <w:szCs w:val="24"/>
        </w:rPr>
        <w:t>я), границ территориальных зон,</w:t>
      </w:r>
      <w:r w:rsidRPr="00873A07">
        <w:rPr>
          <w:kern w:val="0"/>
          <w:sz w:val="28"/>
          <w:szCs w:val="24"/>
        </w:rPr>
        <w:t xml:space="preserve"> требований, установленных градостроительным регламентом, а также требований, установленных в</w:t>
      </w:r>
      <w:r w:rsidR="00983CC2">
        <w:rPr>
          <w:kern w:val="0"/>
          <w:sz w:val="28"/>
          <w:szCs w:val="24"/>
        </w:rPr>
        <w:t> </w:t>
      </w:r>
      <w:r w:rsidRPr="00873A07">
        <w:rPr>
          <w:kern w:val="0"/>
          <w:sz w:val="28"/>
          <w:szCs w:val="24"/>
        </w:rPr>
        <w:t>соответствии с иными нормативами градостроительного проектирования.</w:t>
      </w:r>
    </w:p>
    <w:p w:rsidR="00F80DC8" w:rsidRPr="00873A07" w:rsidRDefault="00F80DC8" w:rsidP="00D1791F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873A07">
        <w:rPr>
          <w:rFonts w:eastAsia="Calibri"/>
          <w:kern w:val="0"/>
          <w:sz w:val="28"/>
          <w:szCs w:val="28"/>
          <w:lang w:eastAsia="ar-SA"/>
        </w:rPr>
        <w:t>Ведомость координат</w:t>
      </w:r>
      <w:r w:rsidR="00DB2288" w:rsidRPr="00873A07">
        <w:rPr>
          <w:rFonts w:eastAsia="Calibri"/>
          <w:kern w:val="0"/>
          <w:sz w:val="28"/>
          <w:szCs w:val="28"/>
          <w:lang w:eastAsia="ar-SA"/>
        </w:rPr>
        <w:t xml:space="preserve"> характерных точек границ</w:t>
      </w:r>
      <w:r w:rsidRPr="00873A07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8F713C" w:rsidRPr="00873A07">
        <w:rPr>
          <w:rFonts w:eastAsia="Calibri"/>
          <w:kern w:val="0"/>
          <w:sz w:val="28"/>
          <w:szCs w:val="28"/>
          <w:lang w:eastAsia="ar-SA"/>
        </w:rPr>
        <w:t xml:space="preserve">образуемого земельного участка </w:t>
      </w:r>
      <w:r w:rsidRPr="00873A07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№ </w:t>
      </w:r>
      <w:r w:rsidR="0026481D" w:rsidRPr="00873A07">
        <w:rPr>
          <w:rFonts w:eastAsia="Calibri"/>
          <w:kern w:val="0"/>
          <w:sz w:val="28"/>
          <w:szCs w:val="28"/>
          <w:lang w:eastAsia="ar-SA"/>
        </w:rPr>
        <w:t>1</w:t>
      </w:r>
      <w:r w:rsidR="00DB2288" w:rsidRPr="00873A07">
        <w:rPr>
          <w:rFonts w:eastAsia="Calibri"/>
          <w:kern w:val="0"/>
          <w:sz w:val="28"/>
          <w:szCs w:val="28"/>
          <w:lang w:eastAsia="ar-SA"/>
        </w:rPr>
        <w:t>1</w:t>
      </w:r>
      <w:r w:rsidRPr="00873A07">
        <w:rPr>
          <w:rFonts w:eastAsia="Calibri"/>
          <w:kern w:val="0"/>
          <w:sz w:val="28"/>
          <w:szCs w:val="28"/>
          <w:lang w:eastAsia="ar-SA"/>
        </w:rPr>
        <w:t>.</w:t>
      </w:r>
    </w:p>
    <w:p w:rsidR="00F80DC8" w:rsidRPr="00873A07" w:rsidRDefault="00F80DC8" w:rsidP="00F60470">
      <w:pPr>
        <w:widowControl/>
        <w:tabs>
          <w:tab w:val="left" w:pos="426"/>
        </w:tabs>
        <w:autoSpaceDN/>
        <w:spacing w:line="252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873A07">
        <w:rPr>
          <w:rFonts w:eastAsia="Calibri"/>
          <w:kern w:val="0"/>
          <w:sz w:val="28"/>
          <w:szCs w:val="28"/>
          <w:lang w:eastAsia="ar-SA"/>
        </w:rPr>
        <w:lastRenderedPageBreak/>
        <w:t xml:space="preserve">Таблица № </w:t>
      </w:r>
      <w:r w:rsidR="0026481D" w:rsidRPr="00873A07">
        <w:rPr>
          <w:rFonts w:eastAsia="Calibri"/>
          <w:kern w:val="0"/>
          <w:sz w:val="28"/>
          <w:szCs w:val="28"/>
          <w:lang w:eastAsia="ar-SA"/>
        </w:rPr>
        <w:t>1</w:t>
      </w:r>
      <w:r w:rsidR="00DB2288" w:rsidRPr="00873A07">
        <w:rPr>
          <w:rFonts w:eastAsia="Calibri"/>
          <w:kern w:val="0"/>
          <w:sz w:val="28"/>
          <w:szCs w:val="28"/>
          <w:lang w:eastAsia="ar-SA"/>
        </w:rPr>
        <w:t>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873A07" w:rsidRPr="00873A07" w:rsidTr="002811D8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83CC2" w:rsidRDefault="00DB2288" w:rsidP="00F60470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F80DC8" w:rsidRPr="00873A07" w:rsidRDefault="00983CC2" w:rsidP="00F60470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х</w:t>
            </w:r>
            <w:r w:rsidR="00DB2288"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арактерной</w:t>
            </w: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 </w:t>
            </w:r>
            <w:r w:rsidR="00F80DC8"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0DC8" w:rsidRPr="00873A07" w:rsidRDefault="00F80DC8" w:rsidP="00F60470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873A07" w:rsidRPr="00873A07" w:rsidTr="002811D8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0DC8" w:rsidRPr="00873A07" w:rsidRDefault="00F80DC8" w:rsidP="00F60470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0DC8" w:rsidRPr="00873A07" w:rsidRDefault="00F80DC8" w:rsidP="00F60470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0DC8" w:rsidRPr="00873A07" w:rsidRDefault="00F80DC8" w:rsidP="00F60470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873A07" w:rsidRPr="00873A07" w:rsidTr="002811D8">
        <w:trPr>
          <w:trHeight w:val="13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518425,01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1299581,28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518419,44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1299597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518420,68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1299613,99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518421,08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1299622,22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518429,24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1299629,16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518435,38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1299636,1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518448,66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1299646,67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518444,11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1299643,12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518425,95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1299664,24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518424,37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1299662,68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518404,45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1299695,04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518416,46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1299698,33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518415,11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1299710,45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518456,66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1299706,3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518323,01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1299719,67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518359,07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1299620,97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518370,44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1299615,44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518381,52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1299597,89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518380,31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1299554,61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518386,85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1299554,68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518407,36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1299569,92</w:t>
            </w:r>
          </w:p>
        </w:tc>
      </w:tr>
      <w:tr w:rsidR="0026481D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518425,01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81D" w:rsidRPr="00873A07" w:rsidRDefault="0026481D" w:rsidP="00F60470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1299581,28</w:t>
            </w:r>
          </w:p>
        </w:tc>
      </w:tr>
    </w:tbl>
    <w:p w:rsidR="008F713C" w:rsidRPr="00873A07" w:rsidRDefault="008F713C" w:rsidP="00F60470">
      <w:pPr>
        <w:widowControl/>
        <w:spacing w:line="252" w:lineRule="auto"/>
        <w:ind w:firstLine="708"/>
        <w:rPr>
          <w:b/>
          <w:sz w:val="28"/>
          <w:szCs w:val="28"/>
        </w:rPr>
      </w:pPr>
    </w:p>
    <w:p w:rsidR="00BF42EC" w:rsidRPr="00873A07" w:rsidRDefault="00950E85" w:rsidP="00F60470">
      <w:pPr>
        <w:widowControl/>
        <w:spacing w:line="372" w:lineRule="auto"/>
        <w:ind w:firstLine="709"/>
        <w:rPr>
          <w:rFonts w:eastAsia="SimSun"/>
          <w:b/>
          <w:kern w:val="0"/>
          <w:sz w:val="28"/>
          <w:szCs w:val="28"/>
          <w:lang w:eastAsia="zh-CN"/>
        </w:rPr>
      </w:pPr>
      <w:r w:rsidRPr="00873A07">
        <w:rPr>
          <w:b/>
          <w:sz w:val="28"/>
          <w:szCs w:val="28"/>
        </w:rPr>
        <w:t>:</w:t>
      </w:r>
      <w:r w:rsidR="00BF42EC" w:rsidRPr="00873A07">
        <w:rPr>
          <w:rFonts w:eastAsia="SimSun"/>
          <w:b/>
          <w:kern w:val="0"/>
          <w:sz w:val="28"/>
          <w:szCs w:val="28"/>
          <w:lang w:eastAsia="zh-CN"/>
        </w:rPr>
        <w:t>ЗУ09</w:t>
      </w:r>
    </w:p>
    <w:p w:rsidR="00BF42EC" w:rsidRPr="00873A07" w:rsidRDefault="00BF42EC" w:rsidP="00F60470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4"/>
        </w:rPr>
      </w:pPr>
      <w:r w:rsidRPr="00873A07">
        <w:rPr>
          <w:kern w:val="0"/>
          <w:sz w:val="28"/>
          <w:szCs w:val="24"/>
        </w:rPr>
        <w:t xml:space="preserve">Проектом межевания предлагается образовать земельный участок площадью 108 кв. м, расположенный в границах </w:t>
      </w:r>
      <w:r w:rsidR="00873A07" w:rsidRPr="00873A07">
        <w:rPr>
          <w:kern w:val="0"/>
          <w:sz w:val="28"/>
          <w:szCs w:val="24"/>
        </w:rPr>
        <w:t>ул. </w:t>
      </w:r>
      <w:proofErr w:type="gramStart"/>
      <w:r w:rsidRPr="00873A07">
        <w:rPr>
          <w:kern w:val="0"/>
          <w:sz w:val="28"/>
          <w:szCs w:val="24"/>
        </w:rPr>
        <w:t>Багряная</w:t>
      </w:r>
      <w:proofErr w:type="gramEnd"/>
      <w:r w:rsidRPr="00873A07">
        <w:rPr>
          <w:kern w:val="0"/>
          <w:sz w:val="28"/>
          <w:szCs w:val="24"/>
        </w:rPr>
        <w:t>.</w:t>
      </w:r>
    </w:p>
    <w:p w:rsidR="00DB2288" w:rsidRPr="00873A07" w:rsidRDefault="00BF42EC" w:rsidP="00F60470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4"/>
        </w:rPr>
      </w:pPr>
      <w:r w:rsidRPr="00873A07">
        <w:rPr>
          <w:kern w:val="0"/>
          <w:sz w:val="28"/>
          <w:szCs w:val="24"/>
        </w:rPr>
        <w:t xml:space="preserve">Земельный участок </w:t>
      </w:r>
      <w:proofErr w:type="gramStart"/>
      <w:r w:rsidR="00DB2288" w:rsidRPr="00873A07">
        <w:rPr>
          <w:kern w:val="0"/>
          <w:sz w:val="28"/>
          <w:szCs w:val="24"/>
        </w:rPr>
        <w:t>:</w:t>
      </w:r>
      <w:r w:rsidRPr="00873A07">
        <w:rPr>
          <w:kern w:val="0"/>
          <w:sz w:val="28"/>
          <w:szCs w:val="24"/>
        </w:rPr>
        <w:t>З</w:t>
      </w:r>
      <w:proofErr w:type="gramEnd"/>
      <w:r w:rsidRPr="00873A07">
        <w:rPr>
          <w:kern w:val="0"/>
          <w:sz w:val="28"/>
          <w:szCs w:val="24"/>
        </w:rPr>
        <w:t xml:space="preserve">У09 образуется из земель, государственная собственность на которые не разграничена. </w:t>
      </w:r>
    </w:p>
    <w:p w:rsidR="00BF42EC" w:rsidRPr="00873A07" w:rsidRDefault="00BF42EC" w:rsidP="00F60470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4"/>
        </w:rPr>
      </w:pPr>
      <w:r w:rsidRPr="00873A07">
        <w:rPr>
          <w:kern w:val="0"/>
          <w:sz w:val="28"/>
          <w:szCs w:val="24"/>
        </w:rPr>
        <w:t>Земельный участок расположен</w:t>
      </w:r>
      <w:r w:rsidR="00873A07" w:rsidRPr="00873A07">
        <w:rPr>
          <w:kern w:val="0"/>
          <w:sz w:val="28"/>
          <w:szCs w:val="24"/>
        </w:rPr>
        <w:t xml:space="preserve"> </w:t>
      </w:r>
      <w:r w:rsidR="00DB2288" w:rsidRPr="00873A07">
        <w:rPr>
          <w:kern w:val="0"/>
          <w:sz w:val="28"/>
          <w:szCs w:val="24"/>
        </w:rPr>
        <w:t xml:space="preserve">в зоне ЖИ. </w:t>
      </w:r>
      <w:r w:rsidRPr="00873A07">
        <w:rPr>
          <w:kern w:val="0"/>
          <w:sz w:val="28"/>
          <w:szCs w:val="24"/>
        </w:rPr>
        <w:t>Вид разрешенного использования образуемого земельного участка устанавливается в</w:t>
      </w:r>
      <w:r w:rsidR="00983CC2">
        <w:rPr>
          <w:kern w:val="0"/>
          <w:sz w:val="28"/>
          <w:szCs w:val="24"/>
        </w:rPr>
        <w:t> </w:t>
      </w:r>
      <w:r w:rsidRPr="00873A07">
        <w:rPr>
          <w:kern w:val="0"/>
          <w:sz w:val="28"/>
          <w:szCs w:val="24"/>
        </w:rPr>
        <w:t>соответствии с Правилами землепользования и застройки как</w:t>
      </w:r>
      <w:r w:rsidR="00983CC2">
        <w:rPr>
          <w:kern w:val="0"/>
          <w:sz w:val="28"/>
          <w:szCs w:val="24"/>
        </w:rPr>
        <w:t> </w:t>
      </w:r>
      <w:r w:rsidRPr="00873A07">
        <w:rPr>
          <w:kern w:val="0"/>
          <w:sz w:val="28"/>
          <w:szCs w:val="24"/>
        </w:rPr>
        <w:t>«</w:t>
      </w:r>
      <w:r w:rsidRPr="00873A07">
        <w:rPr>
          <w:rFonts w:eastAsia="Calibri"/>
          <w:kern w:val="0"/>
          <w:sz w:val="28"/>
          <w:szCs w:val="24"/>
        </w:rPr>
        <w:t>Предоставление коммунальных услуг</w:t>
      </w:r>
      <w:r w:rsidR="00DB2288" w:rsidRPr="00873A07">
        <w:rPr>
          <w:rFonts w:eastAsia="Calibri"/>
          <w:kern w:val="0"/>
          <w:sz w:val="28"/>
          <w:szCs w:val="24"/>
        </w:rPr>
        <w:t>» (3.1.1</w:t>
      </w:r>
      <w:r w:rsidRPr="00873A07">
        <w:rPr>
          <w:rFonts w:eastAsia="Calibri"/>
          <w:kern w:val="0"/>
          <w:sz w:val="28"/>
          <w:szCs w:val="24"/>
        </w:rPr>
        <w:t>)</w:t>
      </w:r>
      <w:r w:rsidRPr="00873A07">
        <w:rPr>
          <w:kern w:val="0"/>
          <w:sz w:val="28"/>
          <w:szCs w:val="24"/>
        </w:rPr>
        <w:t xml:space="preserve">. </w:t>
      </w:r>
    </w:p>
    <w:p w:rsidR="00BF42EC" w:rsidRPr="00873A07" w:rsidRDefault="00BF42EC" w:rsidP="00F60470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4"/>
        </w:rPr>
      </w:pPr>
      <w:r w:rsidRPr="00873A07">
        <w:rPr>
          <w:kern w:val="0"/>
          <w:sz w:val="28"/>
          <w:szCs w:val="24"/>
        </w:rPr>
        <w:t>Предельные (минимальные и максимальные) размеры земельн</w:t>
      </w:r>
      <w:r w:rsidR="00DB2288" w:rsidRPr="00873A07">
        <w:rPr>
          <w:kern w:val="0"/>
          <w:sz w:val="28"/>
          <w:szCs w:val="24"/>
        </w:rPr>
        <w:t>ого</w:t>
      </w:r>
      <w:r w:rsidRPr="00873A07">
        <w:rPr>
          <w:kern w:val="0"/>
          <w:sz w:val="28"/>
          <w:szCs w:val="24"/>
        </w:rPr>
        <w:t xml:space="preserve"> </w:t>
      </w:r>
      <w:r w:rsidR="00DB2288" w:rsidRPr="00873A07">
        <w:rPr>
          <w:kern w:val="0"/>
          <w:sz w:val="28"/>
          <w:szCs w:val="24"/>
        </w:rPr>
        <w:t>участка</w:t>
      </w:r>
      <w:r w:rsidRPr="00873A07">
        <w:rPr>
          <w:kern w:val="0"/>
          <w:sz w:val="28"/>
          <w:szCs w:val="24"/>
        </w:rPr>
        <w:t>,</w:t>
      </w:r>
      <w:r w:rsidR="00DB2288" w:rsidRPr="00873A07">
        <w:rPr>
          <w:kern w:val="0"/>
          <w:sz w:val="28"/>
          <w:szCs w:val="24"/>
        </w:rPr>
        <w:t xml:space="preserve"> в том числе площадь, не подлежа</w:t>
      </w:r>
      <w:r w:rsidRPr="00873A07">
        <w:rPr>
          <w:kern w:val="0"/>
          <w:sz w:val="28"/>
          <w:szCs w:val="24"/>
        </w:rPr>
        <w:t xml:space="preserve">т установлению. </w:t>
      </w:r>
    </w:p>
    <w:p w:rsidR="00BF42EC" w:rsidRPr="00873A07" w:rsidRDefault="00BF42EC" w:rsidP="00F60470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4"/>
        </w:rPr>
      </w:pPr>
      <w:r w:rsidRPr="00873A07">
        <w:rPr>
          <w:kern w:val="0"/>
          <w:sz w:val="28"/>
          <w:szCs w:val="24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естественных </w:t>
      </w:r>
      <w:r w:rsidRPr="00873A07">
        <w:rPr>
          <w:kern w:val="0"/>
          <w:sz w:val="28"/>
          <w:szCs w:val="24"/>
        </w:rPr>
        <w:lastRenderedPageBreak/>
        <w:t>границ земельного участка (существующего ограждения, фасада здани</w:t>
      </w:r>
      <w:r w:rsidR="00DB2288" w:rsidRPr="00873A07">
        <w:rPr>
          <w:kern w:val="0"/>
          <w:sz w:val="28"/>
          <w:szCs w:val="24"/>
        </w:rPr>
        <w:t>я), границ территориальных зон,</w:t>
      </w:r>
      <w:r w:rsidRPr="00873A07">
        <w:rPr>
          <w:kern w:val="0"/>
          <w:sz w:val="28"/>
          <w:szCs w:val="24"/>
        </w:rPr>
        <w:t xml:space="preserve"> требований, установленных градостроительным регламентом, а </w:t>
      </w:r>
      <w:r w:rsidR="008F713C" w:rsidRPr="00873A07">
        <w:rPr>
          <w:kern w:val="0"/>
          <w:sz w:val="28"/>
          <w:szCs w:val="24"/>
        </w:rPr>
        <w:t xml:space="preserve">также требований, установленных </w:t>
      </w:r>
      <w:r w:rsidRPr="00873A07">
        <w:rPr>
          <w:kern w:val="0"/>
          <w:sz w:val="28"/>
          <w:szCs w:val="24"/>
        </w:rPr>
        <w:t>в</w:t>
      </w:r>
      <w:r w:rsidR="00983CC2">
        <w:rPr>
          <w:kern w:val="0"/>
          <w:sz w:val="28"/>
          <w:szCs w:val="24"/>
        </w:rPr>
        <w:t> </w:t>
      </w:r>
      <w:r w:rsidRPr="00873A07">
        <w:rPr>
          <w:kern w:val="0"/>
          <w:sz w:val="28"/>
          <w:szCs w:val="24"/>
        </w:rPr>
        <w:t xml:space="preserve">соответствии с иными нормативами градостроительного проектирования. </w:t>
      </w:r>
    </w:p>
    <w:p w:rsidR="007D705E" w:rsidRPr="00873A07" w:rsidRDefault="00950E85" w:rsidP="00F60470">
      <w:pPr>
        <w:widowControl/>
        <w:tabs>
          <w:tab w:val="left" w:pos="426"/>
        </w:tabs>
        <w:spacing w:line="372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73A07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BF42EC" w:rsidRPr="00873A07">
        <w:rPr>
          <w:rFonts w:eastAsia="Calibri"/>
          <w:kern w:val="0"/>
          <w:sz w:val="28"/>
          <w:szCs w:val="28"/>
          <w:lang w:eastAsia="ar-SA"/>
        </w:rPr>
        <w:t>инат</w:t>
      </w:r>
      <w:r w:rsidR="00DB2288" w:rsidRPr="00873A07">
        <w:rPr>
          <w:rFonts w:eastAsia="Calibri"/>
          <w:kern w:val="0"/>
          <w:sz w:val="28"/>
          <w:szCs w:val="28"/>
          <w:lang w:eastAsia="ar-SA"/>
        </w:rPr>
        <w:t xml:space="preserve"> характерных точек границ образуемого земельного участка</w:t>
      </w:r>
      <w:r w:rsidR="00BF42EC" w:rsidRPr="00873A07">
        <w:rPr>
          <w:rFonts w:eastAsia="Calibri"/>
          <w:kern w:val="0"/>
          <w:sz w:val="28"/>
          <w:szCs w:val="28"/>
          <w:lang w:eastAsia="ar-SA"/>
        </w:rPr>
        <w:t xml:space="preserve"> представлена в таблице № 1</w:t>
      </w:r>
      <w:r w:rsidR="00DB2288" w:rsidRPr="00873A07">
        <w:rPr>
          <w:rFonts w:eastAsia="Calibri"/>
          <w:kern w:val="0"/>
          <w:sz w:val="28"/>
          <w:szCs w:val="28"/>
          <w:lang w:eastAsia="ar-SA"/>
        </w:rPr>
        <w:t>2</w:t>
      </w:r>
      <w:r w:rsidRPr="00873A07">
        <w:rPr>
          <w:rFonts w:eastAsia="Calibri"/>
          <w:kern w:val="0"/>
          <w:sz w:val="28"/>
          <w:szCs w:val="28"/>
          <w:lang w:eastAsia="ar-SA"/>
        </w:rPr>
        <w:t>.</w:t>
      </w:r>
    </w:p>
    <w:p w:rsidR="00950E85" w:rsidRPr="00873A07" w:rsidRDefault="00950E85" w:rsidP="00F60470">
      <w:pPr>
        <w:widowControl/>
        <w:tabs>
          <w:tab w:val="left" w:pos="426"/>
        </w:tabs>
        <w:autoSpaceDN/>
        <w:spacing w:line="252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873A07">
        <w:rPr>
          <w:rFonts w:eastAsia="Calibri"/>
          <w:kern w:val="0"/>
          <w:sz w:val="28"/>
          <w:szCs w:val="28"/>
          <w:lang w:eastAsia="ar-SA"/>
        </w:rPr>
        <w:t xml:space="preserve">Таблица № </w:t>
      </w:r>
      <w:r w:rsidR="00BF42EC" w:rsidRPr="00873A07">
        <w:rPr>
          <w:rFonts w:eastAsia="Calibri"/>
          <w:kern w:val="0"/>
          <w:sz w:val="28"/>
          <w:szCs w:val="28"/>
          <w:lang w:eastAsia="ar-SA"/>
        </w:rPr>
        <w:t>1</w:t>
      </w:r>
      <w:r w:rsidR="00DB2288" w:rsidRPr="00873A07">
        <w:rPr>
          <w:rFonts w:eastAsia="Calibri"/>
          <w:kern w:val="0"/>
          <w:sz w:val="28"/>
          <w:szCs w:val="28"/>
          <w:lang w:eastAsia="ar-SA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873A07" w:rsidRPr="00873A07" w:rsidTr="002811D8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83CC2" w:rsidRDefault="00983CC2" w:rsidP="00F60470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950E85" w:rsidRPr="00873A07" w:rsidRDefault="00983CC2" w:rsidP="00F60470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b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х</w:t>
            </w:r>
            <w:r w:rsidR="00434A20"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арактерной</w:t>
            </w: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 </w:t>
            </w:r>
            <w:r w:rsidR="00950E85"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E85" w:rsidRPr="00873A07" w:rsidRDefault="00950E85" w:rsidP="00F60470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873A07" w:rsidRPr="00873A07" w:rsidTr="002811D8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E85" w:rsidRPr="00873A07" w:rsidRDefault="00950E85" w:rsidP="00F60470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b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E85" w:rsidRPr="00873A07" w:rsidRDefault="00950E85" w:rsidP="00F60470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0E85" w:rsidRPr="00873A07" w:rsidRDefault="00950E85" w:rsidP="00F60470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873A07" w:rsidRPr="00873A07" w:rsidTr="002811D8">
        <w:trPr>
          <w:trHeight w:val="13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42EC" w:rsidRPr="00873A07" w:rsidRDefault="00BF42EC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</w:rPr>
            </w:pPr>
            <w:r w:rsidRPr="00873A07">
              <w:rPr>
                <w:bCs/>
                <w:sz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42EC" w:rsidRPr="00873A07" w:rsidRDefault="00BF42EC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</w:rPr>
            </w:pPr>
            <w:r w:rsidRPr="00873A07">
              <w:rPr>
                <w:bCs/>
                <w:sz w:val="24"/>
              </w:rPr>
              <w:t>518390,28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42EC" w:rsidRPr="00873A07" w:rsidRDefault="00BF42EC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</w:rPr>
            </w:pPr>
            <w:r w:rsidRPr="00873A07">
              <w:rPr>
                <w:bCs/>
                <w:sz w:val="24"/>
              </w:rPr>
              <w:t>1299384,02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42EC" w:rsidRPr="00873A07" w:rsidRDefault="00BF42EC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</w:rPr>
            </w:pPr>
            <w:r w:rsidRPr="00873A07">
              <w:rPr>
                <w:bCs/>
                <w:sz w:val="24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42EC" w:rsidRPr="00873A07" w:rsidRDefault="00BF42EC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</w:rPr>
            </w:pPr>
            <w:r w:rsidRPr="00873A07">
              <w:rPr>
                <w:bCs/>
                <w:sz w:val="24"/>
              </w:rPr>
              <w:t>518391,7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42EC" w:rsidRPr="00873A07" w:rsidRDefault="00BF42EC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</w:rPr>
            </w:pPr>
            <w:r w:rsidRPr="00873A07">
              <w:rPr>
                <w:bCs/>
                <w:sz w:val="24"/>
              </w:rPr>
              <w:t>1299387,88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42EC" w:rsidRPr="00873A07" w:rsidRDefault="00BF42EC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</w:rPr>
            </w:pPr>
            <w:r w:rsidRPr="00873A07">
              <w:rPr>
                <w:bCs/>
                <w:sz w:val="24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42EC" w:rsidRPr="00873A07" w:rsidRDefault="00BF42EC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</w:rPr>
            </w:pPr>
            <w:r w:rsidRPr="00873A07">
              <w:rPr>
                <w:bCs/>
                <w:sz w:val="24"/>
              </w:rPr>
              <w:t>518389,75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42EC" w:rsidRPr="00873A07" w:rsidRDefault="00BF42EC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</w:rPr>
            </w:pPr>
            <w:r w:rsidRPr="00873A07">
              <w:rPr>
                <w:bCs/>
                <w:sz w:val="24"/>
              </w:rPr>
              <w:t>1299400,57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42EC" w:rsidRPr="00873A07" w:rsidRDefault="00BF42EC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</w:rPr>
            </w:pPr>
            <w:r w:rsidRPr="00873A07">
              <w:rPr>
                <w:bCs/>
                <w:sz w:val="24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42EC" w:rsidRPr="00873A07" w:rsidRDefault="00BF42EC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</w:rPr>
            </w:pPr>
            <w:r w:rsidRPr="00873A07">
              <w:rPr>
                <w:bCs/>
                <w:sz w:val="24"/>
              </w:rPr>
              <w:t>518383,26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42EC" w:rsidRPr="00873A07" w:rsidRDefault="00BF42EC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</w:rPr>
            </w:pPr>
            <w:r w:rsidRPr="00873A07">
              <w:rPr>
                <w:bCs/>
                <w:sz w:val="24"/>
              </w:rPr>
              <w:t>1299400,64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42EC" w:rsidRPr="00873A07" w:rsidRDefault="00BF42EC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</w:rPr>
            </w:pPr>
            <w:r w:rsidRPr="00873A07">
              <w:rPr>
                <w:bCs/>
                <w:sz w:val="24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42EC" w:rsidRPr="00873A07" w:rsidRDefault="00BF42EC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</w:rPr>
            </w:pPr>
            <w:r w:rsidRPr="00873A07">
              <w:rPr>
                <w:bCs/>
                <w:sz w:val="24"/>
              </w:rPr>
              <w:t>518383,06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42EC" w:rsidRPr="00873A07" w:rsidRDefault="00BF42EC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</w:rPr>
            </w:pPr>
            <w:r w:rsidRPr="00873A07">
              <w:rPr>
                <w:bCs/>
                <w:sz w:val="24"/>
              </w:rPr>
              <w:t>1299390,16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42EC" w:rsidRPr="00873A07" w:rsidRDefault="00BF42EC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</w:rPr>
            </w:pPr>
            <w:r w:rsidRPr="00873A07">
              <w:rPr>
                <w:bCs/>
                <w:sz w:val="24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42EC" w:rsidRPr="00873A07" w:rsidRDefault="00BF42EC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</w:rPr>
            </w:pPr>
            <w:r w:rsidRPr="00873A07">
              <w:rPr>
                <w:bCs/>
                <w:sz w:val="24"/>
              </w:rPr>
              <w:t>518386,06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42EC" w:rsidRPr="00873A07" w:rsidRDefault="00BF42EC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</w:rPr>
            </w:pPr>
            <w:r w:rsidRPr="00873A07">
              <w:rPr>
                <w:bCs/>
                <w:sz w:val="24"/>
              </w:rPr>
              <w:t>1299390,01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42EC" w:rsidRPr="00873A07" w:rsidRDefault="00BF42EC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</w:rPr>
            </w:pPr>
            <w:r w:rsidRPr="00873A07">
              <w:rPr>
                <w:bCs/>
                <w:sz w:val="24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42EC" w:rsidRPr="00873A07" w:rsidRDefault="00BF42EC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</w:rPr>
            </w:pPr>
            <w:r w:rsidRPr="00873A07">
              <w:rPr>
                <w:bCs/>
                <w:sz w:val="24"/>
              </w:rPr>
              <w:t>518385,64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42EC" w:rsidRPr="00873A07" w:rsidRDefault="00BF42EC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</w:rPr>
            </w:pPr>
            <w:r w:rsidRPr="00873A07">
              <w:rPr>
                <w:bCs/>
                <w:sz w:val="24"/>
              </w:rPr>
              <w:t>1299385,17</w:t>
            </w:r>
          </w:p>
        </w:tc>
      </w:tr>
      <w:tr w:rsidR="00BF42EC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42EC" w:rsidRPr="00873A07" w:rsidRDefault="00BF42EC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</w:rPr>
            </w:pPr>
            <w:r w:rsidRPr="00873A07">
              <w:rPr>
                <w:bCs/>
                <w:sz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42EC" w:rsidRPr="00873A07" w:rsidRDefault="00BF42EC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</w:rPr>
            </w:pPr>
            <w:r w:rsidRPr="00873A07">
              <w:rPr>
                <w:bCs/>
                <w:sz w:val="24"/>
              </w:rPr>
              <w:t>518390,28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42EC" w:rsidRPr="00873A07" w:rsidRDefault="00BF42EC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</w:rPr>
            </w:pPr>
            <w:r w:rsidRPr="00873A07">
              <w:rPr>
                <w:bCs/>
                <w:sz w:val="24"/>
              </w:rPr>
              <w:t>1299384,02</w:t>
            </w:r>
          </w:p>
        </w:tc>
      </w:tr>
    </w:tbl>
    <w:p w:rsidR="006E6A90" w:rsidRPr="00873A07" w:rsidRDefault="006E6A90" w:rsidP="00F60470">
      <w:pPr>
        <w:widowControl/>
        <w:tabs>
          <w:tab w:val="left" w:pos="0"/>
        </w:tabs>
        <w:spacing w:line="252" w:lineRule="auto"/>
        <w:ind w:firstLine="0"/>
        <w:contextualSpacing/>
        <w:rPr>
          <w:sz w:val="28"/>
          <w:szCs w:val="28"/>
        </w:rPr>
      </w:pPr>
    </w:p>
    <w:p w:rsidR="00F8793F" w:rsidRPr="00873A07" w:rsidRDefault="00F8793F" w:rsidP="00F60470">
      <w:pPr>
        <w:widowControl/>
        <w:tabs>
          <w:tab w:val="left" w:pos="0"/>
        </w:tabs>
        <w:spacing w:line="372" w:lineRule="auto"/>
        <w:ind w:firstLine="709"/>
        <w:contextualSpacing/>
        <w:rPr>
          <w:b/>
          <w:sz w:val="28"/>
          <w:szCs w:val="28"/>
        </w:rPr>
      </w:pPr>
      <w:r w:rsidRPr="00873A07">
        <w:rPr>
          <w:b/>
          <w:sz w:val="28"/>
          <w:szCs w:val="28"/>
        </w:rPr>
        <w:t>:ЗУ</w:t>
      </w:r>
      <w:r w:rsidR="00BF42EC" w:rsidRPr="00873A07">
        <w:rPr>
          <w:b/>
          <w:sz w:val="28"/>
          <w:szCs w:val="28"/>
        </w:rPr>
        <w:t>10</w:t>
      </w:r>
    </w:p>
    <w:p w:rsidR="00BF42EC" w:rsidRPr="00873A07" w:rsidRDefault="00BF42EC" w:rsidP="00F60470">
      <w:pPr>
        <w:pStyle w:val="48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3A07">
        <w:rPr>
          <w:rFonts w:ascii="Times New Roman" w:eastAsia="Times New Roman" w:hAnsi="Times New Roman" w:cs="Times New Roman"/>
          <w:sz w:val="28"/>
          <w:szCs w:val="24"/>
        </w:rPr>
        <w:t xml:space="preserve">Проектом межевания предлагается образовать земельный участок площадью 1904 кв. м, расположенный в границах </w:t>
      </w:r>
      <w:r w:rsidR="00873A07" w:rsidRPr="00873A07">
        <w:rPr>
          <w:rFonts w:ascii="Times New Roman" w:eastAsia="Times New Roman" w:hAnsi="Times New Roman" w:cs="Times New Roman"/>
          <w:sz w:val="28"/>
          <w:szCs w:val="24"/>
        </w:rPr>
        <w:t>ул. </w:t>
      </w:r>
      <w:proofErr w:type="gramStart"/>
      <w:r w:rsidRPr="00873A07">
        <w:rPr>
          <w:rFonts w:ascii="Times New Roman" w:eastAsia="Times New Roman" w:hAnsi="Times New Roman" w:cs="Times New Roman"/>
          <w:sz w:val="28"/>
          <w:szCs w:val="24"/>
        </w:rPr>
        <w:t>Багряная</w:t>
      </w:r>
      <w:proofErr w:type="gramEnd"/>
      <w:r w:rsidRPr="00873A07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434A20" w:rsidRPr="00873A07" w:rsidRDefault="00BF42EC" w:rsidP="00F60470">
      <w:pPr>
        <w:pStyle w:val="48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3A07">
        <w:rPr>
          <w:rFonts w:ascii="Times New Roman" w:eastAsia="Times New Roman" w:hAnsi="Times New Roman" w:cs="Times New Roman"/>
          <w:sz w:val="28"/>
          <w:szCs w:val="24"/>
        </w:rPr>
        <w:t xml:space="preserve">Земельный участок </w:t>
      </w:r>
      <w:proofErr w:type="gramStart"/>
      <w:r w:rsidR="00434A20" w:rsidRPr="00873A07">
        <w:rPr>
          <w:rFonts w:ascii="Times New Roman" w:eastAsia="Times New Roman" w:hAnsi="Times New Roman" w:cs="Times New Roman"/>
          <w:sz w:val="28"/>
          <w:szCs w:val="24"/>
        </w:rPr>
        <w:t>:</w:t>
      </w:r>
      <w:r w:rsidRPr="00873A07">
        <w:rPr>
          <w:rFonts w:ascii="Times New Roman" w:eastAsia="Times New Roman" w:hAnsi="Times New Roman" w:cs="Times New Roman"/>
          <w:sz w:val="28"/>
          <w:szCs w:val="24"/>
        </w:rPr>
        <w:t>З</w:t>
      </w:r>
      <w:proofErr w:type="gramEnd"/>
      <w:r w:rsidRPr="00873A07">
        <w:rPr>
          <w:rFonts w:ascii="Times New Roman" w:eastAsia="Times New Roman" w:hAnsi="Times New Roman" w:cs="Times New Roman"/>
          <w:sz w:val="28"/>
          <w:szCs w:val="24"/>
        </w:rPr>
        <w:t>У10 образуется путем перераспределения земельных</w:t>
      </w:r>
      <w:r w:rsidR="00873A07" w:rsidRPr="00873A0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873A07">
        <w:rPr>
          <w:rFonts w:ascii="Times New Roman" w:eastAsia="Times New Roman" w:hAnsi="Times New Roman" w:cs="Times New Roman"/>
          <w:sz w:val="28"/>
          <w:szCs w:val="24"/>
        </w:rPr>
        <w:t xml:space="preserve">участков с кадастровыми номерами 36:34:0206004:374, 36:34:0206004:396, 36:34:0206004:397, 36:34:0206004:398 с землями, </w:t>
      </w:r>
      <w:r w:rsidR="006651F5" w:rsidRPr="00873A07">
        <w:rPr>
          <w:rFonts w:ascii="Times New Roman" w:eastAsia="Times New Roman" w:hAnsi="Times New Roman" w:cs="Times New Roman"/>
          <w:sz w:val="28"/>
          <w:szCs w:val="24"/>
        </w:rPr>
        <w:t>государственная собственность на которые не разграничена</w:t>
      </w:r>
      <w:r w:rsidRPr="00873A07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</w:p>
    <w:p w:rsidR="00BF42EC" w:rsidRPr="00873A07" w:rsidRDefault="00BF42EC" w:rsidP="00F60470">
      <w:pPr>
        <w:pStyle w:val="48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3A07">
        <w:rPr>
          <w:rFonts w:ascii="Times New Roman" w:eastAsia="Times New Roman" w:hAnsi="Times New Roman" w:cs="Times New Roman"/>
          <w:sz w:val="28"/>
          <w:szCs w:val="24"/>
        </w:rPr>
        <w:t>Земельны</w:t>
      </w:r>
      <w:r w:rsidR="00434A20" w:rsidRPr="00873A07">
        <w:rPr>
          <w:rFonts w:ascii="Times New Roman" w:eastAsia="Times New Roman" w:hAnsi="Times New Roman" w:cs="Times New Roman"/>
          <w:sz w:val="28"/>
          <w:szCs w:val="24"/>
        </w:rPr>
        <w:t xml:space="preserve">й участок расположен в зоне ЖИ. </w:t>
      </w:r>
      <w:r w:rsidRPr="00873A07">
        <w:rPr>
          <w:rFonts w:ascii="Times New Roman" w:eastAsia="Times New Roman" w:hAnsi="Times New Roman" w:cs="Times New Roman"/>
          <w:sz w:val="28"/>
          <w:szCs w:val="24"/>
        </w:rPr>
        <w:t>Вид разрешенного использования образуемого земельного участка устанавливается в</w:t>
      </w:r>
      <w:r w:rsidR="001614CE">
        <w:rPr>
          <w:rFonts w:ascii="Times New Roman" w:eastAsia="Times New Roman" w:hAnsi="Times New Roman" w:cs="Times New Roman"/>
          <w:sz w:val="28"/>
          <w:szCs w:val="24"/>
        </w:rPr>
        <w:t> </w:t>
      </w:r>
      <w:r w:rsidRPr="00873A07">
        <w:rPr>
          <w:rFonts w:ascii="Times New Roman" w:eastAsia="Times New Roman" w:hAnsi="Times New Roman" w:cs="Times New Roman"/>
          <w:sz w:val="28"/>
          <w:szCs w:val="24"/>
        </w:rPr>
        <w:t>соответствии с Правилами землепользования и застройки как</w:t>
      </w:r>
      <w:r w:rsidR="001614CE">
        <w:rPr>
          <w:rFonts w:ascii="Times New Roman" w:eastAsia="Times New Roman" w:hAnsi="Times New Roman" w:cs="Times New Roman"/>
          <w:sz w:val="28"/>
          <w:szCs w:val="24"/>
        </w:rPr>
        <w:t> </w:t>
      </w:r>
      <w:r w:rsidRPr="00873A07">
        <w:rPr>
          <w:rFonts w:ascii="Times New Roman" w:eastAsia="Times New Roman" w:hAnsi="Times New Roman" w:cs="Times New Roman"/>
          <w:sz w:val="28"/>
          <w:szCs w:val="24"/>
        </w:rPr>
        <w:t>«</w:t>
      </w:r>
      <w:r w:rsidRPr="00873A07">
        <w:rPr>
          <w:rFonts w:ascii="Times New Roman" w:hAnsi="Times New Roman" w:cs="Times New Roman"/>
          <w:sz w:val="28"/>
          <w:szCs w:val="24"/>
        </w:rPr>
        <w:t>Малоэтажная многоквартирная жилая застройка</w:t>
      </w:r>
      <w:r w:rsidR="00434A20" w:rsidRPr="00873A07">
        <w:rPr>
          <w:rFonts w:ascii="Times New Roman" w:hAnsi="Times New Roman" w:cs="Times New Roman"/>
          <w:sz w:val="28"/>
          <w:szCs w:val="24"/>
        </w:rPr>
        <w:t>»</w:t>
      </w:r>
      <w:r w:rsidRPr="00873A07">
        <w:rPr>
          <w:rFonts w:ascii="Times New Roman" w:hAnsi="Times New Roman" w:cs="Times New Roman"/>
          <w:sz w:val="28"/>
          <w:szCs w:val="24"/>
        </w:rPr>
        <w:t xml:space="preserve"> (2.1.1)</w:t>
      </w:r>
      <w:r w:rsidRPr="00873A07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</w:p>
    <w:p w:rsidR="00BF42EC" w:rsidRPr="00873A07" w:rsidRDefault="00BF42EC" w:rsidP="00F60470">
      <w:pPr>
        <w:pStyle w:val="48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73A07">
        <w:rPr>
          <w:rFonts w:ascii="Times New Roman" w:hAnsi="Times New Roman" w:cs="Times New Roman"/>
          <w:sz w:val="28"/>
          <w:szCs w:val="24"/>
        </w:rPr>
        <w:t>Предельные размеры земельн</w:t>
      </w:r>
      <w:r w:rsidR="00434A20" w:rsidRPr="00873A07">
        <w:rPr>
          <w:rFonts w:ascii="Times New Roman" w:hAnsi="Times New Roman" w:cs="Times New Roman"/>
          <w:sz w:val="28"/>
          <w:szCs w:val="24"/>
        </w:rPr>
        <w:t>ого</w:t>
      </w:r>
      <w:r w:rsidRPr="00873A07">
        <w:rPr>
          <w:rFonts w:ascii="Times New Roman" w:hAnsi="Times New Roman" w:cs="Times New Roman"/>
          <w:sz w:val="28"/>
          <w:szCs w:val="24"/>
        </w:rPr>
        <w:t xml:space="preserve"> участк</w:t>
      </w:r>
      <w:r w:rsidR="00434A20" w:rsidRPr="00873A07">
        <w:rPr>
          <w:rFonts w:ascii="Times New Roman" w:hAnsi="Times New Roman" w:cs="Times New Roman"/>
          <w:sz w:val="28"/>
          <w:szCs w:val="24"/>
        </w:rPr>
        <w:t>а</w:t>
      </w:r>
      <w:r w:rsidRPr="00873A07">
        <w:rPr>
          <w:rFonts w:ascii="Times New Roman" w:hAnsi="Times New Roman" w:cs="Times New Roman"/>
          <w:sz w:val="28"/>
          <w:szCs w:val="24"/>
        </w:rPr>
        <w:t xml:space="preserve"> </w:t>
      </w:r>
      <w:r w:rsidR="00434A20" w:rsidRPr="00873A07">
        <w:rPr>
          <w:rFonts w:ascii="Times New Roman" w:hAnsi="Times New Roman" w:cs="Times New Roman"/>
          <w:sz w:val="28"/>
          <w:szCs w:val="24"/>
        </w:rPr>
        <w:t>с</w:t>
      </w:r>
      <w:r w:rsidRPr="00873A07">
        <w:rPr>
          <w:rFonts w:ascii="Times New Roman" w:hAnsi="Times New Roman" w:cs="Times New Roman"/>
          <w:sz w:val="28"/>
          <w:szCs w:val="24"/>
        </w:rPr>
        <w:t xml:space="preserve"> данн</w:t>
      </w:r>
      <w:r w:rsidR="00434A20" w:rsidRPr="00873A07">
        <w:rPr>
          <w:rFonts w:ascii="Times New Roman" w:hAnsi="Times New Roman" w:cs="Times New Roman"/>
          <w:sz w:val="28"/>
          <w:szCs w:val="24"/>
        </w:rPr>
        <w:t>ым</w:t>
      </w:r>
      <w:r w:rsidRPr="00873A07">
        <w:rPr>
          <w:rFonts w:ascii="Times New Roman" w:hAnsi="Times New Roman" w:cs="Times New Roman"/>
          <w:sz w:val="28"/>
          <w:szCs w:val="24"/>
        </w:rPr>
        <w:t xml:space="preserve"> вид</w:t>
      </w:r>
      <w:r w:rsidR="00434A20" w:rsidRPr="00873A07">
        <w:rPr>
          <w:rFonts w:ascii="Times New Roman" w:hAnsi="Times New Roman" w:cs="Times New Roman"/>
          <w:sz w:val="28"/>
          <w:szCs w:val="24"/>
        </w:rPr>
        <w:t>ом</w:t>
      </w:r>
      <w:r w:rsidRPr="00873A07">
        <w:rPr>
          <w:rFonts w:ascii="Times New Roman" w:hAnsi="Times New Roman" w:cs="Times New Roman"/>
          <w:sz w:val="28"/>
          <w:szCs w:val="24"/>
        </w:rPr>
        <w:t xml:space="preserve"> разрешенного использования</w:t>
      </w:r>
      <w:r w:rsidR="00434A20" w:rsidRPr="00873A07">
        <w:rPr>
          <w:rFonts w:ascii="Times New Roman" w:hAnsi="Times New Roman" w:cs="Times New Roman"/>
          <w:sz w:val="28"/>
          <w:szCs w:val="24"/>
        </w:rPr>
        <w:t>:</w:t>
      </w:r>
      <w:r w:rsidRPr="00873A07">
        <w:rPr>
          <w:rFonts w:ascii="Times New Roman" w:hAnsi="Times New Roman" w:cs="Times New Roman"/>
          <w:sz w:val="28"/>
          <w:szCs w:val="24"/>
        </w:rPr>
        <w:t xml:space="preserve"> </w:t>
      </w:r>
      <w:r w:rsidR="00434A20" w:rsidRPr="00873A07">
        <w:rPr>
          <w:rFonts w:ascii="Times New Roman" w:hAnsi="Times New Roman" w:cs="Times New Roman"/>
          <w:sz w:val="28"/>
          <w:szCs w:val="24"/>
        </w:rPr>
        <w:t>минимальный – 600 кв. м</w:t>
      </w:r>
      <w:r w:rsidRPr="00873A07">
        <w:rPr>
          <w:rFonts w:ascii="Times New Roman" w:hAnsi="Times New Roman" w:cs="Times New Roman"/>
          <w:sz w:val="28"/>
          <w:szCs w:val="24"/>
        </w:rPr>
        <w:t>, максимальны</w:t>
      </w:r>
      <w:r w:rsidR="00434A20" w:rsidRPr="00873A07">
        <w:rPr>
          <w:rFonts w:ascii="Times New Roman" w:hAnsi="Times New Roman" w:cs="Times New Roman"/>
          <w:sz w:val="28"/>
          <w:szCs w:val="24"/>
        </w:rPr>
        <w:t>й</w:t>
      </w:r>
      <w:r w:rsidR="00897134" w:rsidRPr="00873A07">
        <w:rPr>
          <w:rFonts w:ascii="Times New Roman" w:hAnsi="Times New Roman" w:cs="Times New Roman"/>
          <w:sz w:val="28"/>
          <w:szCs w:val="24"/>
        </w:rPr>
        <w:t xml:space="preserve"> </w:t>
      </w:r>
      <w:r w:rsidR="00434A20" w:rsidRPr="00873A07">
        <w:rPr>
          <w:rFonts w:ascii="Times New Roman" w:hAnsi="Times New Roman" w:cs="Times New Roman"/>
          <w:sz w:val="28"/>
          <w:szCs w:val="24"/>
        </w:rPr>
        <w:t>не</w:t>
      </w:r>
      <w:r w:rsidR="001614CE">
        <w:rPr>
          <w:rFonts w:ascii="Times New Roman" w:hAnsi="Times New Roman" w:cs="Times New Roman"/>
          <w:sz w:val="28"/>
          <w:szCs w:val="24"/>
        </w:rPr>
        <w:t> </w:t>
      </w:r>
      <w:r w:rsidR="00434A20" w:rsidRPr="00873A07">
        <w:rPr>
          <w:rFonts w:ascii="Times New Roman" w:hAnsi="Times New Roman" w:cs="Times New Roman"/>
          <w:sz w:val="28"/>
          <w:szCs w:val="24"/>
        </w:rPr>
        <w:t>подлежи</w:t>
      </w:r>
      <w:r w:rsidRPr="00873A07">
        <w:rPr>
          <w:rFonts w:ascii="Times New Roman" w:hAnsi="Times New Roman" w:cs="Times New Roman"/>
          <w:sz w:val="28"/>
          <w:szCs w:val="24"/>
        </w:rPr>
        <w:t>т установлению.</w:t>
      </w:r>
    </w:p>
    <w:p w:rsidR="00BF42EC" w:rsidRPr="00873A07" w:rsidRDefault="00BF42EC" w:rsidP="00F60470">
      <w:pPr>
        <w:pStyle w:val="48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3A07">
        <w:rPr>
          <w:rFonts w:ascii="Times New Roman" w:eastAsia="Times New Roman" w:hAnsi="Times New Roman" w:cs="Times New Roman"/>
          <w:sz w:val="28"/>
          <w:szCs w:val="24"/>
        </w:rPr>
        <w:lastRenderedPageBreak/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</w:t>
      </w:r>
      <w:r w:rsidR="000E02C2" w:rsidRPr="00873A07">
        <w:rPr>
          <w:rFonts w:ascii="Times New Roman" w:eastAsia="Times New Roman" w:hAnsi="Times New Roman" w:cs="Times New Roman"/>
          <w:sz w:val="28"/>
          <w:szCs w:val="24"/>
        </w:rPr>
        <w:t>я), границ территориальных зон,</w:t>
      </w:r>
      <w:r w:rsidRPr="00873A07">
        <w:rPr>
          <w:rFonts w:ascii="Times New Roman" w:eastAsia="Times New Roman" w:hAnsi="Times New Roman" w:cs="Times New Roman"/>
          <w:sz w:val="28"/>
          <w:szCs w:val="24"/>
        </w:rPr>
        <w:t xml:space="preserve"> требований, установленных градостроительным регламентом, а также требований, установленных в</w:t>
      </w:r>
      <w:r w:rsidR="001614CE">
        <w:rPr>
          <w:rFonts w:ascii="Times New Roman" w:eastAsia="Times New Roman" w:hAnsi="Times New Roman" w:cs="Times New Roman"/>
          <w:sz w:val="28"/>
          <w:szCs w:val="24"/>
        </w:rPr>
        <w:t> </w:t>
      </w:r>
      <w:r w:rsidRPr="00873A07">
        <w:rPr>
          <w:rFonts w:ascii="Times New Roman" w:eastAsia="Times New Roman" w:hAnsi="Times New Roman" w:cs="Times New Roman"/>
          <w:sz w:val="28"/>
          <w:szCs w:val="24"/>
        </w:rPr>
        <w:t xml:space="preserve">соответствии с иными нормативами градостроительного проектирования. </w:t>
      </w:r>
    </w:p>
    <w:p w:rsidR="00F8793F" w:rsidRPr="00873A07" w:rsidRDefault="00F8793F" w:rsidP="00F60470">
      <w:pPr>
        <w:widowControl/>
        <w:tabs>
          <w:tab w:val="left" w:pos="0"/>
        </w:tabs>
        <w:spacing w:line="372" w:lineRule="auto"/>
        <w:ind w:firstLine="709"/>
        <w:contextualSpacing/>
        <w:rPr>
          <w:sz w:val="28"/>
          <w:szCs w:val="28"/>
        </w:rPr>
      </w:pPr>
      <w:r w:rsidRPr="00873A07">
        <w:rPr>
          <w:sz w:val="28"/>
          <w:szCs w:val="28"/>
        </w:rPr>
        <w:t>Ведомость координат</w:t>
      </w:r>
      <w:r w:rsidR="000E02C2" w:rsidRPr="00873A07">
        <w:rPr>
          <w:sz w:val="28"/>
          <w:szCs w:val="28"/>
        </w:rPr>
        <w:t xml:space="preserve"> характерных точек границ</w:t>
      </w:r>
      <w:r w:rsidRPr="00873A07">
        <w:rPr>
          <w:sz w:val="28"/>
          <w:szCs w:val="28"/>
        </w:rPr>
        <w:t xml:space="preserve"> </w:t>
      </w:r>
      <w:r w:rsidR="00897134" w:rsidRPr="00873A07">
        <w:rPr>
          <w:sz w:val="28"/>
          <w:szCs w:val="28"/>
        </w:rPr>
        <w:t xml:space="preserve">образуемого земельного участка </w:t>
      </w:r>
      <w:r w:rsidRPr="00873A07">
        <w:rPr>
          <w:sz w:val="28"/>
          <w:szCs w:val="28"/>
        </w:rPr>
        <w:t xml:space="preserve">представлена в таблице № </w:t>
      </w:r>
      <w:r w:rsidR="00BF42EC" w:rsidRPr="00873A07">
        <w:rPr>
          <w:sz w:val="28"/>
          <w:szCs w:val="28"/>
        </w:rPr>
        <w:t>1</w:t>
      </w:r>
      <w:r w:rsidR="000E02C2" w:rsidRPr="00873A07">
        <w:rPr>
          <w:sz w:val="28"/>
          <w:szCs w:val="28"/>
        </w:rPr>
        <w:t>3</w:t>
      </w:r>
      <w:r w:rsidRPr="00873A07">
        <w:rPr>
          <w:sz w:val="28"/>
          <w:szCs w:val="28"/>
        </w:rPr>
        <w:t>.</w:t>
      </w:r>
    </w:p>
    <w:p w:rsidR="00F8793F" w:rsidRPr="00873A07" w:rsidRDefault="00F8793F" w:rsidP="001614CE">
      <w:pPr>
        <w:widowControl/>
        <w:tabs>
          <w:tab w:val="left" w:pos="0"/>
        </w:tabs>
        <w:spacing w:line="240" w:lineRule="auto"/>
        <w:ind w:firstLine="0"/>
        <w:jc w:val="right"/>
        <w:rPr>
          <w:sz w:val="28"/>
          <w:szCs w:val="28"/>
          <w:lang w:val="en-US"/>
        </w:rPr>
      </w:pPr>
      <w:r w:rsidRPr="00873A07">
        <w:rPr>
          <w:sz w:val="28"/>
          <w:szCs w:val="28"/>
        </w:rPr>
        <w:t xml:space="preserve">Таблица № </w:t>
      </w:r>
      <w:r w:rsidR="00BF42EC" w:rsidRPr="00873A07">
        <w:rPr>
          <w:sz w:val="28"/>
          <w:szCs w:val="28"/>
        </w:rPr>
        <w:t>1</w:t>
      </w:r>
      <w:r w:rsidR="000E02C2" w:rsidRPr="00873A07">
        <w:rPr>
          <w:sz w:val="28"/>
          <w:szCs w:val="28"/>
        </w:rPr>
        <w:t>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873A07" w:rsidRPr="00873A07" w:rsidTr="007D705E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14CE" w:rsidRDefault="000E02C2" w:rsidP="001614CE">
            <w:pPr>
              <w:widowControl/>
              <w:tabs>
                <w:tab w:val="left" w:pos="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Номер</w:t>
            </w:r>
          </w:p>
          <w:p w:rsidR="00F8793F" w:rsidRPr="00873A07" w:rsidRDefault="000E02C2" w:rsidP="001614CE">
            <w:pPr>
              <w:widowControl/>
              <w:tabs>
                <w:tab w:val="left" w:pos="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характерной</w:t>
            </w:r>
            <w:r w:rsidR="00F8793F" w:rsidRPr="00873A07">
              <w:rPr>
                <w:sz w:val="24"/>
                <w:szCs w:val="24"/>
              </w:rPr>
              <w:t xml:space="preserve">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793F" w:rsidRPr="00873A07" w:rsidRDefault="00F8793F" w:rsidP="001614CE">
            <w:pPr>
              <w:widowControl/>
              <w:tabs>
                <w:tab w:val="left" w:pos="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Координаты</w:t>
            </w:r>
          </w:p>
        </w:tc>
      </w:tr>
      <w:tr w:rsidR="00873A07" w:rsidRPr="00873A07" w:rsidTr="007D705E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793F" w:rsidRPr="00873A07" w:rsidRDefault="00F8793F" w:rsidP="001614CE">
            <w:pPr>
              <w:widowControl/>
              <w:tabs>
                <w:tab w:val="left" w:pos="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793F" w:rsidRPr="00873A07" w:rsidRDefault="00F8793F" w:rsidP="001614CE">
            <w:pPr>
              <w:widowControl/>
              <w:tabs>
                <w:tab w:val="left" w:pos="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793F" w:rsidRPr="00873A07" w:rsidRDefault="00F8793F" w:rsidP="001614CE">
            <w:pPr>
              <w:widowControl/>
              <w:tabs>
                <w:tab w:val="left" w:pos="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Y</w:t>
            </w:r>
          </w:p>
        </w:tc>
      </w:tr>
      <w:tr w:rsidR="00873A07" w:rsidRPr="00873A07" w:rsidTr="007D705E">
        <w:trPr>
          <w:trHeight w:val="13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518435,33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1299409,96</w:t>
            </w:r>
          </w:p>
        </w:tc>
      </w:tr>
      <w:tr w:rsidR="00873A07" w:rsidRPr="00873A07" w:rsidTr="007D705E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518437,69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1299439,99</w:t>
            </w:r>
          </w:p>
        </w:tc>
      </w:tr>
      <w:tr w:rsidR="00873A07" w:rsidRPr="00873A07" w:rsidTr="007D705E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518437,24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1299440,03</w:t>
            </w:r>
          </w:p>
        </w:tc>
      </w:tr>
      <w:tr w:rsidR="00873A07" w:rsidRPr="00873A07" w:rsidTr="007D705E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518438,8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1299460,48</w:t>
            </w:r>
          </w:p>
        </w:tc>
      </w:tr>
      <w:tr w:rsidR="00873A07" w:rsidRPr="00873A07" w:rsidTr="007D705E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518439,18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1299466,19</w:t>
            </w:r>
          </w:p>
        </w:tc>
      </w:tr>
      <w:tr w:rsidR="00873A07" w:rsidRPr="00873A07" w:rsidTr="007D705E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518425,79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1299467,22</w:t>
            </w:r>
          </w:p>
        </w:tc>
      </w:tr>
      <w:tr w:rsidR="00873A07" w:rsidRPr="00873A07" w:rsidTr="007D705E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518424,21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1299447,23</w:t>
            </w:r>
          </w:p>
        </w:tc>
      </w:tr>
      <w:tr w:rsidR="00873A07" w:rsidRPr="00873A07" w:rsidTr="007D705E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518400,29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1299449,11</w:t>
            </w:r>
          </w:p>
        </w:tc>
      </w:tr>
      <w:tr w:rsidR="00873A07" w:rsidRPr="00873A07" w:rsidTr="007D705E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518399,97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1299445,12</w:t>
            </w:r>
          </w:p>
        </w:tc>
      </w:tr>
      <w:tr w:rsidR="00873A07" w:rsidRPr="00873A07" w:rsidTr="007D705E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518397,65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1299445,31</w:t>
            </w:r>
          </w:p>
        </w:tc>
      </w:tr>
      <w:tr w:rsidR="00873A07" w:rsidRPr="00873A07" w:rsidTr="007D705E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518396,46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1299413,42</w:t>
            </w:r>
          </w:p>
        </w:tc>
      </w:tr>
      <w:tr w:rsidR="00873A07" w:rsidRPr="00873A07" w:rsidTr="007D705E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518395,55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1299404,63</w:t>
            </w:r>
          </w:p>
        </w:tc>
      </w:tr>
      <w:tr w:rsidR="00873A07" w:rsidRPr="00873A07" w:rsidTr="007D705E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518399,66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1299385,34</w:t>
            </w:r>
          </w:p>
        </w:tc>
      </w:tr>
      <w:tr w:rsidR="00873A07" w:rsidRPr="00873A07" w:rsidTr="007D705E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518403,73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1299385,18</w:t>
            </w:r>
          </w:p>
        </w:tc>
      </w:tr>
      <w:tr w:rsidR="00873A07" w:rsidRPr="00873A07" w:rsidTr="007D705E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518405,72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1299412,65</w:t>
            </w:r>
          </w:p>
        </w:tc>
      </w:tr>
      <w:tr w:rsidR="00873A07" w:rsidRPr="00873A07" w:rsidTr="007D705E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518434,53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1299410,03</w:t>
            </w:r>
          </w:p>
        </w:tc>
      </w:tr>
      <w:tr w:rsidR="00596744" w:rsidRPr="00873A07" w:rsidTr="007D705E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518435,33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873A07" w:rsidRDefault="00596744" w:rsidP="001614CE">
            <w:pPr>
              <w:widowControl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1299409,96</w:t>
            </w:r>
          </w:p>
        </w:tc>
      </w:tr>
    </w:tbl>
    <w:p w:rsidR="006F7A5C" w:rsidRDefault="006F7A5C" w:rsidP="006F7A5C">
      <w:pPr>
        <w:widowControl/>
        <w:autoSpaceDN/>
        <w:spacing w:line="240" w:lineRule="auto"/>
        <w:ind w:firstLine="709"/>
        <w:jc w:val="left"/>
        <w:textAlignment w:val="auto"/>
        <w:rPr>
          <w:rFonts w:eastAsia="SimSun"/>
          <w:b/>
          <w:kern w:val="0"/>
          <w:sz w:val="28"/>
          <w:szCs w:val="28"/>
          <w:lang w:eastAsia="zh-CN"/>
        </w:rPr>
      </w:pPr>
    </w:p>
    <w:p w:rsidR="00596744" w:rsidRPr="00873A07" w:rsidRDefault="00596744" w:rsidP="00F60470">
      <w:pPr>
        <w:widowControl/>
        <w:autoSpaceDN/>
        <w:spacing w:line="372" w:lineRule="auto"/>
        <w:ind w:firstLine="709"/>
        <w:jc w:val="left"/>
        <w:textAlignment w:val="auto"/>
        <w:rPr>
          <w:rFonts w:eastAsia="SimSun"/>
          <w:b/>
          <w:kern w:val="0"/>
          <w:sz w:val="28"/>
          <w:szCs w:val="28"/>
          <w:lang w:eastAsia="zh-CN"/>
        </w:rPr>
      </w:pPr>
      <w:r w:rsidRPr="00873A07">
        <w:rPr>
          <w:rFonts w:eastAsia="SimSun"/>
          <w:b/>
          <w:kern w:val="0"/>
          <w:sz w:val="28"/>
          <w:szCs w:val="28"/>
          <w:lang w:eastAsia="zh-CN"/>
        </w:rPr>
        <w:t>:ЗУ11</w:t>
      </w:r>
    </w:p>
    <w:p w:rsidR="00596744" w:rsidRPr="00873A07" w:rsidRDefault="00596744" w:rsidP="00F60470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873A07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1989 кв. м, расположенный в границах </w:t>
      </w:r>
      <w:r w:rsidR="00873A07" w:rsidRPr="00873A07">
        <w:rPr>
          <w:kern w:val="0"/>
          <w:sz w:val="28"/>
          <w:szCs w:val="28"/>
        </w:rPr>
        <w:t>ул. </w:t>
      </w:r>
      <w:proofErr w:type="gramStart"/>
      <w:r w:rsidRPr="00873A07">
        <w:rPr>
          <w:kern w:val="0"/>
          <w:sz w:val="28"/>
          <w:szCs w:val="28"/>
        </w:rPr>
        <w:t>Багряная</w:t>
      </w:r>
      <w:proofErr w:type="gramEnd"/>
      <w:r w:rsidRPr="00873A07">
        <w:rPr>
          <w:kern w:val="0"/>
          <w:sz w:val="28"/>
          <w:szCs w:val="28"/>
        </w:rPr>
        <w:t>.</w:t>
      </w:r>
    </w:p>
    <w:p w:rsidR="00431BCF" w:rsidRPr="00873A07" w:rsidRDefault="00596744" w:rsidP="00F60470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873A07">
        <w:rPr>
          <w:kern w:val="0"/>
          <w:sz w:val="28"/>
          <w:szCs w:val="28"/>
        </w:rPr>
        <w:t xml:space="preserve">Земельный участок </w:t>
      </w:r>
      <w:proofErr w:type="gramStart"/>
      <w:r w:rsidR="00431BCF" w:rsidRPr="00873A07">
        <w:rPr>
          <w:kern w:val="0"/>
          <w:sz w:val="28"/>
          <w:szCs w:val="28"/>
        </w:rPr>
        <w:t>:</w:t>
      </w:r>
      <w:r w:rsidRPr="00873A07">
        <w:rPr>
          <w:kern w:val="0"/>
          <w:sz w:val="28"/>
          <w:szCs w:val="28"/>
        </w:rPr>
        <w:t>З</w:t>
      </w:r>
      <w:proofErr w:type="gramEnd"/>
      <w:r w:rsidRPr="00873A07">
        <w:rPr>
          <w:kern w:val="0"/>
          <w:sz w:val="28"/>
          <w:szCs w:val="28"/>
        </w:rPr>
        <w:t xml:space="preserve">У11 образуется путем перераспределения земельных участков с кадастровыми номерами 36:34:0206004:374, 36:34:0206004:396, 36:34:0206004:397, 36:34:0206004:398 с землями, </w:t>
      </w:r>
      <w:r w:rsidR="00E56ECC" w:rsidRPr="00873A07">
        <w:rPr>
          <w:kern w:val="0"/>
          <w:sz w:val="28"/>
          <w:szCs w:val="28"/>
        </w:rPr>
        <w:t>государственная собственность на которые не разграничена</w:t>
      </w:r>
      <w:r w:rsidRPr="00873A07">
        <w:rPr>
          <w:kern w:val="0"/>
          <w:sz w:val="28"/>
          <w:szCs w:val="28"/>
        </w:rPr>
        <w:t xml:space="preserve">. </w:t>
      </w:r>
    </w:p>
    <w:p w:rsidR="00596744" w:rsidRPr="00873A07" w:rsidRDefault="00596744" w:rsidP="00F60470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873A07">
        <w:rPr>
          <w:kern w:val="0"/>
          <w:sz w:val="28"/>
          <w:szCs w:val="28"/>
        </w:rPr>
        <w:t>Земельны</w:t>
      </w:r>
      <w:r w:rsidR="00431BCF" w:rsidRPr="00873A07">
        <w:rPr>
          <w:kern w:val="0"/>
          <w:sz w:val="28"/>
          <w:szCs w:val="28"/>
        </w:rPr>
        <w:t xml:space="preserve">й участок расположен в зоне ЖИ. </w:t>
      </w:r>
      <w:r w:rsidRPr="00873A07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</w:t>
      </w:r>
      <w:r w:rsidRPr="00873A07">
        <w:rPr>
          <w:kern w:val="0"/>
          <w:sz w:val="28"/>
          <w:szCs w:val="28"/>
        </w:rPr>
        <w:lastRenderedPageBreak/>
        <w:t>в</w:t>
      </w:r>
      <w:r w:rsidR="001614CE">
        <w:rPr>
          <w:kern w:val="0"/>
          <w:sz w:val="28"/>
          <w:szCs w:val="28"/>
        </w:rPr>
        <w:t> </w:t>
      </w:r>
      <w:r w:rsidRPr="00873A07">
        <w:rPr>
          <w:kern w:val="0"/>
          <w:sz w:val="28"/>
          <w:szCs w:val="28"/>
        </w:rPr>
        <w:t>соответствии с Правилами землепользования и застройки как</w:t>
      </w:r>
      <w:r w:rsidR="001614CE">
        <w:rPr>
          <w:kern w:val="0"/>
          <w:sz w:val="28"/>
          <w:szCs w:val="28"/>
        </w:rPr>
        <w:t> </w:t>
      </w:r>
      <w:r w:rsidRPr="00873A07">
        <w:rPr>
          <w:kern w:val="0"/>
          <w:sz w:val="28"/>
          <w:szCs w:val="28"/>
        </w:rPr>
        <w:t>«</w:t>
      </w:r>
      <w:r w:rsidRPr="00873A07">
        <w:rPr>
          <w:rFonts w:eastAsia="Calibri"/>
          <w:kern w:val="0"/>
          <w:sz w:val="28"/>
          <w:szCs w:val="28"/>
        </w:rPr>
        <w:t>Малоэтажная многоквартирная жилая застройка</w:t>
      </w:r>
      <w:r w:rsidR="00431BCF" w:rsidRPr="00873A07">
        <w:rPr>
          <w:rFonts w:eastAsia="Calibri"/>
          <w:kern w:val="0"/>
          <w:sz w:val="28"/>
          <w:szCs w:val="28"/>
        </w:rPr>
        <w:t>»</w:t>
      </w:r>
      <w:r w:rsidRPr="00873A07">
        <w:rPr>
          <w:rFonts w:eastAsia="Calibri"/>
          <w:kern w:val="0"/>
          <w:sz w:val="28"/>
          <w:szCs w:val="28"/>
        </w:rPr>
        <w:t xml:space="preserve"> (2.1.1)</w:t>
      </w:r>
      <w:r w:rsidRPr="00873A07">
        <w:rPr>
          <w:kern w:val="0"/>
          <w:sz w:val="28"/>
          <w:szCs w:val="28"/>
        </w:rPr>
        <w:t xml:space="preserve">. </w:t>
      </w:r>
    </w:p>
    <w:p w:rsidR="00596744" w:rsidRPr="00873A07" w:rsidRDefault="00596744" w:rsidP="00F60470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rFonts w:eastAsia="Calibri"/>
          <w:kern w:val="0"/>
          <w:sz w:val="28"/>
          <w:szCs w:val="28"/>
        </w:rPr>
      </w:pPr>
      <w:r w:rsidRPr="00873A07">
        <w:rPr>
          <w:rFonts w:eastAsia="Calibri"/>
          <w:kern w:val="0"/>
          <w:sz w:val="28"/>
          <w:szCs w:val="28"/>
        </w:rPr>
        <w:t>Предельные размеры земельн</w:t>
      </w:r>
      <w:r w:rsidR="00431BCF" w:rsidRPr="00873A07">
        <w:rPr>
          <w:rFonts w:eastAsia="Calibri"/>
          <w:kern w:val="0"/>
          <w:sz w:val="28"/>
          <w:szCs w:val="28"/>
        </w:rPr>
        <w:t>ого</w:t>
      </w:r>
      <w:r w:rsidRPr="00873A07">
        <w:rPr>
          <w:rFonts w:eastAsia="Calibri"/>
          <w:kern w:val="0"/>
          <w:sz w:val="28"/>
          <w:szCs w:val="28"/>
        </w:rPr>
        <w:t xml:space="preserve"> участк</w:t>
      </w:r>
      <w:r w:rsidR="00431BCF" w:rsidRPr="00873A07">
        <w:rPr>
          <w:rFonts w:eastAsia="Calibri"/>
          <w:kern w:val="0"/>
          <w:sz w:val="28"/>
          <w:szCs w:val="28"/>
        </w:rPr>
        <w:t>а</w:t>
      </w:r>
      <w:r w:rsidRPr="00873A07">
        <w:rPr>
          <w:rFonts w:eastAsia="Calibri"/>
          <w:kern w:val="0"/>
          <w:sz w:val="28"/>
          <w:szCs w:val="28"/>
        </w:rPr>
        <w:t xml:space="preserve"> </w:t>
      </w:r>
      <w:r w:rsidR="00431BCF" w:rsidRPr="00873A07">
        <w:rPr>
          <w:rFonts w:eastAsia="Calibri"/>
          <w:kern w:val="0"/>
          <w:sz w:val="28"/>
          <w:szCs w:val="28"/>
        </w:rPr>
        <w:t>с</w:t>
      </w:r>
      <w:r w:rsidRPr="00873A07">
        <w:rPr>
          <w:rFonts w:eastAsia="Calibri"/>
          <w:kern w:val="0"/>
          <w:sz w:val="28"/>
          <w:szCs w:val="28"/>
        </w:rPr>
        <w:t xml:space="preserve"> данн</w:t>
      </w:r>
      <w:r w:rsidR="00431BCF" w:rsidRPr="00873A07">
        <w:rPr>
          <w:rFonts w:eastAsia="Calibri"/>
          <w:kern w:val="0"/>
          <w:sz w:val="28"/>
          <w:szCs w:val="28"/>
        </w:rPr>
        <w:t>ым</w:t>
      </w:r>
      <w:r w:rsidRPr="00873A07">
        <w:rPr>
          <w:rFonts w:eastAsia="Calibri"/>
          <w:kern w:val="0"/>
          <w:sz w:val="28"/>
          <w:szCs w:val="28"/>
        </w:rPr>
        <w:t xml:space="preserve"> вид</w:t>
      </w:r>
      <w:r w:rsidR="00431BCF" w:rsidRPr="00873A07">
        <w:rPr>
          <w:rFonts w:eastAsia="Calibri"/>
          <w:kern w:val="0"/>
          <w:sz w:val="28"/>
          <w:szCs w:val="28"/>
        </w:rPr>
        <w:t>ом</w:t>
      </w:r>
      <w:r w:rsidRPr="00873A07">
        <w:rPr>
          <w:rFonts w:eastAsia="Calibri"/>
          <w:kern w:val="0"/>
          <w:sz w:val="28"/>
          <w:szCs w:val="28"/>
        </w:rPr>
        <w:t xml:space="preserve"> разр</w:t>
      </w:r>
      <w:r w:rsidR="004242CC" w:rsidRPr="00873A07">
        <w:rPr>
          <w:rFonts w:eastAsia="Calibri"/>
          <w:kern w:val="0"/>
          <w:sz w:val="28"/>
          <w:szCs w:val="28"/>
        </w:rPr>
        <w:t>ешенного использования</w:t>
      </w:r>
      <w:r w:rsidR="00431BCF" w:rsidRPr="00873A07">
        <w:rPr>
          <w:rFonts w:eastAsia="Calibri"/>
          <w:kern w:val="0"/>
          <w:sz w:val="28"/>
          <w:szCs w:val="28"/>
        </w:rPr>
        <w:t>:</w:t>
      </w:r>
      <w:r w:rsidR="004242CC" w:rsidRPr="00873A07">
        <w:rPr>
          <w:rFonts w:eastAsia="Calibri"/>
          <w:kern w:val="0"/>
          <w:sz w:val="28"/>
          <w:szCs w:val="28"/>
        </w:rPr>
        <w:t xml:space="preserve"> </w:t>
      </w:r>
      <w:r w:rsidRPr="00873A07">
        <w:rPr>
          <w:rFonts w:eastAsia="Calibri"/>
          <w:kern w:val="0"/>
          <w:sz w:val="28"/>
          <w:szCs w:val="28"/>
        </w:rPr>
        <w:t>минимальны</w:t>
      </w:r>
      <w:r w:rsidR="00431BCF" w:rsidRPr="00873A07">
        <w:rPr>
          <w:rFonts w:eastAsia="Calibri"/>
          <w:kern w:val="0"/>
          <w:sz w:val="28"/>
          <w:szCs w:val="28"/>
        </w:rPr>
        <w:t>й – 600 кв. м,</w:t>
      </w:r>
      <w:r w:rsidR="00873A07" w:rsidRPr="00873A07">
        <w:rPr>
          <w:rFonts w:eastAsia="Calibri"/>
          <w:kern w:val="0"/>
          <w:sz w:val="28"/>
          <w:szCs w:val="28"/>
        </w:rPr>
        <w:t xml:space="preserve"> </w:t>
      </w:r>
      <w:r w:rsidRPr="00873A07">
        <w:rPr>
          <w:rFonts w:eastAsia="Calibri"/>
          <w:kern w:val="0"/>
          <w:sz w:val="28"/>
          <w:szCs w:val="28"/>
        </w:rPr>
        <w:t>максимальны</w:t>
      </w:r>
      <w:r w:rsidR="00431BCF" w:rsidRPr="00873A07">
        <w:rPr>
          <w:rFonts w:eastAsia="Calibri"/>
          <w:kern w:val="0"/>
          <w:sz w:val="28"/>
          <w:szCs w:val="28"/>
        </w:rPr>
        <w:t>й не</w:t>
      </w:r>
      <w:r w:rsidR="001614CE">
        <w:rPr>
          <w:rFonts w:eastAsia="Calibri"/>
          <w:kern w:val="0"/>
          <w:sz w:val="28"/>
          <w:szCs w:val="28"/>
        </w:rPr>
        <w:t> </w:t>
      </w:r>
      <w:r w:rsidR="00431BCF" w:rsidRPr="00873A07">
        <w:rPr>
          <w:rFonts w:eastAsia="Calibri"/>
          <w:kern w:val="0"/>
          <w:sz w:val="28"/>
          <w:szCs w:val="28"/>
        </w:rPr>
        <w:t>подлежи</w:t>
      </w:r>
      <w:r w:rsidRPr="00873A07">
        <w:rPr>
          <w:rFonts w:eastAsia="Calibri"/>
          <w:kern w:val="0"/>
          <w:sz w:val="28"/>
          <w:szCs w:val="28"/>
        </w:rPr>
        <w:t>т установлению.</w:t>
      </w:r>
    </w:p>
    <w:p w:rsidR="00596744" w:rsidRPr="00873A07" w:rsidRDefault="00596744" w:rsidP="00F60470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873A07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</w:t>
      </w:r>
      <w:r w:rsidR="00431BCF" w:rsidRPr="00873A07">
        <w:rPr>
          <w:kern w:val="0"/>
          <w:sz w:val="28"/>
          <w:szCs w:val="28"/>
        </w:rPr>
        <w:t>я), границ территориальных зон,</w:t>
      </w:r>
      <w:r w:rsidRPr="00873A07">
        <w:rPr>
          <w:kern w:val="0"/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</w:t>
      </w:r>
      <w:r w:rsidR="001614CE">
        <w:rPr>
          <w:kern w:val="0"/>
          <w:sz w:val="28"/>
          <w:szCs w:val="28"/>
        </w:rPr>
        <w:t> </w:t>
      </w:r>
      <w:r w:rsidRPr="00873A07">
        <w:rPr>
          <w:kern w:val="0"/>
          <w:sz w:val="28"/>
          <w:szCs w:val="28"/>
        </w:rPr>
        <w:t>соответствии с иными нормативами градостроительного проектирования.</w:t>
      </w:r>
    </w:p>
    <w:p w:rsidR="006E6A90" w:rsidRPr="00873A07" w:rsidRDefault="00F8793F" w:rsidP="00F60470">
      <w:pPr>
        <w:widowControl/>
        <w:tabs>
          <w:tab w:val="left" w:pos="0"/>
        </w:tabs>
        <w:spacing w:line="372" w:lineRule="auto"/>
        <w:ind w:firstLine="709"/>
        <w:contextualSpacing/>
        <w:rPr>
          <w:rFonts w:eastAsia="Calibri"/>
          <w:kern w:val="0"/>
          <w:sz w:val="28"/>
          <w:szCs w:val="28"/>
          <w:lang w:eastAsia="ar-SA"/>
        </w:rPr>
      </w:pPr>
      <w:r w:rsidRPr="00873A07">
        <w:rPr>
          <w:rFonts w:eastAsia="Calibri"/>
          <w:kern w:val="0"/>
          <w:sz w:val="28"/>
          <w:szCs w:val="28"/>
          <w:lang w:eastAsia="ar-SA"/>
        </w:rPr>
        <w:t>Ведомость координат</w:t>
      </w:r>
      <w:r w:rsidR="00431BCF" w:rsidRPr="00873A07">
        <w:rPr>
          <w:rFonts w:eastAsia="Calibri"/>
          <w:kern w:val="0"/>
          <w:sz w:val="28"/>
          <w:szCs w:val="28"/>
          <w:lang w:eastAsia="ar-SA"/>
        </w:rPr>
        <w:t xml:space="preserve"> характерных точек границ</w:t>
      </w:r>
      <w:r w:rsidR="004242CC" w:rsidRPr="00873A07">
        <w:rPr>
          <w:rFonts w:eastAsia="Calibri"/>
          <w:kern w:val="0"/>
          <w:sz w:val="28"/>
          <w:szCs w:val="28"/>
          <w:lang w:eastAsia="ar-SA"/>
        </w:rPr>
        <w:t xml:space="preserve"> образуемого земельного участка</w:t>
      </w:r>
      <w:r w:rsidRPr="00873A07">
        <w:rPr>
          <w:rFonts w:eastAsia="Calibri"/>
          <w:kern w:val="0"/>
          <w:sz w:val="28"/>
          <w:szCs w:val="28"/>
          <w:lang w:eastAsia="ar-SA"/>
        </w:rPr>
        <w:t xml:space="preserve"> представлена в таблице № </w:t>
      </w:r>
      <w:r w:rsidR="00431BCF" w:rsidRPr="00873A07">
        <w:rPr>
          <w:rFonts w:eastAsia="Calibri"/>
          <w:kern w:val="0"/>
          <w:sz w:val="28"/>
          <w:szCs w:val="28"/>
          <w:lang w:eastAsia="ar-SA"/>
        </w:rPr>
        <w:t>14</w:t>
      </w:r>
      <w:r w:rsidRPr="00873A07">
        <w:rPr>
          <w:rFonts w:eastAsia="Calibri"/>
          <w:kern w:val="0"/>
          <w:sz w:val="28"/>
          <w:szCs w:val="28"/>
          <w:lang w:eastAsia="ar-SA"/>
        </w:rPr>
        <w:t>.</w:t>
      </w:r>
    </w:p>
    <w:p w:rsidR="00F8793F" w:rsidRPr="001614CE" w:rsidRDefault="00F8793F" w:rsidP="00F60470">
      <w:pPr>
        <w:widowControl/>
        <w:tabs>
          <w:tab w:val="left" w:pos="426"/>
        </w:tabs>
        <w:autoSpaceDN/>
        <w:spacing w:line="252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1614CE">
        <w:rPr>
          <w:rFonts w:eastAsia="Calibri"/>
          <w:kern w:val="0"/>
          <w:sz w:val="28"/>
          <w:szCs w:val="28"/>
          <w:lang w:eastAsia="ar-SA"/>
        </w:rPr>
        <w:t xml:space="preserve">Таблица № </w:t>
      </w:r>
      <w:r w:rsidR="00596744" w:rsidRPr="001614CE">
        <w:rPr>
          <w:rFonts w:eastAsia="Calibri"/>
          <w:kern w:val="0"/>
          <w:sz w:val="28"/>
          <w:szCs w:val="28"/>
          <w:lang w:eastAsia="ar-SA"/>
        </w:rPr>
        <w:t>1</w:t>
      </w:r>
      <w:r w:rsidR="00431BCF" w:rsidRPr="001614CE">
        <w:rPr>
          <w:rFonts w:eastAsia="Calibri"/>
          <w:kern w:val="0"/>
          <w:sz w:val="28"/>
          <w:szCs w:val="28"/>
          <w:lang w:eastAsia="ar-SA"/>
        </w:rPr>
        <w:t>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873A07" w:rsidRPr="001614CE" w:rsidTr="002811D8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14CE" w:rsidRPr="001614CE" w:rsidRDefault="00431BCF" w:rsidP="00F60470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14CE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F8793F" w:rsidRPr="001614CE" w:rsidRDefault="00431BCF" w:rsidP="00F60470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14CE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</w:t>
            </w:r>
            <w:r w:rsidR="00F8793F" w:rsidRPr="001614CE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793F" w:rsidRPr="001614CE" w:rsidRDefault="00F8793F" w:rsidP="00F60470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14CE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873A07" w:rsidRPr="001614CE" w:rsidTr="002811D8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793F" w:rsidRPr="001614CE" w:rsidRDefault="00F8793F" w:rsidP="00F60470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793F" w:rsidRPr="001614CE" w:rsidRDefault="00F8793F" w:rsidP="00F60470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14CE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793F" w:rsidRPr="001614CE" w:rsidRDefault="00F8793F" w:rsidP="00F60470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614CE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873A07" w:rsidRPr="001614CE" w:rsidTr="002811D8">
        <w:trPr>
          <w:trHeight w:val="13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1614CE" w:rsidRDefault="00596744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614C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1614CE" w:rsidRDefault="00596744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614CE">
              <w:rPr>
                <w:bCs/>
                <w:sz w:val="24"/>
                <w:szCs w:val="24"/>
              </w:rPr>
              <w:t>518424,21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1614CE" w:rsidRDefault="00596744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614CE">
              <w:rPr>
                <w:bCs/>
                <w:sz w:val="24"/>
                <w:szCs w:val="24"/>
              </w:rPr>
              <w:t>1299447,23</w:t>
            </w:r>
          </w:p>
        </w:tc>
      </w:tr>
      <w:tr w:rsidR="00873A07" w:rsidRPr="001614CE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1614CE" w:rsidRDefault="00596744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614C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1614CE" w:rsidRDefault="00596744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614CE">
              <w:rPr>
                <w:bCs/>
                <w:sz w:val="24"/>
                <w:szCs w:val="24"/>
              </w:rPr>
              <w:t>518425,79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1614CE" w:rsidRDefault="00596744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614CE">
              <w:rPr>
                <w:bCs/>
                <w:sz w:val="24"/>
                <w:szCs w:val="24"/>
              </w:rPr>
              <w:t>1299467,22</w:t>
            </w:r>
          </w:p>
        </w:tc>
      </w:tr>
      <w:tr w:rsidR="00873A07" w:rsidRPr="001614CE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1614CE" w:rsidRDefault="00596744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614CE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1614CE" w:rsidRDefault="00596744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614CE">
              <w:rPr>
                <w:bCs/>
                <w:sz w:val="24"/>
                <w:szCs w:val="24"/>
              </w:rPr>
              <w:t>518439,18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1614CE" w:rsidRDefault="00596744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614CE">
              <w:rPr>
                <w:bCs/>
                <w:sz w:val="24"/>
                <w:szCs w:val="24"/>
              </w:rPr>
              <w:t>1299466,19</w:t>
            </w:r>
          </w:p>
        </w:tc>
      </w:tr>
      <w:tr w:rsidR="00873A07" w:rsidRPr="001614CE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1614CE" w:rsidRDefault="00596744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614CE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1614CE" w:rsidRDefault="00596744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614CE">
              <w:rPr>
                <w:bCs/>
                <w:sz w:val="24"/>
                <w:szCs w:val="24"/>
              </w:rPr>
              <w:t>518440,11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1614CE" w:rsidRDefault="00596744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614CE">
              <w:rPr>
                <w:bCs/>
                <w:sz w:val="24"/>
                <w:szCs w:val="24"/>
              </w:rPr>
              <w:t>1299477,59</w:t>
            </w:r>
          </w:p>
        </w:tc>
      </w:tr>
      <w:tr w:rsidR="00873A07" w:rsidRPr="001614CE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1614CE" w:rsidRDefault="00596744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614CE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1614CE" w:rsidRDefault="00596744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614CE">
              <w:rPr>
                <w:bCs/>
                <w:sz w:val="24"/>
                <w:szCs w:val="24"/>
              </w:rPr>
              <w:t>518441,78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1614CE" w:rsidRDefault="00596744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614CE">
              <w:rPr>
                <w:bCs/>
                <w:sz w:val="24"/>
                <w:szCs w:val="24"/>
              </w:rPr>
              <w:t>1299499,53</w:t>
            </w:r>
          </w:p>
        </w:tc>
      </w:tr>
      <w:tr w:rsidR="00873A07" w:rsidRPr="001614CE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1614CE" w:rsidRDefault="00596744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614CE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1614CE" w:rsidRDefault="00596744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614CE">
              <w:rPr>
                <w:bCs/>
                <w:sz w:val="24"/>
                <w:szCs w:val="24"/>
              </w:rPr>
              <w:t>518440,86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1614CE" w:rsidRDefault="00596744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614CE">
              <w:rPr>
                <w:bCs/>
                <w:sz w:val="24"/>
                <w:szCs w:val="24"/>
              </w:rPr>
              <w:t>1299500,6</w:t>
            </w:r>
          </w:p>
        </w:tc>
      </w:tr>
      <w:tr w:rsidR="00873A07" w:rsidRPr="001614CE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1614CE" w:rsidRDefault="00596744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614CE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1614CE" w:rsidRDefault="00596744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614CE">
              <w:rPr>
                <w:bCs/>
                <w:sz w:val="24"/>
                <w:szCs w:val="24"/>
              </w:rPr>
              <w:t>518404,6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1614CE" w:rsidRDefault="00596744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614CE">
              <w:rPr>
                <w:bCs/>
                <w:sz w:val="24"/>
                <w:szCs w:val="24"/>
              </w:rPr>
              <w:t>1299503,95</w:t>
            </w:r>
          </w:p>
        </w:tc>
      </w:tr>
      <w:tr w:rsidR="00873A07" w:rsidRPr="001614CE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1614CE" w:rsidRDefault="00596744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614CE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1614CE" w:rsidRDefault="00596744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614CE">
              <w:rPr>
                <w:bCs/>
                <w:sz w:val="24"/>
                <w:szCs w:val="24"/>
              </w:rPr>
              <w:t>518403,6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1614CE" w:rsidRDefault="00596744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614CE">
              <w:rPr>
                <w:bCs/>
                <w:sz w:val="24"/>
                <w:szCs w:val="24"/>
              </w:rPr>
              <w:t>1299504,04</w:t>
            </w:r>
          </w:p>
        </w:tc>
      </w:tr>
      <w:tr w:rsidR="00873A07" w:rsidRPr="001614CE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1614CE" w:rsidRDefault="00596744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614CE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1614CE" w:rsidRDefault="00596744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614CE">
              <w:rPr>
                <w:bCs/>
                <w:sz w:val="24"/>
                <w:szCs w:val="24"/>
              </w:rPr>
              <w:t>518399,88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1614CE" w:rsidRDefault="00596744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614CE">
              <w:rPr>
                <w:bCs/>
                <w:sz w:val="24"/>
                <w:szCs w:val="24"/>
              </w:rPr>
              <w:t>1299504,39</w:t>
            </w:r>
          </w:p>
        </w:tc>
      </w:tr>
      <w:tr w:rsidR="00873A07" w:rsidRPr="001614CE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1614CE" w:rsidRDefault="00596744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614CE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1614CE" w:rsidRDefault="00596744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614CE">
              <w:rPr>
                <w:bCs/>
                <w:sz w:val="24"/>
                <w:szCs w:val="24"/>
              </w:rPr>
              <w:t>518397,65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1614CE" w:rsidRDefault="00596744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614CE">
              <w:rPr>
                <w:bCs/>
                <w:sz w:val="24"/>
                <w:szCs w:val="24"/>
              </w:rPr>
              <w:t>1299445,31</w:t>
            </w:r>
          </w:p>
        </w:tc>
      </w:tr>
      <w:tr w:rsidR="00873A07" w:rsidRPr="001614CE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1614CE" w:rsidRDefault="00596744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614CE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1614CE" w:rsidRDefault="00596744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614CE">
              <w:rPr>
                <w:bCs/>
                <w:sz w:val="24"/>
                <w:szCs w:val="24"/>
              </w:rPr>
              <w:t>518399,97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1614CE" w:rsidRDefault="00596744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614CE">
              <w:rPr>
                <w:bCs/>
                <w:sz w:val="24"/>
                <w:szCs w:val="24"/>
              </w:rPr>
              <w:t>1299445,12</w:t>
            </w:r>
          </w:p>
        </w:tc>
      </w:tr>
      <w:tr w:rsidR="00873A07" w:rsidRPr="001614CE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1614CE" w:rsidRDefault="00596744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614CE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1614CE" w:rsidRDefault="00596744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614CE">
              <w:rPr>
                <w:bCs/>
                <w:sz w:val="24"/>
                <w:szCs w:val="24"/>
              </w:rPr>
              <w:t>518400,29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1614CE" w:rsidRDefault="00596744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614CE">
              <w:rPr>
                <w:bCs/>
                <w:sz w:val="24"/>
                <w:szCs w:val="24"/>
              </w:rPr>
              <w:t>1299449,11</w:t>
            </w:r>
          </w:p>
        </w:tc>
      </w:tr>
      <w:tr w:rsidR="00596744" w:rsidRPr="001614CE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1614CE" w:rsidRDefault="00596744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614C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1614CE" w:rsidRDefault="00596744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614CE">
              <w:rPr>
                <w:bCs/>
                <w:sz w:val="24"/>
                <w:szCs w:val="24"/>
              </w:rPr>
              <w:t>518424,21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6744" w:rsidRPr="001614CE" w:rsidRDefault="00596744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1614CE">
              <w:rPr>
                <w:bCs/>
                <w:sz w:val="24"/>
                <w:szCs w:val="24"/>
              </w:rPr>
              <w:t>1299447,23</w:t>
            </w:r>
          </w:p>
        </w:tc>
      </w:tr>
    </w:tbl>
    <w:p w:rsidR="007D705E" w:rsidRPr="001614CE" w:rsidRDefault="007D705E" w:rsidP="00F60470">
      <w:pPr>
        <w:widowControl/>
        <w:tabs>
          <w:tab w:val="left" w:pos="426"/>
        </w:tabs>
        <w:spacing w:line="252" w:lineRule="auto"/>
        <w:ind w:firstLine="0"/>
        <w:jc w:val="center"/>
        <w:rPr>
          <w:sz w:val="28"/>
          <w:szCs w:val="28"/>
        </w:rPr>
      </w:pPr>
    </w:p>
    <w:p w:rsidR="00596744" w:rsidRPr="00873A07" w:rsidRDefault="00F8793F" w:rsidP="00F60470">
      <w:pPr>
        <w:widowControl/>
        <w:spacing w:line="372" w:lineRule="auto"/>
        <w:ind w:firstLine="709"/>
        <w:rPr>
          <w:rFonts w:eastAsia="SimSun"/>
          <w:b/>
          <w:kern w:val="0"/>
          <w:sz w:val="28"/>
          <w:szCs w:val="28"/>
          <w:lang w:eastAsia="zh-CN"/>
        </w:rPr>
      </w:pPr>
      <w:r w:rsidRPr="00873A07">
        <w:rPr>
          <w:b/>
          <w:sz w:val="28"/>
          <w:szCs w:val="28"/>
        </w:rPr>
        <w:t>:</w:t>
      </w:r>
      <w:r w:rsidR="00596744" w:rsidRPr="00873A07">
        <w:rPr>
          <w:rFonts w:eastAsia="SimSun"/>
          <w:b/>
          <w:kern w:val="0"/>
          <w:sz w:val="28"/>
          <w:szCs w:val="28"/>
          <w:lang w:eastAsia="zh-CN"/>
        </w:rPr>
        <w:t>ЗУ12</w:t>
      </w:r>
    </w:p>
    <w:p w:rsidR="00596744" w:rsidRPr="00873A07" w:rsidRDefault="00596744" w:rsidP="00F60470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4"/>
        </w:rPr>
      </w:pPr>
      <w:r w:rsidRPr="00873A07">
        <w:rPr>
          <w:kern w:val="0"/>
          <w:sz w:val="28"/>
          <w:szCs w:val="24"/>
        </w:rPr>
        <w:t>Проектом межевания предлагается образовать земель</w:t>
      </w:r>
      <w:r w:rsidR="00431BCF" w:rsidRPr="00873A07">
        <w:rPr>
          <w:kern w:val="0"/>
          <w:sz w:val="28"/>
          <w:szCs w:val="24"/>
        </w:rPr>
        <w:t>ный участок площадью 2583 кв. м</w:t>
      </w:r>
      <w:r w:rsidRPr="00873A07">
        <w:rPr>
          <w:kern w:val="0"/>
          <w:sz w:val="28"/>
          <w:szCs w:val="24"/>
        </w:rPr>
        <w:t xml:space="preserve">, расположенный в границах </w:t>
      </w:r>
      <w:r w:rsidR="00873A07" w:rsidRPr="00873A07">
        <w:rPr>
          <w:kern w:val="0"/>
          <w:sz w:val="28"/>
          <w:szCs w:val="24"/>
        </w:rPr>
        <w:t>ул. </w:t>
      </w:r>
      <w:proofErr w:type="gramStart"/>
      <w:r w:rsidRPr="00873A07">
        <w:rPr>
          <w:kern w:val="0"/>
          <w:sz w:val="28"/>
          <w:szCs w:val="24"/>
        </w:rPr>
        <w:t>Багряная</w:t>
      </w:r>
      <w:proofErr w:type="gramEnd"/>
      <w:r w:rsidRPr="00873A07">
        <w:rPr>
          <w:kern w:val="0"/>
          <w:sz w:val="28"/>
          <w:szCs w:val="24"/>
        </w:rPr>
        <w:t>.</w:t>
      </w:r>
    </w:p>
    <w:p w:rsidR="00431BCF" w:rsidRPr="00873A07" w:rsidRDefault="00596744" w:rsidP="00F60470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4"/>
        </w:rPr>
      </w:pPr>
      <w:r w:rsidRPr="00873A07">
        <w:rPr>
          <w:kern w:val="0"/>
          <w:sz w:val="28"/>
          <w:szCs w:val="24"/>
        </w:rPr>
        <w:t xml:space="preserve">Земельный участок </w:t>
      </w:r>
      <w:proofErr w:type="gramStart"/>
      <w:r w:rsidR="00431BCF" w:rsidRPr="00873A07">
        <w:rPr>
          <w:kern w:val="0"/>
          <w:sz w:val="28"/>
          <w:szCs w:val="24"/>
        </w:rPr>
        <w:t>:</w:t>
      </w:r>
      <w:r w:rsidRPr="00873A07">
        <w:rPr>
          <w:kern w:val="0"/>
          <w:sz w:val="28"/>
          <w:szCs w:val="24"/>
        </w:rPr>
        <w:t>З</w:t>
      </w:r>
      <w:proofErr w:type="gramEnd"/>
      <w:r w:rsidRPr="00873A07">
        <w:rPr>
          <w:kern w:val="0"/>
          <w:sz w:val="28"/>
          <w:szCs w:val="24"/>
        </w:rPr>
        <w:t xml:space="preserve">У12 образуется путем перераспределения земельных участков с кадастровыми номерами 36:34:0206004:374, </w:t>
      </w:r>
      <w:r w:rsidRPr="00873A07">
        <w:rPr>
          <w:kern w:val="0"/>
          <w:sz w:val="28"/>
          <w:szCs w:val="24"/>
        </w:rPr>
        <w:lastRenderedPageBreak/>
        <w:t xml:space="preserve">36:34:0206004:396, 36:34:0206004:397, 36:34:0206004:398 с землями, </w:t>
      </w:r>
      <w:r w:rsidR="009875F6" w:rsidRPr="00873A07">
        <w:rPr>
          <w:kern w:val="0"/>
          <w:sz w:val="28"/>
          <w:szCs w:val="24"/>
        </w:rPr>
        <w:t>государственная собственность на которые не разграничена</w:t>
      </w:r>
      <w:r w:rsidRPr="00873A07">
        <w:rPr>
          <w:kern w:val="0"/>
          <w:sz w:val="28"/>
          <w:szCs w:val="24"/>
        </w:rPr>
        <w:t xml:space="preserve">. </w:t>
      </w:r>
    </w:p>
    <w:p w:rsidR="00596744" w:rsidRPr="00873A07" w:rsidRDefault="00596744" w:rsidP="00F60470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4"/>
        </w:rPr>
      </w:pPr>
      <w:r w:rsidRPr="00873A07">
        <w:rPr>
          <w:kern w:val="0"/>
          <w:sz w:val="28"/>
          <w:szCs w:val="24"/>
        </w:rPr>
        <w:t>Земельны</w:t>
      </w:r>
      <w:r w:rsidR="00431BCF" w:rsidRPr="00873A07">
        <w:rPr>
          <w:kern w:val="0"/>
          <w:sz w:val="28"/>
          <w:szCs w:val="24"/>
        </w:rPr>
        <w:t xml:space="preserve">й участок расположен в зоне ЖИ. </w:t>
      </w:r>
      <w:r w:rsidRPr="00873A07">
        <w:rPr>
          <w:kern w:val="0"/>
          <w:sz w:val="28"/>
          <w:szCs w:val="24"/>
        </w:rPr>
        <w:t>Вид разрешенного использования образуемого земельного участка устанавливается в</w:t>
      </w:r>
      <w:r w:rsidR="001614CE">
        <w:rPr>
          <w:kern w:val="0"/>
          <w:sz w:val="28"/>
          <w:szCs w:val="24"/>
        </w:rPr>
        <w:t> </w:t>
      </w:r>
      <w:r w:rsidRPr="00873A07">
        <w:rPr>
          <w:kern w:val="0"/>
          <w:sz w:val="28"/>
          <w:szCs w:val="24"/>
        </w:rPr>
        <w:t>соответствии с Правилами землепользования и застройки как</w:t>
      </w:r>
      <w:r w:rsidR="001614CE">
        <w:rPr>
          <w:kern w:val="0"/>
          <w:sz w:val="28"/>
          <w:szCs w:val="24"/>
        </w:rPr>
        <w:t> </w:t>
      </w:r>
      <w:r w:rsidRPr="00873A07">
        <w:rPr>
          <w:kern w:val="0"/>
          <w:sz w:val="28"/>
          <w:szCs w:val="24"/>
        </w:rPr>
        <w:t>«</w:t>
      </w:r>
      <w:r w:rsidRPr="00873A07">
        <w:rPr>
          <w:rFonts w:eastAsia="Calibri"/>
          <w:kern w:val="0"/>
          <w:sz w:val="28"/>
          <w:szCs w:val="24"/>
        </w:rPr>
        <w:t>Малоэтажная многоквартирная жилая застройка</w:t>
      </w:r>
      <w:r w:rsidR="00431BCF" w:rsidRPr="00873A07">
        <w:rPr>
          <w:rFonts w:eastAsia="Calibri"/>
          <w:kern w:val="0"/>
          <w:sz w:val="28"/>
          <w:szCs w:val="24"/>
        </w:rPr>
        <w:t>»</w:t>
      </w:r>
      <w:r w:rsidRPr="00873A07">
        <w:rPr>
          <w:rFonts w:eastAsia="Calibri"/>
          <w:kern w:val="0"/>
          <w:sz w:val="28"/>
          <w:szCs w:val="24"/>
        </w:rPr>
        <w:t xml:space="preserve"> (2.1.1)</w:t>
      </w:r>
      <w:r w:rsidRPr="00873A07">
        <w:rPr>
          <w:kern w:val="0"/>
          <w:sz w:val="28"/>
          <w:szCs w:val="24"/>
        </w:rPr>
        <w:t xml:space="preserve">. </w:t>
      </w:r>
    </w:p>
    <w:p w:rsidR="00596744" w:rsidRPr="00873A07" w:rsidRDefault="00431BCF" w:rsidP="00F60470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rFonts w:eastAsia="Calibri"/>
          <w:kern w:val="0"/>
          <w:sz w:val="28"/>
          <w:szCs w:val="24"/>
        </w:rPr>
      </w:pPr>
      <w:r w:rsidRPr="00873A07">
        <w:rPr>
          <w:rFonts w:eastAsia="Calibri"/>
          <w:kern w:val="0"/>
          <w:sz w:val="28"/>
          <w:szCs w:val="24"/>
        </w:rPr>
        <w:t>Предельные размеры земельного</w:t>
      </w:r>
      <w:r w:rsidR="00596744" w:rsidRPr="00873A07">
        <w:rPr>
          <w:rFonts w:eastAsia="Calibri"/>
          <w:kern w:val="0"/>
          <w:sz w:val="28"/>
          <w:szCs w:val="24"/>
        </w:rPr>
        <w:t xml:space="preserve"> участк</w:t>
      </w:r>
      <w:r w:rsidRPr="00873A07">
        <w:rPr>
          <w:rFonts w:eastAsia="Calibri"/>
          <w:kern w:val="0"/>
          <w:sz w:val="28"/>
          <w:szCs w:val="24"/>
        </w:rPr>
        <w:t>а</w:t>
      </w:r>
      <w:r w:rsidR="00596744" w:rsidRPr="00873A07">
        <w:rPr>
          <w:rFonts w:eastAsia="Calibri"/>
          <w:kern w:val="0"/>
          <w:sz w:val="28"/>
          <w:szCs w:val="24"/>
        </w:rPr>
        <w:t xml:space="preserve"> </w:t>
      </w:r>
      <w:r w:rsidRPr="00873A07">
        <w:rPr>
          <w:rFonts w:eastAsia="Calibri"/>
          <w:kern w:val="0"/>
          <w:sz w:val="28"/>
          <w:szCs w:val="24"/>
        </w:rPr>
        <w:t>с</w:t>
      </w:r>
      <w:r w:rsidR="00596744" w:rsidRPr="00873A07">
        <w:rPr>
          <w:rFonts w:eastAsia="Calibri"/>
          <w:kern w:val="0"/>
          <w:sz w:val="28"/>
          <w:szCs w:val="24"/>
        </w:rPr>
        <w:t xml:space="preserve"> данн</w:t>
      </w:r>
      <w:r w:rsidRPr="00873A07">
        <w:rPr>
          <w:rFonts w:eastAsia="Calibri"/>
          <w:kern w:val="0"/>
          <w:sz w:val="28"/>
          <w:szCs w:val="24"/>
        </w:rPr>
        <w:t>ым</w:t>
      </w:r>
      <w:r w:rsidR="00596744" w:rsidRPr="00873A07">
        <w:rPr>
          <w:rFonts w:eastAsia="Calibri"/>
          <w:kern w:val="0"/>
          <w:sz w:val="28"/>
          <w:szCs w:val="24"/>
        </w:rPr>
        <w:t xml:space="preserve"> вид</w:t>
      </w:r>
      <w:r w:rsidRPr="00873A07">
        <w:rPr>
          <w:rFonts w:eastAsia="Calibri"/>
          <w:kern w:val="0"/>
          <w:sz w:val="28"/>
          <w:szCs w:val="24"/>
        </w:rPr>
        <w:t>ом</w:t>
      </w:r>
      <w:r w:rsidR="00596744" w:rsidRPr="00873A07">
        <w:rPr>
          <w:rFonts w:eastAsia="Calibri"/>
          <w:kern w:val="0"/>
          <w:sz w:val="28"/>
          <w:szCs w:val="24"/>
        </w:rPr>
        <w:t xml:space="preserve"> разрешенного использования</w:t>
      </w:r>
      <w:r w:rsidRPr="00873A07">
        <w:rPr>
          <w:rFonts w:eastAsia="Calibri"/>
          <w:kern w:val="0"/>
          <w:sz w:val="28"/>
          <w:szCs w:val="24"/>
        </w:rPr>
        <w:t>:</w:t>
      </w:r>
      <w:r w:rsidR="00596744" w:rsidRPr="00873A07">
        <w:rPr>
          <w:rFonts w:eastAsia="Calibri"/>
          <w:kern w:val="0"/>
          <w:sz w:val="28"/>
          <w:szCs w:val="24"/>
        </w:rPr>
        <w:t xml:space="preserve"> </w:t>
      </w:r>
      <w:r w:rsidRPr="00873A07">
        <w:rPr>
          <w:rFonts w:eastAsia="Calibri"/>
          <w:kern w:val="0"/>
          <w:sz w:val="28"/>
          <w:szCs w:val="24"/>
        </w:rPr>
        <w:t xml:space="preserve">минимальный – </w:t>
      </w:r>
      <w:r w:rsidR="00596744" w:rsidRPr="00873A07">
        <w:rPr>
          <w:rFonts w:eastAsia="Calibri"/>
          <w:kern w:val="0"/>
          <w:sz w:val="28"/>
          <w:szCs w:val="24"/>
        </w:rPr>
        <w:t>600 кв</w:t>
      </w:r>
      <w:r w:rsidR="00785ABA" w:rsidRPr="00873A07">
        <w:rPr>
          <w:rFonts w:eastAsia="Calibri"/>
          <w:kern w:val="0"/>
          <w:sz w:val="28"/>
          <w:szCs w:val="24"/>
        </w:rPr>
        <w:t>.</w:t>
      </w:r>
      <w:r w:rsidR="001614CE">
        <w:rPr>
          <w:rFonts w:eastAsia="Calibri"/>
          <w:kern w:val="0"/>
          <w:sz w:val="28"/>
          <w:szCs w:val="24"/>
        </w:rPr>
        <w:t xml:space="preserve"> </w:t>
      </w:r>
      <w:r w:rsidR="00785ABA" w:rsidRPr="00873A07">
        <w:rPr>
          <w:rFonts w:eastAsia="Calibri"/>
          <w:kern w:val="0"/>
          <w:sz w:val="28"/>
          <w:szCs w:val="24"/>
        </w:rPr>
        <w:t>м, максимальны</w:t>
      </w:r>
      <w:r w:rsidRPr="00873A07">
        <w:rPr>
          <w:rFonts w:eastAsia="Calibri"/>
          <w:kern w:val="0"/>
          <w:sz w:val="28"/>
          <w:szCs w:val="24"/>
        </w:rPr>
        <w:t>й</w:t>
      </w:r>
      <w:r w:rsidR="00785ABA" w:rsidRPr="00873A07">
        <w:rPr>
          <w:rFonts w:eastAsia="Calibri"/>
          <w:kern w:val="0"/>
          <w:sz w:val="28"/>
          <w:szCs w:val="24"/>
        </w:rPr>
        <w:t xml:space="preserve"> </w:t>
      </w:r>
      <w:r w:rsidRPr="00873A07">
        <w:rPr>
          <w:rFonts w:eastAsia="Calibri"/>
          <w:kern w:val="0"/>
          <w:sz w:val="28"/>
          <w:szCs w:val="24"/>
        </w:rPr>
        <w:t>не</w:t>
      </w:r>
      <w:r w:rsidR="001614CE">
        <w:rPr>
          <w:rFonts w:eastAsia="Calibri"/>
          <w:kern w:val="0"/>
          <w:sz w:val="28"/>
          <w:szCs w:val="24"/>
        </w:rPr>
        <w:t> </w:t>
      </w:r>
      <w:r w:rsidRPr="00873A07">
        <w:rPr>
          <w:rFonts w:eastAsia="Calibri"/>
          <w:kern w:val="0"/>
          <w:sz w:val="28"/>
          <w:szCs w:val="24"/>
        </w:rPr>
        <w:t>подлежи</w:t>
      </w:r>
      <w:r w:rsidR="00596744" w:rsidRPr="00873A07">
        <w:rPr>
          <w:rFonts w:eastAsia="Calibri"/>
          <w:kern w:val="0"/>
          <w:sz w:val="28"/>
          <w:szCs w:val="24"/>
        </w:rPr>
        <w:t>т установлению.</w:t>
      </w:r>
    </w:p>
    <w:p w:rsidR="00596744" w:rsidRPr="00873A07" w:rsidRDefault="00596744" w:rsidP="00F60470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4"/>
        </w:rPr>
      </w:pPr>
      <w:r w:rsidRPr="00873A07">
        <w:rPr>
          <w:kern w:val="0"/>
          <w:sz w:val="28"/>
          <w:szCs w:val="24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</w:t>
      </w:r>
      <w:r w:rsidR="000E02BE" w:rsidRPr="00873A07">
        <w:rPr>
          <w:kern w:val="0"/>
          <w:sz w:val="28"/>
          <w:szCs w:val="24"/>
        </w:rPr>
        <w:t>ия), границ территориальных зон,</w:t>
      </w:r>
      <w:r w:rsidRPr="00873A07">
        <w:rPr>
          <w:kern w:val="0"/>
          <w:sz w:val="28"/>
          <w:szCs w:val="24"/>
        </w:rPr>
        <w:t xml:space="preserve"> требований, установленных градостроительным регламентом, а </w:t>
      </w:r>
      <w:r w:rsidR="00C410B6" w:rsidRPr="00873A07">
        <w:rPr>
          <w:kern w:val="0"/>
          <w:sz w:val="28"/>
          <w:szCs w:val="24"/>
        </w:rPr>
        <w:t xml:space="preserve">также требований, установленных </w:t>
      </w:r>
      <w:r w:rsidRPr="00873A07">
        <w:rPr>
          <w:kern w:val="0"/>
          <w:sz w:val="28"/>
          <w:szCs w:val="24"/>
        </w:rPr>
        <w:t>в</w:t>
      </w:r>
      <w:r w:rsidR="001614CE">
        <w:rPr>
          <w:kern w:val="0"/>
          <w:sz w:val="28"/>
          <w:szCs w:val="24"/>
        </w:rPr>
        <w:t> </w:t>
      </w:r>
      <w:r w:rsidRPr="00873A07">
        <w:rPr>
          <w:kern w:val="0"/>
          <w:sz w:val="28"/>
          <w:szCs w:val="24"/>
        </w:rPr>
        <w:t>соответствии с иными нормативами градостроительного проектирования.</w:t>
      </w:r>
    </w:p>
    <w:p w:rsidR="006E6A90" w:rsidRDefault="00F8793F" w:rsidP="00F60470">
      <w:pPr>
        <w:widowControl/>
        <w:tabs>
          <w:tab w:val="left" w:pos="426"/>
        </w:tabs>
        <w:spacing w:line="372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73A07">
        <w:rPr>
          <w:rFonts w:eastAsia="Calibri"/>
          <w:kern w:val="0"/>
          <w:sz w:val="28"/>
          <w:szCs w:val="28"/>
          <w:lang w:eastAsia="ar-SA"/>
        </w:rPr>
        <w:t>Ведомость координат</w:t>
      </w:r>
      <w:r w:rsidR="000E02BE" w:rsidRPr="00873A07">
        <w:rPr>
          <w:rFonts w:eastAsia="Calibri"/>
          <w:kern w:val="0"/>
          <w:sz w:val="28"/>
          <w:szCs w:val="28"/>
          <w:lang w:eastAsia="ar-SA"/>
        </w:rPr>
        <w:t xml:space="preserve"> характерных точек границ образуемого земельного участка</w:t>
      </w:r>
      <w:r w:rsidRPr="00873A07">
        <w:rPr>
          <w:rFonts w:eastAsia="Calibri"/>
          <w:kern w:val="0"/>
          <w:sz w:val="28"/>
          <w:szCs w:val="28"/>
          <w:lang w:eastAsia="ar-SA"/>
        </w:rPr>
        <w:t xml:space="preserve"> представлена в таблице № </w:t>
      </w:r>
      <w:r w:rsidR="000E02BE" w:rsidRPr="00873A07">
        <w:rPr>
          <w:rFonts w:eastAsia="Calibri"/>
          <w:kern w:val="0"/>
          <w:sz w:val="28"/>
          <w:szCs w:val="28"/>
          <w:lang w:eastAsia="ar-SA"/>
        </w:rPr>
        <w:t>15</w:t>
      </w:r>
      <w:r w:rsidRPr="00873A07">
        <w:rPr>
          <w:rFonts w:eastAsia="Calibri"/>
          <w:kern w:val="0"/>
          <w:sz w:val="28"/>
          <w:szCs w:val="28"/>
          <w:lang w:eastAsia="ar-SA"/>
        </w:rPr>
        <w:t>.</w:t>
      </w:r>
    </w:p>
    <w:p w:rsidR="00F8793F" w:rsidRPr="00873A07" w:rsidRDefault="00F8793F" w:rsidP="00D1791F">
      <w:pPr>
        <w:widowControl/>
        <w:tabs>
          <w:tab w:val="left" w:pos="426"/>
        </w:tabs>
        <w:autoSpaceDN/>
        <w:spacing w:line="252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873A07">
        <w:rPr>
          <w:rFonts w:eastAsia="Calibri"/>
          <w:kern w:val="0"/>
          <w:sz w:val="28"/>
          <w:szCs w:val="28"/>
          <w:lang w:eastAsia="ar-SA"/>
        </w:rPr>
        <w:t xml:space="preserve">Таблица № </w:t>
      </w:r>
      <w:r w:rsidR="00596744" w:rsidRPr="00873A07">
        <w:rPr>
          <w:rFonts w:eastAsia="Calibri"/>
          <w:kern w:val="0"/>
          <w:sz w:val="28"/>
          <w:szCs w:val="28"/>
          <w:lang w:eastAsia="ar-SA"/>
        </w:rPr>
        <w:t>1</w:t>
      </w:r>
      <w:r w:rsidR="000E02BE" w:rsidRPr="00873A07">
        <w:rPr>
          <w:rFonts w:eastAsia="Calibri"/>
          <w:kern w:val="0"/>
          <w:sz w:val="28"/>
          <w:szCs w:val="28"/>
          <w:lang w:eastAsia="ar-SA"/>
        </w:rPr>
        <w:t>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873A07" w:rsidRPr="00873A07" w:rsidTr="002811D8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14CE" w:rsidRDefault="00F368CE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F8793F" w:rsidRPr="00873A07" w:rsidRDefault="00F368CE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</w:t>
            </w:r>
            <w:r w:rsidR="00F8793F"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793F" w:rsidRPr="00873A07" w:rsidRDefault="00F8793F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873A07" w:rsidRPr="00873A07" w:rsidTr="002811D8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793F" w:rsidRPr="00873A07" w:rsidRDefault="00F8793F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793F" w:rsidRPr="00873A07" w:rsidRDefault="00F8793F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793F" w:rsidRPr="00873A07" w:rsidRDefault="00F8793F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873A07" w:rsidRPr="00873A07" w:rsidTr="002811D8">
        <w:trPr>
          <w:trHeight w:val="13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518454,53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1299498,56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518456,79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1299520,35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518455,82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1299526,56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518454,08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1299532,72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518433,52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1299534,85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518425,91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1299535,5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518411,42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1299562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518390,71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1299546,49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518389,97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1299519,71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518400,39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1299519,19</w:t>
            </w:r>
          </w:p>
        </w:tc>
      </w:tr>
      <w:tr w:rsidR="00873A07" w:rsidRPr="00873A07" w:rsidTr="00F8793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518399,88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1299504,39</w:t>
            </w:r>
          </w:p>
        </w:tc>
      </w:tr>
      <w:tr w:rsidR="00873A07" w:rsidRPr="00873A07" w:rsidTr="00F8793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518403,6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1299504,04</w:t>
            </w:r>
          </w:p>
        </w:tc>
      </w:tr>
      <w:tr w:rsidR="00873A07" w:rsidRPr="00873A07" w:rsidTr="00F8793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518404,6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1299503,95</w:t>
            </w:r>
          </w:p>
        </w:tc>
      </w:tr>
      <w:tr w:rsidR="00873A07" w:rsidRPr="00873A07" w:rsidTr="00F8793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518440,86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1299500,6</w:t>
            </w:r>
          </w:p>
        </w:tc>
      </w:tr>
      <w:tr w:rsidR="00873A07" w:rsidRPr="00873A07" w:rsidTr="00F8793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518441,78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1299499,53</w:t>
            </w:r>
          </w:p>
        </w:tc>
      </w:tr>
      <w:tr w:rsidR="00146433" w:rsidRPr="00873A07" w:rsidTr="00F8793F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518454,53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1299498,56</w:t>
            </w:r>
          </w:p>
        </w:tc>
      </w:tr>
    </w:tbl>
    <w:p w:rsidR="000F0B10" w:rsidRPr="00873A07" w:rsidRDefault="000F0B10" w:rsidP="00D1791F">
      <w:pPr>
        <w:widowControl/>
        <w:spacing w:line="372" w:lineRule="auto"/>
        <w:ind w:firstLine="709"/>
        <w:rPr>
          <w:rFonts w:eastAsia="SimSun"/>
          <w:b/>
          <w:kern w:val="0"/>
          <w:sz w:val="28"/>
          <w:szCs w:val="28"/>
          <w:lang w:eastAsia="zh-CN"/>
        </w:rPr>
      </w:pPr>
      <w:r w:rsidRPr="00873A07">
        <w:rPr>
          <w:b/>
          <w:sz w:val="28"/>
          <w:szCs w:val="28"/>
        </w:rPr>
        <w:lastRenderedPageBreak/>
        <w:t>:</w:t>
      </w:r>
      <w:r w:rsidRPr="00873A07">
        <w:rPr>
          <w:rFonts w:eastAsia="SimSun"/>
          <w:b/>
          <w:kern w:val="0"/>
          <w:sz w:val="28"/>
          <w:szCs w:val="28"/>
          <w:lang w:eastAsia="zh-CN"/>
        </w:rPr>
        <w:t>ЗУ13</w:t>
      </w:r>
    </w:p>
    <w:p w:rsidR="000F0B10" w:rsidRPr="00873A07" w:rsidRDefault="000F0B10" w:rsidP="00D1791F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4"/>
        </w:rPr>
      </w:pPr>
      <w:r w:rsidRPr="00873A07">
        <w:rPr>
          <w:kern w:val="0"/>
          <w:sz w:val="28"/>
          <w:szCs w:val="24"/>
        </w:rPr>
        <w:t>Проектом межевания предлагается образовать земельный участок площадью 2892 кв. м, расположенный по адресу</w:t>
      </w:r>
      <w:r w:rsidR="000E02BE" w:rsidRPr="00873A07">
        <w:rPr>
          <w:kern w:val="0"/>
          <w:sz w:val="28"/>
          <w:szCs w:val="24"/>
        </w:rPr>
        <w:t>:</w:t>
      </w:r>
      <w:r w:rsidRPr="00873A07">
        <w:rPr>
          <w:kern w:val="0"/>
          <w:sz w:val="28"/>
          <w:szCs w:val="24"/>
        </w:rPr>
        <w:t xml:space="preserve"> </w:t>
      </w:r>
      <w:r w:rsidR="00873A07" w:rsidRPr="00873A07">
        <w:rPr>
          <w:kern w:val="0"/>
          <w:sz w:val="28"/>
          <w:szCs w:val="24"/>
        </w:rPr>
        <w:t>ул. </w:t>
      </w:r>
      <w:r w:rsidRPr="00873A07">
        <w:rPr>
          <w:kern w:val="0"/>
          <w:sz w:val="28"/>
          <w:szCs w:val="24"/>
        </w:rPr>
        <w:t>Шишкова.</w:t>
      </w:r>
    </w:p>
    <w:p w:rsidR="000F0B10" w:rsidRPr="00873A07" w:rsidRDefault="000F0B10" w:rsidP="00D1791F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4"/>
        </w:rPr>
      </w:pPr>
      <w:r w:rsidRPr="00873A07">
        <w:rPr>
          <w:kern w:val="0"/>
          <w:sz w:val="28"/>
          <w:szCs w:val="24"/>
        </w:rPr>
        <w:t xml:space="preserve">Земельный участок </w:t>
      </w:r>
      <w:proofErr w:type="gramStart"/>
      <w:r w:rsidR="000E02BE" w:rsidRPr="00873A07">
        <w:rPr>
          <w:kern w:val="0"/>
          <w:sz w:val="28"/>
          <w:szCs w:val="24"/>
        </w:rPr>
        <w:t>:</w:t>
      </w:r>
      <w:r w:rsidRPr="00873A07">
        <w:rPr>
          <w:kern w:val="0"/>
          <w:sz w:val="28"/>
          <w:szCs w:val="24"/>
        </w:rPr>
        <w:t>З</w:t>
      </w:r>
      <w:proofErr w:type="gramEnd"/>
      <w:r w:rsidRPr="00873A07">
        <w:rPr>
          <w:kern w:val="0"/>
          <w:sz w:val="28"/>
          <w:szCs w:val="24"/>
        </w:rPr>
        <w:t xml:space="preserve">У13 образуется из земель, государственная собственность на которые не разграничена. </w:t>
      </w:r>
    </w:p>
    <w:p w:rsidR="000F0B10" w:rsidRPr="00873A07" w:rsidRDefault="000E02BE" w:rsidP="00D1791F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4"/>
        </w:rPr>
      </w:pPr>
      <w:r w:rsidRPr="00873A07">
        <w:rPr>
          <w:kern w:val="0"/>
          <w:sz w:val="28"/>
          <w:szCs w:val="24"/>
        </w:rPr>
        <w:t>Для</w:t>
      </w:r>
      <w:r w:rsidR="000F0B10" w:rsidRPr="00873A07">
        <w:rPr>
          <w:kern w:val="0"/>
          <w:sz w:val="28"/>
          <w:szCs w:val="24"/>
        </w:rPr>
        <w:t xml:space="preserve"> образуемого земельного участка в соответствии с Правилами землепользования и застройки</w:t>
      </w:r>
      <w:r w:rsidRPr="00873A07">
        <w:rPr>
          <w:kern w:val="0"/>
          <w:sz w:val="28"/>
          <w:szCs w:val="24"/>
        </w:rPr>
        <w:t xml:space="preserve"> устанавливаются виды разрешенного использования земельного участка:</w:t>
      </w:r>
      <w:r w:rsidR="000F0B10" w:rsidRPr="00873A07">
        <w:rPr>
          <w:kern w:val="0"/>
          <w:sz w:val="28"/>
          <w:szCs w:val="24"/>
        </w:rPr>
        <w:t xml:space="preserve"> «</w:t>
      </w:r>
      <w:r w:rsidR="006954A1" w:rsidRPr="00873A07">
        <w:rPr>
          <w:rFonts w:eastAsia="Calibri"/>
          <w:kern w:val="0"/>
          <w:sz w:val="28"/>
          <w:szCs w:val="24"/>
        </w:rPr>
        <w:t>Улично-дорожная сеть</w:t>
      </w:r>
      <w:r w:rsidRPr="00873A07">
        <w:rPr>
          <w:rFonts w:eastAsia="Calibri"/>
          <w:kern w:val="0"/>
          <w:sz w:val="28"/>
          <w:szCs w:val="24"/>
        </w:rPr>
        <w:t>»</w:t>
      </w:r>
      <w:r w:rsidR="000F0B10" w:rsidRPr="00873A07">
        <w:rPr>
          <w:rFonts w:eastAsia="Calibri"/>
          <w:kern w:val="0"/>
          <w:sz w:val="28"/>
          <w:szCs w:val="24"/>
        </w:rPr>
        <w:t xml:space="preserve"> (</w:t>
      </w:r>
      <w:r w:rsidR="006954A1" w:rsidRPr="00873A07">
        <w:rPr>
          <w:rFonts w:eastAsia="Calibri"/>
          <w:kern w:val="0"/>
          <w:sz w:val="28"/>
          <w:szCs w:val="24"/>
        </w:rPr>
        <w:t>1</w:t>
      </w:r>
      <w:r w:rsidR="000F0B10" w:rsidRPr="00873A07">
        <w:rPr>
          <w:rFonts w:eastAsia="Calibri"/>
          <w:kern w:val="0"/>
          <w:sz w:val="28"/>
          <w:szCs w:val="24"/>
        </w:rPr>
        <w:t>2.</w:t>
      </w:r>
      <w:r w:rsidR="006954A1" w:rsidRPr="00873A07">
        <w:rPr>
          <w:rFonts w:eastAsia="Calibri"/>
          <w:kern w:val="0"/>
          <w:sz w:val="28"/>
          <w:szCs w:val="24"/>
        </w:rPr>
        <w:t>0</w:t>
      </w:r>
      <w:r w:rsidRPr="00873A07">
        <w:rPr>
          <w:rFonts w:eastAsia="Calibri"/>
          <w:kern w:val="0"/>
          <w:sz w:val="28"/>
          <w:szCs w:val="24"/>
        </w:rPr>
        <w:t>1.1</w:t>
      </w:r>
      <w:r w:rsidR="000F0B10" w:rsidRPr="00873A07">
        <w:rPr>
          <w:rFonts w:eastAsia="Calibri"/>
          <w:kern w:val="0"/>
          <w:sz w:val="28"/>
          <w:szCs w:val="24"/>
        </w:rPr>
        <w:t>)</w:t>
      </w:r>
      <w:r w:rsidR="006954A1" w:rsidRPr="00873A07">
        <w:rPr>
          <w:rFonts w:eastAsia="Calibri"/>
          <w:kern w:val="0"/>
          <w:sz w:val="28"/>
          <w:szCs w:val="24"/>
        </w:rPr>
        <w:t xml:space="preserve"> и</w:t>
      </w:r>
      <w:r w:rsidR="001614CE">
        <w:rPr>
          <w:rFonts w:eastAsia="Calibri"/>
          <w:kern w:val="0"/>
          <w:sz w:val="28"/>
          <w:szCs w:val="24"/>
        </w:rPr>
        <w:t> </w:t>
      </w:r>
      <w:r w:rsidR="006954A1" w:rsidRPr="00873A07">
        <w:rPr>
          <w:rFonts w:eastAsia="Calibri"/>
          <w:kern w:val="0"/>
          <w:sz w:val="28"/>
          <w:szCs w:val="24"/>
        </w:rPr>
        <w:t>«Благоустройство территории</w:t>
      </w:r>
      <w:r w:rsidRPr="00873A07">
        <w:rPr>
          <w:rFonts w:eastAsia="Calibri"/>
          <w:kern w:val="0"/>
          <w:sz w:val="28"/>
          <w:szCs w:val="24"/>
        </w:rPr>
        <w:t>»</w:t>
      </w:r>
      <w:r w:rsidR="006954A1" w:rsidRPr="00873A07">
        <w:rPr>
          <w:rFonts w:eastAsia="Calibri"/>
          <w:kern w:val="0"/>
          <w:sz w:val="28"/>
          <w:szCs w:val="24"/>
        </w:rPr>
        <w:t xml:space="preserve"> (12.0.2)</w:t>
      </w:r>
      <w:r w:rsidR="000F0B10" w:rsidRPr="00873A07">
        <w:rPr>
          <w:kern w:val="0"/>
          <w:sz w:val="28"/>
          <w:szCs w:val="24"/>
        </w:rPr>
        <w:t xml:space="preserve">. </w:t>
      </w:r>
    </w:p>
    <w:p w:rsidR="000F0B10" w:rsidRPr="00873A07" w:rsidRDefault="000F0B10" w:rsidP="00D1791F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rFonts w:eastAsia="Calibri"/>
          <w:kern w:val="0"/>
          <w:sz w:val="28"/>
          <w:szCs w:val="24"/>
        </w:rPr>
      </w:pPr>
      <w:r w:rsidRPr="00873A07">
        <w:rPr>
          <w:rFonts w:eastAsia="Calibri"/>
          <w:kern w:val="0"/>
          <w:sz w:val="28"/>
          <w:szCs w:val="24"/>
        </w:rPr>
        <w:t xml:space="preserve">Предельные </w:t>
      </w:r>
      <w:r w:rsidR="000724E7" w:rsidRPr="00873A07">
        <w:rPr>
          <w:rFonts w:eastAsia="Calibri"/>
          <w:kern w:val="0"/>
          <w:sz w:val="28"/>
          <w:szCs w:val="24"/>
        </w:rPr>
        <w:t>(минимальные и максимальные) размеры земельн</w:t>
      </w:r>
      <w:r w:rsidR="00CC7C5B" w:rsidRPr="00873A07">
        <w:rPr>
          <w:rFonts w:eastAsia="Calibri"/>
          <w:kern w:val="0"/>
          <w:sz w:val="28"/>
          <w:szCs w:val="24"/>
        </w:rPr>
        <w:t>ого участка</w:t>
      </w:r>
      <w:r w:rsidR="000724E7" w:rsidRPr="00873A07">
        <w:rPr>
          <w:rFonts w:eastAsia="Calibri"/>
          <w:kern w:val="0"/>
          <w:sz w:val="28"/>
          <w:szCs w:val="24"/>
        </w:rPr>
        <w:t>, в том числе площадь, не подлеж</w:t>
      </w:r>
      <w:r w:rsidR="00CC7C5B" w:rsidRPr="00873A07">
        <w:rPr>
          <w:rFonts w:eastAsia="Calibri"/>
          <w:kern w:val="0"/>
          <w:sz w:val="28"/>
          <w:szCs w:val="24"/>
        </w:rPr>
        <w:t>а</w:t>
      </w:r>
      <w:r w:rsidR="000724E7" w:rsidRPr="00873A07">
        <w:rPr>
          <w:rFonts w:eastAsia="Calibri"/>
          <w:kern w:val="0"/>
          <w:sz w:val="28"/>
          <w:szCs w:val="24"/>
        </w:rPr>
        <w:t>т установлению</w:t>
      </w:r>
      <w:r w:rsidRPr="00873A07">
        <w:rPr>
          <w:rFonts w:eastAsia="Calibri"/>
          <w:kern w:val="0"/>
          <w:sz w:val="28"/>
          <w:szCs w:val="24"/>
        </w:rPr>
        <w:t>.</w:t>
      </w:r>
    </w:p>
    <w:p w:rsidR="000F0B10" w:rsidRPr="00873A07" w:rsidRDefault="000F0B10" w:rsidP="00D1791F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4"/>
        </w:rPr>
      </w:pPr>
      <w:r w:rsidRPr="00873A07">
        <w:rPr>
          <w:kern w:val="0"/>
          <w:sz w:val="28"/>
          <w:szCs w:val="24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CC7C5B" w:rsidRPr="00873A07">
        <w:rPr>
          <w:kern w:val="0"/>
          <w:sz w:val="28"/>
          <w:szCs w:val="24"/>
        </w:rPr>
        <w:t>,</w:t>
      </w:r>
      <w:r w:rsidRPr="00873A07">
        <w:rPr>
          <w:kern w:val="0"/>
          <w:sz w:val="28"/>
          <w:szCs w:val="24"/>
        </w:rPr>
        <w:t xml:space="preserve"> требований, установленных градостроительным регламентом, а также требований, установленных в</w:t>
      </w:r>
      <w:r w:rsidR="001614CE">
        <w:rPr>
          <w:kern w:val="0"/>
          <w:sz w:val="28"/>
          <w:szCs w:val="24"/>
        </w:rPr>
        <w:t> </w:t>
      </w:r>
      <w:r w:rsidRPr="00873A07">
        <w:rPr>
          <w:kern w:val="0"/>
          <w:sz w:val="28"/>
          <w:szCs w:val="24"/>
        </w:rPr>
        <w:t>соответствии с иными нормативами градостроительного проектирования.</w:t>
      </w:r>
    </w:p>
    <w:p w:rsidR="000F0B10" w:rsidRPr="00873A07" w:rsidRDefault="000F0B10" w:rsidP="00D1791F">
      <w:pPr>
        <w:widowControl/>
        <w:tabs>
          <w:tab w:val="left" w:pos="426"/>
        </w:tabs>
        <w:spacing w:line="372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73A07">
        <w:rPr>
          <w:rFonts w:eastAsia="Calibri"/>
          <w:kern w:val="0"/>
          <w:sz w:val="28"/>
          <w:szCs w:val="28"/>
          <w:lang w:eastAsia="ar-SA"/>
        </w:rPr>
        <w:t>Ведомость координат</w:t>
      </w:r>
      <w:r w:rsidR="00CC7C5B" w:rsidRPr="00873A07">
        <w:rPr>
          <w:rFonts w:eastAsia="Calibri"/>
          <w:kern w:val="0"/>
          <w:sz w:val="28"/>
          <w:szCs w:val="28"/>
          <w:lang w:eastAsia="ar-SA"/>
        </w:rPr>
        <w:t xml:space="preserve"> характерных точек границ</w:t>
      </w:r>
      <w:r w:rsidR="00CB39CA" w:rsidRPr="00873A07">
        <w:rPr>
          <w:rFonts w:eastAsia="Calibri"/>
          <w:kern w:val="0"/>
          <w:sz w:val="28"/>
          <w:szCs w:val="28"/>
          <w:lang w:eastAsia="ar-SA"/>
        </w:rPr>
        <w:t xml:space="preserve"> образуемого земельного участка</w:t>
      </w:r>
      <w:r w:rsidRPr="00873A07">
        <w:rPr>
          <w:rFonts w:eastAsia="Calibri"/>
          <w:kern w:val="0"/>
          <w:sz w:val="28"/>
          <w:szCs w:val="28"/>
          <w:lang w:eastAsia="ar-SA"/>
        </w:rPr>
        <w:t xml:space="preserve"> представлена в таблице № 1</w:t>
      </w:r>
      <w:r w:rsidR="00CC7C5B" w:rsidRPr="00873A07">
        <w:rPr>
          <w:rFonts w:eastAsia="Calibri"/>
          <w:kern w:val="0"/>
          <w:sz w:val="28"/>
          <w:szCs w:val="28"/>
          <w:lang w:eastAsia="ar-SA"/>
        </w:rPr>
        <w:t>6</w:t>
      </w:r>
      <w:r w:rsidRPr="00873A07">
        <w:rPr>
          <w:rFonts w:eastAsia="Calibri"/>
          <w:kern w:val="0"/>
          <w:sz w:val="28"/>
          <w:szCs w:val="28"/>
          <w:lang w:eastAsia="ar-SA"/>
        </w:rPr>
        <w:t>.</w:t>
      </w:r>
    </w:p>
    <w:p w:rsidR="000F0B10" w:rsidRPr="00873A07" w:rsidRDefault="000F0B10" w:rsidP="00D1791F">
      <w:pPr>
        <w:widowControl/>
        <w:tabs>
          <w:tab w:val="left" w:pos="426"/>
        </w:tabs>
        <w:autoSpaceDN/>
        <w:spacing w:line="252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873A07">
        <w:rPr>
          <w:rFonts w:eastAsia="Calibri"/>
          <w:kern w:val="0"/>
          <w:sz w:val="28"/>
          <w:szCs w:val="28"/>
          <w:lang w:eastAsia="ar-SA"/>
        </w:rPr>
        <w:t>Таблица № 1</w:t>
      </w:r>
      <w:r w:rsidR="00CC7C5B" w:rsidRPr="00873A07">
        <w:rPr>
          <w:rFonts w:eastAsia="Calibri"/>
          <w:kern w:val="0"/>
          <w:sz w:val="28"/>
          <w:szCs w:val="28"/>
          <w:lang w:eastAsia="ar-SA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5"/>
        <w:gridCol w:w="3512"/>
        <w:gridCol w:w="3402"/>
      </w:tblGrid>
      <w:tr w:rsidR="00873A07" w:rsidRPr="00873A07" w:rsidTr="00F368CE">
        <w:trPr>
          <w:trHeight w:val="113"/>
          <w:tblHeader/>
        </w:trPr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1614CE" w:rsidRDefault="001614CE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Номер</w:t>
            </w:r>
          </w:p>
          <w:p w:rsidR="00701863" w:rsidRPr="00873A07" w:rsidRDefault="00CC7C5B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характерной</w:t>
            </w:r>
            <w:r w:rsidR="00701863" w:rsidRPr="00873A07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 xml:space="preserve"> точки</w:t>
            </w:r>
          </w:p>
        </w:tc>
        <w:tc>
          <w:tcPr>
            <w:tcW w:w="7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Координаты</w:t>
            </w:r>
          </w:p>
        </w:tc>
      </w:tr>
      <w:tr w:rsidR="00873A07" w:rsidRPr="00873A07" w:rsidTr="00F368CE">
        <w:trPr>
          <w:trHeight w:val="112"/>
          <w:tblHeader/>
        </w:trPr>
        <w:tc>
          <w:tcPr>
            <w:tcW w:w="2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bCs/>
                <w:kern w:val="0"/>
                <w:sz w:val="24"/>
                <w:szCs w:val="24"/>
                <w:lang w:eastAsia="zh-CN"/>
              </w:rPr>
              <w:t>Y</w:t>
            </w:r>
          </w:p>
        </w:tc>
      </w:tr>
      <w:tr w:rsidR="00873A07" w:rsidRPr="00873A07" w:rsidTr="0056393F"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518635,8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1299322,53</w:t>
            </w:r>
          </w:p>
        </w:tc>
      </w:tr>
      <w:tr w:rsidR="00873A07" w:rsidRPr="00873A07" w:rsidTr="0056393F"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518635,87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1299324,5</w:t>
            </w:r>
          </w:p>
        </w:tc>
      </w:tr>
      <w:tr w:rsidR="00873A07" w:rsidRPr="00873A07" w:rsidTr="0056393F"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518637,47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1299328,4</w:t>
            </w:r>
          </w:p>
        </w:tc>
      </w:tr>
      <w:tr w:rsidR="00873A07" w:rsidRPr="00873A07" w:rsidTr="0056393F"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518637,65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1299329,27</w:t>
            </w:r>
          </w:p>
        </w:tc>
      </w:tr>
      <w:tr w:rsidR="00873A07" w:rsidRPr="00873A07" w:rsidTr="0056393F"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518613,38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1299331,6</w:t>
            </w:r>
          </w:p>
        </w:tc>
      </w:tr>
      <w:tr w:rsidR="00873A07" w:rsidRPr="00873A07" w:rsidTr="0056393F"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518613,76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1299340,87</w:t>
            </w:r>
          </w:p>
        </w:tc>
      </w:tr>
      <w:tr w:rsidR="00873A07" w:rsidRPr="00873A07" w:rsidTr="0056393F"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518573,61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1299343,3</w:t>
            </w:r>
          </w:p>
        </w:tc>
      </w:tr>
      <w:tr w:rsidR="00873A07" w:rsidRPr="00873A07" w:rsidTr="0056393F"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518553,67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1299345,08</w:t>
            </w:r>
          </w:p>
        </w:tc>
      </w:tr>
      <w:tr w:rsidR="00873A07" w:rsidRPr="00873A07" w:rsidTr="0056393F"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518533,5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1299346,77</w:t>
            </w:r>
          </w:p>
        </w:tc>
      </w:tr>
      <w:tr w:rsidR="00873A07" w:rsidRPr="00873A07" w:rsidTr="0056393F"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518533,49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1299346,63</w:t>
            </w:r>
          </w:p>
        </w:tc>
      </w:tr>
      <w:tr w:rsidR="00873A07" w:rsidRPr="00873A07" w:rsidTr="0056393F"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518513,81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1299348,42</w:t>
            </w:r>
          </w:p>
        </w:tc>
      </w:tr>
      <w:tr w:rsidR="00873A07" w:rsidRPr="00873A07" w:rsidTr="0056393F"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518503,39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1299349,21</w:t>
            </w:r>
          </w:p>
        </w:tc>
      </w:tr>
      <w:tr w:rsidR="00873A07" w:rsidRPr="00873A07" w:rsidTr="0056393F"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518498,35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1299349,6</w:t>
            </w:r>
          </w:p>
        </w:tc>
      </w:tr>
      <w:tr w:rsidR="00873A07" w:rsidRPr="00873A07" w:rsidTr="0056393F"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lastRenderedPageBreak/>
              <w:t>14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518482,57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1299354,81</w:t>
            </w:r>
          </w:p>
        </w:tc>
      </w:tr>
      <w:tr w:rsidR="00873A07" w:rsidRPr="00873A07" w:rsidTr="0056393F"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518484,54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1299380,74</w:t>
            </w:r>
          </w:p>
        </w:tc>
      </w:tr>
      <w:tr w:rsidR="00873A07" w:rsidRPr="00873A07" w:rsidTr="0056393F"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518486,2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1299411,37</w:t>
            </w:r>
          </w:p>
        </w:tc>
      </w:tr>
      <w:tr w:rsidR="00873A07" w:rsidRPr="00873A07" w:rsidTr="0056393F"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518483,34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1299411,63</w:t>
            </w:r>
          </w:p>
        </w:tc>
      </w:tr>
      <w:tr w:rsidR="00873A07" w:rsidRPr="00873A07" w:rsidTr="0056393F"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518481,25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1299380,97</w:t>
            </w:r>
          </w:p>
        </w:tc>
      </w:tr>
      <w:tr w:rsidR="00873A07" w:rsidRPr="00873A07" w:rsidTr="0056393F"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518479,15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1299351,26</w:t>
            </w:r>
          </w:p>
        </w:tc>
      </w:tr>
      <w:tr w:rsidR="00873A07" w:rsidRPr="00873A07" w:rsidTr="0056393F"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518478,58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1299342,22</w:t>
            </w:r>
          </w:p>
        </w:tc>
      </w:tr>
      <w:tr w:rsidR="00873A07" w:rsidRPr="00873A07" w:rsidTr="0056393F"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518493,24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1299340,46</w:t>
            </w:r>
          </w:p>
        </w:tc>
      </w:tr>
      <w:tr w:rsidR="00873A07" w:rsidRPr="00873A07" w:rsidTr="0056393F"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518492,47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1299330,42</w:t>
            </w:r>
          </w:p>
        </w:tc>
      </w:tr>
      <w:tr w:rsidR="00873A07" w:rsidRPr="00873A07" w:rsidTr="0056393F"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518534,59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1299327,18</w:t>
            </w:r>
          </w:p>
        </w:tc>
      </w:tr>
      <w:tr w:rsidR="00873A07" w:rsidRPr="00873A07" w:rsidTr="0056393F"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518560,86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1299325,27</w:t>
            </w:r>
          </w:p>
        </w:tc>
      </w:tr>
      <w:tr w:rsidR="00873A07" w:rsidRPr="00873A07" w:rsidTr="0056393F"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518581,27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1299323,63</w:t>
            </w:r>
          </w:p>
        </w:tc>
      </w:tr>
      <w:tr w:rsidR="00873A07" w:rsidRPr="00873A07" w:rsidTr="0056393F"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518605,36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1299322,13</w:t>
            </w:r>
          </w:p>
        </w:tc>
      </w:tr>
      <w:tr w:rsidR="00873A07" w:rsidRPr="00873A07" w:rsidTr="0056393F"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518614,28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1299321,86</w:t>
            </w:r>
          </w:p>
        </w:tc>
      </w:tr>
      <w:tr w:rsidR="00873A07" w:rsidRPr="00873A07" w:rsidTr="0056393F"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518634,19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1299321,24</w:t>
            </w:r>
          </w:p>
        </w:tc>
      </w:tr>
      <w:tr w:rsidR="00873A07" w:rsidRPr="00873A07" w:rsidTr="0056393F"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518635,18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1299321,61</w:t>
            </w:r>
          </w:p>
        </w:tc>
      </w:tr>
      <w:tr w:rsidR="00701863" w:rsidRPr="00873A07" w:rsidTr="0056393F"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518635,8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:rsidR="00701863" w:rsidRPr="00873A07" w:rsidRDefault="0070186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4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4"/>
                <w:lang w:eastAsia="zh-CN"/>
              </w:rPr>
              <w:t>1299322,53</w:t>
            </w:r>
          </w:p>
        </w:tc>
      </w:tr>
    </w:tbl>
    <w:p w:rsidR="000F0B10" w:rsidRPr="00873A07" w:rsidRDefault="000F0B10" w:rsidP="00D1791F">
      <w:pPr>
        <w:widowControl/>
        <w:spacing w:line="252" w:lineRule="auto"/>
        <w:ind w:firstLine="0"/>
        <w:rPr>
          <w:b/>
          <w:sz w:val="28"/>
          <w:szCs w:val="28"/>
        </w:rPr>
      </w:pPr>
    </w:p>
    <w:p w:rsidR="00146433" w:rsidRPr="00873A07" w:rsidRDefault="00E76F00" w:rsidP="00F60470">
      <w:pPr>
        <w:widowControl/>
        <w:spacing w:line="372" w:lineRule="auto"/>
        <w:ind w:firstLine="709"/>
        <w:rPr>
          <w:rFonts w:eastAsia="SimSun"/>
          <w:b/>
          <w:kern w:val="0"/>
          <w:sz w:val="24"/>
          <w:szCs w:val="24"/>
          <w:lang w:eastAsia="zh-CN"/>
        </w:rPr>
      </w:pPr>
      <w:r w:rsidRPr="00873A07">
        <w:rPr>
          <w:b/>
          <w:sz w:val="28"/>
          <w:szCs w:val="28"/>
        </w:rPr>
        <w:t>:</w:t>
      </w:r>
      <w:r w:rsidR="00146433" w:rsidRPr="00873A07">
        <w:rPr>
          <w:rFonts w:eastAsia="SimSun"/>
          <w:b/>
          <w:kern w:val="0"/>
          <w:sz w:val="28"/>
          <w:szCs w:val="28"/>
          <w:lang w:eastAsia="zh-CN"/>
        </w:rPr>
        <w:t>ЗУ14</w:t>
      </w:r>
    </w:p>
    <w:p w:rsidR="00146433" w:rsidRPr="00873A07" w:rsidRDefault="00146433" w:rsidP="00F60470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4"/>
        </w:rPr>
      </w:pPr>
      <w:r w:rsidRPr="00873A07">
        <w:rPr>
          <w:kern w:val="0"/>
          <w:sz w:val="28"/>
          <w:szCs w:val="24"/>
        </w:rPr>
        <w:t>Проектом межевания предлагается образовать земельный участок площадью 702 кв. м, расположенный по адресу</w:t>
      </w:r>
      <w:r w:rsidR="00F368CE" w:rsidRPr="00873A07">
        <w:rPr>
          <w:kern w:val="0"/>
          <w:sz w:val="28"/>
          <w:szCs w:val="24"/>
        </w:rPr>
        <w:t>:</w:t>
      </w:r>
      <w:r w:rsidRPr="00873A07">
        <w:rPr>
          <w:kern w:val="0"/>
          <w:sz w:val="28"/>
          <w:szCs w:val="24"/>
        </w:rPr>
        <w:t xml:space="preserve"> </w:t>
      </w:r>
      <w:r w:rsidR="00873A07" w:rsidRPr="00873A07">
        <w:rPr>
          <w:kern w:val="0"/>
          <w:sz w:val="28"/>
          <w:szCs w:val="24"/>
        </w:rPr>
        <w:t>ул. </w:t>
      </w:r>
      <w:proofErr w:type="gramStart"/>
      <w:r w:rsidRPr="00873A07">
        <w:rPr>
          <w:kern w:val="0"/>
          <w:sz w:val="28"/>
          <w:szCs w:val="24"/>
        </w:rPr>
        <w:t>Курортная</w:t>
      </w:r>
      <w:proofErr w:type="gramEnd"/>
      <w:r w:rsidRPr="00873A07">
        <w:rPr>
          <w:kern w:val="0"/>
          <w:sz w:val="28"/>
          <w:szCs w:val="24"/>
        </w:rPr>
        <w:t>.</w:t>
      </w:r>
    </w:p>
    <w:p w:rsidR="00146433" w:rsidRPr="00873A07" w:rsidRDefault="00146433" w:rsidP="00F60470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4"/>
        </w:rPr>
      </w:pPr>
      <w:r w:rsidRPr="00873A07">
        <w:rPr>
          <w:kern w:val="0"/>
          <w:sz w:val="28"/>
          <w:szCs w:val="24"/>
        </w:rPr>
        <w:t xml:space="preserve">Земельный участок </w:t>
      </w:r>
      <w:proofErr w:type="gramStart"/>
      <w:r w:rsidR="00F368CE" w:rsidRPr="00873A07">
        <w:rPr>
          <w:kern w:val="0"/>
          <w:sz w:val="28"/>
          <w:szCs w:val="24"/>
        </w:rPr>
        <w:t>:</w:t>
      </w:r>
      <w:r w:rsidRPr="00873A07">
        <w:rPr>
          <w:kern w:val="0"/>
          <w:sz w:val="28"/>
          <w:szCs w:val="24"/>
        </w:rPr>
        <w:t>З</w:t>
      </w:r>
      <w:proofErr w:type="gramEnd"/>
      <w:r w:rsidRPr="00873A07">
        <w:rPr>
          <w:kern w:val="0"/>
          <w:sz w:val="28"/>
          <w:szCs w:val="24"/>
        </w:rPr>
        <w:t>У14 образуется из земель, государственная собственность на которые не разграничена.</w:t>
      </w:r>
    </w:p>
    <w:p w:rsidR="00146433" w:rsidRPr="00873A07" w:rsidRDefault="00146433" w:rsidP="00F60470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4"/>
        </w:rPr>
      </w:pPr>
      <w:r w:rsidRPr="00873A07">
        <w:rPr>
          <w:kern w:val="0"/>
          <w:sz w:val="28"/>
          <w:szCs w:val="24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 как «</w:t>
      </w:r>
      <w:r w:rsidRPr="00873A07">
        <w:rPr>
          <w:rFonts w:eastAsia="Calibri"/>
          <w:kern w:val="0"/>
          <w:sz w:val="28"/>
          <w:szCs w:val="24"/>
        </w:rPr>
        <w:t>Благоустройство территории</w:t>
      </w:r>
      <w:r w:rsidR="00F368CE" w:rsidRPr="00873A07">
        <w:rPr>
          <w:rFonts w:eastAsia="Calibri"/>
          <w:kern w:val="0"/>
          <w:sz w:val="28"/>
          <w:szCs w:val="24"/>
        </w:rPr>
        <w:t>» (12.0.2</w:t>
      </w:r>
      <w:r w:rsidRPr="00873A07">
        <w:rPr>
          <w:rFonts w:eastAsia="Calibri"/>
          <w:kern w:val="0"/>
          <w:sz w:val="28"/>
          <w:szCs w:val="24"/>
        </w:rPr>
        <w:t>)</w:t>
      </w:r>
      <w:r w:rsidRPr="00873A07">
        <w:rPr>
          <w:kern w:val="0"/>
          <w:sz w:val="28"/>
          <w:szCs w:val="24"/>
        </w:rPr>
        <w:t xml:space="preserve">. </w:t>
      </w:r>
    </w:p>
    <w:p w:rsidR="00146433" w:rsidRPr="00873A07" w:rsidRDefault="00146433" w:rsidP="00F60470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4"/>
        </w:rPr>
      </w:pPr>
      <w:r w:rsidRPr="00873A07">
        <w:rPr>
          <w:kern w:val="0"/>
          <w:sz w:val="28"/>
          <w:szCs w:val="24"/>
        </w:rPr>
        <w:t>Предельные (минимальные и максимальные) размеры земельн</w:t>
      </w:r>
      <w:r w:rsidR="00F368CE" w:rsidRPr="00873A07">
        <w:rPr>
          <w:kern w:val="0"/>
          <w:sz w:val="28"/>
          <w:szCs w:val="24"/>
        </w:rPr>
        <w:t>ого</w:t>
      </w:r>
      <w:r w:rsidRPr="00873A07">
        <w:rPr>
          <w:kern w:val="0"/>
          <w:sz w:val="28"/>
          <w:szCs w:val="24"/>
        </w:rPr>
        <w:t xml:space="preserve"> участк</w:t>
      </w:r>
      <w:r w:rsidR="00F368CE" w:rsidRPr="00873A07">
        <w:rPr>
          <w:kern w:val="0"/>
          <w:sz w:val="28"/>
          <w:szCs w:val="24"/>
        </w:rPr>
        <w:t>а</w:t>
      </w:r>
      <w:r w:rsidRPr="00873A07">
        <w:rPr>
          <w:kern w:val="0"/>
          <w:sz w:val="28"/>
          <w:szCs w:val="24"/>
        </w:rPr>
        <w:t>, в том числе площадь, не подлеж</w:t>
      </w:r>
      <w:r w:rsidR="00F368CE" w:rsidRPr="00873A07">
        <w:rPr>
          <w:kern w:val="0"/>
          <w:sz w:val="28"/>
          <w:szCs w:val="24"/>
        </w:rPr>
        <w:t>а</w:t>
      </w:r>
      <w:r w:rsidRPr="00873A07">
        <w:rPr>
          <w:kern w:val="0"/>
          <w:sz w:val="28"/>
          <w:szCs w:val="24"/>
        </w:rPr>
        <w:t xml:space="preserve">т установлению. </w:t>
      </w:r>
    </w:p>
    <w:p w:rsidR="00146433" w:rsidRPr="00873A07" w:rsidRDefault="00146433" w:rsidP="00F60470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873A07">
        <w:rPr>
          <w:kern w:val="0"/>
          <w:sz w:val="28"/>
          <w:szCs w:val="24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</w:t>
      </w:r>
      <w:r w:rsidR="00F368CE" w:rsidRPr="00873A07">
        <w:rPr>
          <w:kern w:val="0"/>
          <w:sz w:val="28"/>
          <w:szCs w:val="24"/>
        </w:rPr>
        <w:t>я), границ территориальных зон,</w:t>
      </w:r>
      <w:r w:rsidRPr="00873A07">
        <w:rPr>
          <w:kern w:val="0"/>
          <w:sz w:val="28"/>
          <w:szCs w:val="24"/>
        </w:rPr>
        <w:t xml:space="preserve"> требований, установленных градостроительным регламентом, а также требований, установленных </w:t>
      </w:r>
      <w:r w:rsidRPr="00873A07">
        <w:rPr>
          <w:kern w:val="0"/>
          <w:sz w:val="28"/>
          <w:szCs w:val="28"/>
        </w:rPr>
        <w:t>в</w:t>
      </w:r>
      <w:r w:rsidR="0025484B">
        <w:rPr>
          <w:kern w:val="0"/>
          <w:sz w:val="28"/>
          <w:szCs w:val="28"/>
        </w:rPr>
        <w:t> </w:t>
      </w:r>
      <w:r w:rsidRPr="00873A07">
        <w:rPr>
          <w:kern w:val="0"/>
          <w:sz w:val="28"/>
          <w:szCs w:val="28"/>
        </w:rPr>
        <w:t>соответствии с иными нормативами градостроительного проектирования.</w:t>
      </w:r>
    </w:p>
    <w:p w:rsidR="00E76F00" w:rsidRPr="00873A07" w:rsidRDefault="00E76F00" w:rsidP="00F60470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873A07">
        <w:rPr>
          <w:rFonts w:eastAsia="Calibri"/>
          <w:kern w:val="0"/>
          <w:sz w:val="28"/>
          <w:szCs w:val="28"/>
          <w:lang w:eastAsia="ar-SA"/>
        </w:rPr>
        <w:lastRenderedPageBreak/>
        <w:t>Ведомость координат</w:t>
      </w:r>
      <w:r w:rsidR="00F368CE" w:rsidRPr="00873A07">
        <w:rPr>
          <w:rFonts w:eastAsia="Calibri"/>
          <w:kern w:val="0"/>
          <w:sz w:val="28"/>
          <w:szCs w:val="28"/>
          <w:lang w:eastAsia="ar-SA"/>
        </w:rPr>
        <w:t xml:space="preserve"> характерных точек границ</w:t>
      </w:r>
      <w:r w:rsidR="00354FC6" w:rsidRPr="00873A07">
        <w:rPr>
          <w:rFonts w:eastAsia="Calibri"/>
          <w:kern w:val="0"/>
          <w:sz w:val="28"/>
          <w:szCs w:val="28"/>
          <w:lang w:eastAsia="ar-SA"/>
        </w:rPr>
        <w:t xml:space="preserve"> образуемого земельного участка</w:t>
      </w:r>
      <w:r w:rsidRPr="00873A07">
        <w:rPr>
          <w:rFonts w:eastAsia="Calibri"/>
          <w:kern w:val="0"/>
          <w:sz w:val="28"/>
          <w:szCs w:val="28"/>
          <w:lang w:eastAsia="ar-SA"/>
        </w:rPr>
        <w:t xml:space="preserve"> представлена в таблице № </w:t>
      </w:r>
      <w:r w:rsidR="00146433" w:rsidRPr="00873A07">
        <w:rPr>
          <w:rFonts w:eastAsia="Calibri"/>
          <w:kern w:val="0"/>
          <w:sz w:val="28"/>
          <w:szCs w:val="28"/>
          <w:lang w:eastAsia="ar-SA"/>
        </w:rPr>
        <w:t>1</w:t>
      </w:r>
      <w:r w:rsidR="00F368CE" w:rsidRPr="00873A07">
        <w:rPr>
          <w:rFonts w:eastAsia="Calibri"/>
          <w:kern w:val="0"/>
          <w:sz w:val="28"/>
          <w:szCs w:val="28"/>
          <w:lang w:eastAsia="ar-SA"/>
        </w:rPr>
        <w:t>7</w:t>
      </w:r>
      <w:r w:rsidRPr="00873A07">
        <w:rPr>
          <w:rFonts w:eastAsia="Calibri"/>
          <w:kern w:val="0"/>
          <w:sz w:val="28"/>
          <w:szCs w:val="28"/>
          <w:lang w:eastAsia="ar-SA"/>
        </w:rPr>
        <w:t>.</w:t>
      </w:r>
    </w:p>
    <w:p w:rsidR="00E76F00" w:rsidRPr="00873A07" w:rsidRDefault="00E76F00" w:rsidP="00F60470">
      <w:pPr>
        <w:widowControl/>
        <w:tabs>
          <w:tab w:val="left" w:pos="426"/>
        </w:tabs>
        <w:autoSpaceDN/>
        <w:spacing w:line="252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873A07">
        <w:rPr>
          <w:rFonts w:eastAsia="Calibri"/>
          <w:kern w:val="0"/>
          <w:sz w:val="28"/>
          <w:szCs w:val="28"/>
          <w:lang w:eastAsia="ar-SA"/>
        </w:rPr>
        <w:t xml:space="preserve">Таблица № </w:t>
      </w:r>
      <w:r w:rsidR="00146433" w:rsidRPr="00873A07">
        <w:rPr>
          <w:rFonts w:eastAsia="Calibri"/>
          <w:kern w:val="0"/>
          <w:sz w:val="28"/>
          <w:szCs w:val="28"/>
          <w:lang w:eastAsia="ar-SA"/>
        </w:rPr>
        <w:t>1</w:t>
      </w:r>
      <w:r w:rsidR="00F368CE" w:rsidRPr="00873A07">
        <w:rPr>
          <w:rFonts w:eastAsia="Calibri"/>
          <w:kern w:val="0"/>
          <w:sz w:val="28"/>
          <w:szCs w:val="28"/>
          <w:lang w:eastAsia="ar-SA"/>
        </w:rPr>
        <w:t>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873A07" w:rsidRPr="00873A07" w:rsidTr="002811D8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14CE" w:rsidRDefault="001614CE" w:rsidP="00F60470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E76F00" w:rsidRPr="00873A07" w:rsidRDefault="00F368CE" w:rsidP="00F60470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</w:t>
            </w:r>
            <w:r w:rsidR="00E76F00"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6F00" w:rsidRPr="00873A07" w:rsidRDefault="00E76F00" w:rsidP="00F60470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873A07" w:rsidRPr="00873A07" w:rsidTr="002811D8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6F00" w:rsidRPr="00873A07" w:rsidRDefault="00E76F00" w:rsidP="00F60470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b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6F00" w:rsidRPr="00873A07" w:rsidRDefault="00E76F00" w:rsidP="00F60470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6F00" w:rsidRPr="00873A07" w:rsidRDefault="00E76F00" w:rsidP="00F60470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873A07" w:rsidRPr="00873A07" w:rsidTr="002811D8">
        <w:trPr>
          <w:trHeight w:val="13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518433,52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1299534,85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518441,99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1299557,67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518438,12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1299561,59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518431,42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1299575,74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518411,42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1299562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518425,91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1299535,5</w:t>
            </w:r>
          </w:p>
        </w:tc>
      </w:tr>
      <w:tr w:rsidR="00146433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518433,52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F60470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1299534,85</w:t>
            </w:r>
          </w:p>
        </w:tc>
      </w:tr>
    </w:tbl>
    <w:p w:rsidR="00146433" w:rsidRPr="00873A07" w:rsidRDefault="00146433" w:rsidP="00F60470">
      <w:pPr>
        <w:widowControl/>
        <w:spacing w:line="252" w:lineRule="auto"/>
        <w:ind w:firstLine="0"/>
        <w:rPr>
          <w:b/>
          <w:sz w:val="28"/>
          <w:szCs w:val="28"/>
        </w:rPr>
      </w:pPr>
    </w:p>
    <w:p w:rsidR="00146433" w:rsidRPr="00873A07" w:rsidRDefault="00E76F00" w:rsidP="00F60470">
      <w:pPr>
        <w:widowControl/>
        <w:spacing w:line="372" w:lineRule="auto"/>
        <w:ind w:firstLine="709"/>
        <w:rPr>
          <w:rFonts w:eastAsia="SimSun"/>
          <w:b/>
          <w:kern w:val="0"/>
          <w:sz w:val="24"/>
          <w:szCs w:val="24"/>
          <w:lang w:eastAsia="zh-CN"/>
        </w:rPr>
      </w:pPr>
      <w:r w:rsidRPr="00873A07">
        <w:rPr>
          <w:b/>
          <w:sz w:val="28"/>
          <w:szCs w:val="28"/>
        </w:rPr>
        <w:t>:</w:t>
      </w:r>
      <w:r w:rsidR="00146433" w:rsidRPr="00873A07">
        <w:rPr>
          <w:rFonts w:eastAsia="SimSun"/>
          <w:b/>
          <w:kern w:val="0"/>
          <w:sz w:val="28"/>
          <w:szCs w:val="28"/>
          <w:lang w:eastAsia="zh-CN"/>
        </w:rPr>
        <w:t>ЗУ17</w:t>
      </w:r>
    </w:p>
    <w:p w:rsidR="00146433" w:rsidRPr="00873A07" w:rsidRDefault="00146433" w:rsidP="00F60470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873A07">
        <w:rPr>
          <w:kern w:val="0"/>
          <w:sz w:val="28"/>
          <w:szCs w:val="28"/>
        </w:rPr>
        <w:t>Проектом межевания предлагается образовать земель</w:t>
      </w:r>
      <w:r w:rsidR="00F368CE" w:rsidRPr="00873A07">
        <w:rPr>
          <w:kern w:val="0"/>
          <w:sz w:val="28"/>
          <w:szCs w:val="28"/>
        </w:rPr>
        <w:t>ный участок площадью 1211 кв. м</w:t>
      </w:r>
      <w:r w:rsidRPr="00873A07">
        <w:rPr>
          <w:kern w:val="0"/>
          <w:sz w:val="28"/>
          <w:szCs w:val="28"/>
        </w:rPr>
        <w:t>, расположенный по адресу</w:t>
      </w:r>
      <w:r w:rsidR="00F368CE" w:rsidRPr="00873A07">
        <w:rPr>
          <w:kern w:val="0"/>
          <w:sz w:val="28"/>
          <w:szCs w:val="28"/>
        </w:rPr>
        <w:t>:</w:t>
      </w:r>
      <w:r w:rsidRPr="00873A07">
        <w:rPr>
          <w:kern w:val="0"/>
          <w:sz w:val="28"/>
          <w:szCs w:val="28"/>
        </w:rPr>
        <w:t xml:space="preserve"> </w:t>
      </w:r>
      <w:r w:rsidR="00873A07" w:rsidRPr="00873A07">
        <w:rPr>
          <w:kern w:val="0"/>
          <w:sz w:val="28"/>
          <w:szCs w:val="28"/>
        </w:rPr>
        <w:t>ул. </w:t>
      </w:r>
      <w:r w:rsidRPr="00873A07">
        <w:rPr>
          <w:kern w:val="0"/>
          <w:sz w:val="28"/>
          <w:szCs w:val="28"/>
        </w:rPr>
        <w:t>Шишкова.</w:t>
      </w:r>
    </w:p>
    <w:p w:rsidR="00146433" w:rsidRPr="00873A07" w:rsidRDefault="00146433" w:rsidP="00F60470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873A07">
        <w:rPr>
          <w:kern w:val="0"/>
          <w:sz w:val="28"/>
          <w:szCs w:val="28"/>
        </w:rPr>
        <w:t xml:space="preserve">Земельный участок </w:t>
      </w:r>
      <w:proofErr w:type="gramStart"/>
      <w:r w:rsidR="00F368CE" w:rsidRPr="00873A07">
        <w:rPr>
          <w:kern w:val="0"/>
          <w:sz w:val="28"/>
          <w:szCs w:val="28"/>
        </w:rPr>
        <w:t>:</w:t>
      </w:r>
      <w:r w:rsidRPr="00873A07">
        <w:rPr>
          <w:kern w:val="0"/>
          <w:sz w:val="28"/>
          <w:szCs w:val="28"/>
        </w:rPr>
        <w:t>З</w:t>
      </w:r>
      <w:proofErr w:type="gramEnd"/>
      <w:r w:rsidRPr="00873A07">
        <w:rPr>
          <w:kern w:val="0"/>
          <w:sz w:val="28"/>
          <w:szCs w:val="28"/>
        </w:rPr>
        <w:t>У17 образуется из земель, государственная собственность на которые не разграничена.</w:t>
      </w:r>
    </w:p>
    <w:p w:rsidR="00146433" w:rsidRPr="00873A07" w:rsidRDefault="00146433" w:rsidP="00F60470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873A07">
        <w:rPr>
          <w:kern w:val="0"/>
          <w:sz w:val="28"/>
          <w:szCs w:val="28"/>
        </w:rPr>
        <w:t>Земельный участок расположен в зоне ЖИ. Вид разрешенного использования</w:t>
      </w:r>
      <w:r w:rsidR="00F368CE" w:rsidRPr="00873A07">
        <w:rPr>
          <w:kern w:val="0"/>
          <w:sz w:val="28"/>
          <w:szCs w:val="28"/>
        </w:rPr>
        <w:t xml:space="preserve"> образуемого земельного участка устанавливается</w:t>
      </w:r>
      <w:r w:rsidRPr="00873A07">
        <w:rPr>
          <w:kern w:val="0"/>
          <w:sz w:val="28"/>
          <w:szCs w:val="28"/>
        </w:rPr>
        <w:t xml:space="preserve"> в</w:t>
      </w:r>
      <w:r w:rsidR="001614CE">
        <w:rPr>
          <w:kern w:val="0"/>
          <w:sz w:val="28"/>
          <w:szCs w:val="28"/>
        </w:rPr>
        <w:t> </w:t>
      </w:r>
      <w:r w:rsidRPr="00873A07">
        <w:rPr>
          <w:kern w:val="0"/>
          <w:sz w:val="28"/>
          <w:szCs w:val="28"/>
        </w:rPr>
        <w:t xml:space="preserve">соответствии с Правилами землепользования и застройки </w:t>
      </w:r>
      <w:r w:rsidR="00F368CE" w:rsidRPr="00873A07">
        <w:rPr>
          <w:kern w:val="0"/>
          <w:sz w:val="28"/>
          <w:szCs w:val="28"/>
        </w:rPr>
        <w:t>как</w:t>
      </w:r>
      <w:r w:rsidRPr="00873A07">
        <w:rPr>
          <w:kern w:val="0"/>
          <w:sz w:val="28"/>
          <w:szCs w:val="28"/>
        </w:rPr>
        <w:t xml:space="preserve"> «</w:t>
      </w:r>
      <w:r w:rsidRPr="00873A07">
        <w:rPr>
          <w:rFonts w:eastAsia="Calibri"/>
          <w:kern w:val="0"/>
          <w:sz w:val="28"/>
          <w:szCs w:val="28"/>
        </w:rPr>
        <w:t>Благоустройство территории</w:t>
      </w:r>
      <w:r w:rsidR="00F368CE" w:rsidRPr="00873A07">
        <w:rPr>
          <w:rFonts w:eastAsia="Calibri"/>
          <w:kern w:val="0"/>
          <w:sz w:val="28"/>
          <w:szCs w:val="28"/>
        </w:rPr>
        <w:t>»</w:t>
      </w:r>
      <w:r w:rsidRPr="00873A07">
        <w:rPr>
          <w:rFonts w:eastAsia="Calibri"/>
          <w:kern w:val="0"/>
          <w:sz w:val="28"/>
          <w:szCs w:val="28"/>
        </w:rPr>
        <w:t xml:space="preserve"> (12.0.2)</w:t>
      </w:r>
      <w:r w:rsidRPr="00873A07">
        <w:rPr>
          <w:kern w:val="0"/>
          <w:sz w:val="28"/>
          <w:szCs w:val="28"/>
        </w:rPr>
        <w:t xml:space="preserve">. </w:t>
      </w:r>
    </w:p>
    <w:p w:rsidR="00146433" w:rsidRPr="00873A07" w:rsidRDefault="00146433" w:rsidP="00F60470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873A07">
        <w:rPr>
          <w:kern w:val="0"/>
          <w:sz w:val="28"/>
          <w:szCs w:val="28"/>
        </w:rPr>
        <w:t>Предельные (минимальные и максимальные) размеры земельн</w:t>
      </w:r>
      <w:r w:rsidR="00D83340" w:rsidRPr="00873A07">
        <w:rPr>
          <w:kern w:val="0"/>
          <w:sz w:val="28"/>
          <w:szCs w:val="28"/>
        </w:rPr>
        <w:t>ого участка</w:t>
      </w:r>
      <w:r w:rsidRPr="00873A07">
        <w:rPr>
          <w:kern w:val="0"/>
          <w:sz w:val="28"/>
          <w:szCs w:val="28"/>
        </w:rPr>
        <w:t>,</w:t>
      </w:r>
      <w:r w:rsidR="00D83340" w:rsidRPr="00873A07">
        <w:rPr>
          <w:kern w:val="0"/>
          <w:sz w:val="28"/>
          <w:szCs w:val="28"/>
        </w:rPr>
        <w:t xml:space="preserve"> в том числе площадь, не подлежа</w:t>
      </w:r>
      <w:r w:rsidRPr="00873A07">
        <w:rPr>
          <w:kern w:val="0"/>
          <w:sz w:val="28"/>
          <w:szCs w:val="28"/>
        </w:rPr>
        <w:t xml:space="preserve">т установлению. </w:t>
      </w:r>
    </w:p>
    <w:p w:rsidR="00146433" w:rsidRPr="00873A07" w:rsidRDefault="00146433" w:rsidP="00F60470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873A07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</w:t>
      </w:r>
      <w:r w:rsidR="00D83340" w:rsidRPr="00873A07">
        <w:rPr>
          <w:kern w:val="0"/>
          <w:sz w:val="28"/>
          <w:szCs w:val="28"/>
        </w:rPr>
        <w:t>я), границ территориальных зон,</w:t>
      </w:r>
      <w:r w:rsidRPr="00873A07">
        <w:rPr>
          <w:kern w:val="0"/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</w:t>
      </w:r>
      <w:r w:rsidR="001614CE">
        <w:rPr>
          <w:kern w:val="0"/>
          <w:sz w:val="28"/>
          <w:szCs w:val="28"/>
        </w:rPr>
        <w:t> </w:t>
      </w:r>
      <w:r w:rsidRPr="00873A07">
        <w:rPr>
          <w:kern w:val="0"/>
          <w:sz w:val="28"/>
          <w:szCs w:val="28"/>
        </w:rPr>
        <w:t xml:space="preserve">соответствии с иными нормативами градостроительного проектирования. </w:t>
      </w:r>
    </w:p>
    <w:p w:rsidR="007D705E" w:rsidRDefault="00E76F00" w:rsidP="00F60470">
      <w:pPr>
        <w:widowControl/>
        <w:tabs>
          <w:tab w:val="left" w:pos="426"/>
        </w:tabs>
        <w:spacing w:line="372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873A07">
        <w:rPr>
          <w:rFonts w:eastAsia="Calibri"/>
          <w:kern w:val="0"/>
          <w:sz w:val="28"/>
          <w:szCs w:val="28"/>
          <w:lang w:eastAsia="ar-SA"/>
        </w:rPr>
        <w:t>Ведомость координат</w:t>
      </w:r>
      <w:r w:rsidR="00D83340" w:rsidRPr="00873A07">
        <w:rPr>
          <w:rFonts w:eastAsia="Calibri"/>
          <w:kern w:val="0"/>
          <w:sz w:val="28"/>
          <w:szCs w:val="28"/>
          <w:lang w:eastAsia="ar-SA"/>
        </w:rPr>
        <w:t xml:space="preserve"> характерных точек границ образуемого земельного участка</w:t>
      </w:r>
      <w:r w:rsidRPr="00873A07">
        <w:rPr>
          <w:rFonts w:eastAsia="Calibri"/>
          <w:kern w:val="0"/>
          <w:sz w:val="28"/>
          <w:szCs w:val="28"/>
          <w:lang w:eastAsia="ar-SA"/>
        </w:rPr>
        <w:t xml:space="preserve"> представлена в таблице № 1</w:t>
      </w:r>
      <w:r w:rsidR="00D83340" w:rsidRPr="00873A07">
        <w:rPr>
          <w:rFonts w:eastAsia="Calibri"/>
          <w:kern w:val="0"/>
          <w:sz w:val="28"/>
          <w:szCs w:val="28"/>
          <w:lang w:eastAsia="ar-SA"/>
        </w:rPr>
        <w:t>8</w:t>
      </w:r>
      <w:r w:rsidRPr="00873A07">
        <w:rPr>
          <w:rFonts w:eastAsia="Calibri"/>
          <w:kern w:val="0"/>
          <w:sz w:val="28"/>
          <w:szCs w:val="28"/>
          <w:lang w:eastAsia="ar-SA"/>
        </w:rPr>
        <w:t>.</w:t>
      </w:r>
    </w:p>
    <w:p w:rsidR="00D1791F" w:rsidRPr="00873A07" w:rsidRDefault="00D1791F" w:rsidP="00F60470">
      <w:pPr>
        <w:widowControl/>
        <w:tabs>
          <w:tab w:val="left" w:pos="426"/>
        </w:tabs>
        <w:spacing w:line="372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</w:p>
    <w:p w:rsidR="00E76F00" w:rsidRPr="00873A07" w:rsidRDefault="00E76F00" w:rsidP="00D1791F">
      <w:pPr>
        <w:widowControl/>
        <w:tabs>
          <w:tab w:val="left" w:pos="426"/>
        </w:tabs>
        <w:autoSpaceDN/>
        <w:spacing w:line="252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873A07">
        <w:rPr>
          <w:rFonts w:eastAsia="Calibri"/>
          <w:kern w:val="0"/>
          <w:sz w:val="28"/>
          <w:szCs w:val="28"/>
          <w:lang w:eastAsia="ar-SA"/>
        </w:rPr>
        <w:lastRenderedPageBreak/>
        <w:t>Таблица № 1</w:t>
      </w:r>
      <w:r w:rsidR="00D83340" w:rsidRPr="00873A07">
        <w:rPr>
          <w:rFonts w:eastAsia="Calibri"/>
          <w:kern w:val="0"/>
          <w:sz w:val="28"/>
          <w:szCs w:val="28"/>
          <w:lang w:eastAsia="ar-SA"/>
        </w:rPr>
        <w:t>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873A07" w:rsidRPr="00873A07" w:rsidTr="002811D8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14CE" w:rsidRDefault="001614CE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E76F00" w:rsidRPr="00873A07" w:rsidRDefault="002935EE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</w:t>
            </w:r>
            <w:r w:rsidR="00E76F00"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6F00" w:rsidRPr="00873A07" w:rsidRDefault="00E76F00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873A07" w:rsidRPr="00873A07" w:rsidTr="002811D8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6F00" w:rsidRPr="00873A07" w:rsidRDefault="00E76F00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6F00" w:rsidRPr="00873A07" w:rsidRDefault="00E76F00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6F00" w:rsidRPr="00873A07" w:rsidRDefault="00E76F00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873A07" w:rsidRPr="00873A07" w:rsidTr="002811D8">
        <w:trPr>
          <w:trHeight w:val="13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518339,25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1299343,31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518339,69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1299345,37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518342,25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1299372,75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518325,33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1299375,17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518324,97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1299374,98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518331,15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1299363,1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518332,9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1299359,75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518311,45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1299361,3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518295,27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1299362,46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518292,55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1299368,86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518285,47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1299367,87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518284,17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1299354,95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518282,19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1299355,13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518282,07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1299352,12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518268,13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1299353,12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518266,81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1299351,39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518231,49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1299353,44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518231,4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1299350,21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518339,25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1299343,31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518304,12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1299349,9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2690" w:rsidRPr="00873A07" w:rsidRDefault="00DD2690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2690" w:rsidRPr="00873A07" w:rsidRDefault="00DD2690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518305,05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2690" w:rsidRPr="00873A07" w:rsidRDefault="00DD2690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1299358,49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518290,93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1299361,23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518289,4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1299351,34</w:t>
            </w:r>
          </w:p>
        </w:tc>
      </w:tr>
      <w:tr w:rsidR="00146433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518304,12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6433" w:rsidRPr="00873A07" w:rsidRDefault="00146433" w:rsidP="00D1791F">
            <w:pPr>
              <w:widowControl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r w:rsidRPr="00873A07">
              <w:rPr>
                <w:sz w:val="24"/>
                <w:szCs w:val="24"/>
              </w:rPr>
              <w:t>1299349,9</w:t>
            </w:r>
          </w:p>
        </w:tc>
      </w:tr>
    </w:tbl>
    <w:p w:rsidR="00E76F00" w:rsidRDefault="00E76F00" w:rsidP="00D1791F">
      <w:pPr>
        <w:widowControl/>
        <w:tabs>
          <w:tab w:val="left" w:pos="0"/>
        </w:tabs>
        <w:spacing w:line="252" w:lineRule="auto"/>
        <w:ind w:firstLine="0"/>
        <w:jc w:val="center"/>
        <w:rPr>
          <w:sz w:val="28"/>
          <w:szCs w:val="28"/>
        </w:rPr>
      </w:pPr>
    </w:p>
    <w:p w:rsidR="009D4EA5" w:rsidRPr="00873A07" w:rsidRDefault="00A22752" w:rsidP="00D1791F">
      <w:pPr>
        <w:widowControl/>
        <w:spacing w:line="372" w:lineRule="auto"/>
        <w:ind w:firstLine="709"/>
        <w:rPr>
          <w:rFonts w:eastAsia="SimSun"/>
          <w:b/>
          <w:kern w:val="0"/>
          <w:sz w:val="28"/>
          <w:szCs w:val="28"/>
          <w:lang w:eastAsia="zh-CN"/>
        </w:rPr>
      </w:pPr>
      <w:r w:rsidRPr="00873A07">
        <w:rPr>
          <w:b/>
          <w:sz w:val="28"/>
          <w:szCs w:val="28"/>
        </w:rPr>
        <w:t>:</w:t>
      </w:r>
      <w:r w:rsidR="009D4EA5" w:rsidRPr="00873A07">
        <w:rPr>
          <w:rFonts w:eastAsia="SimSun"/>
          <w:b/>
          <w:kern w:val="0"/>
          <w:sz w:val="28"/>
          <w:szCs w:val="28"/>
          <w:lang w:eastAsia="zh-CN"/>
        </w:rPr>
        <w:t>ЗУ19</w:t>
      </w:r>
    </w:p>
    <w:p w:rsidR="009D4EA5" w:rsidRPr="00873A07" w:rsidRDefault="009D4EA5" w:rsidP="00D1791F">
      <w:pPr>
        <w:pStyle w:val="55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3A07">
        <w:rPr>
          <w:rFonts w:ascii="Times New Roman" w:eastAsia="Times New Roman" w:hAnsi="Times New Roman" w:cs="Times New Roman"/>
          <w:sz w:val="28"/>
          <w:szCs w:val="24"/>
        </w:rPr>
        <w:t>Проектом межевания предлагается образовать земель</w:t>
      </w:r>
      <w:r w:rsidR="00CF5A61" w:rsidRPr="00873A07">
        <w:rPr>
          <w:rFonts w:ascii="Times New Roman" w:eastAsia="Times New Roman" w:hAnsi="Times New Roman" w:cs="Times New Roman"/>
          <w:sz w:val="28"/>
          <w:szCs w:val="24"/>
        </w:rPr>
        <w:t>ный участок площадью 5331 кв. м</w:t>
      </w:r>
      <w:r w:rsidRPr="00873A07">
        <w:rPr>
          <w:rFonts w:ascii="Times New Roman" w:eastAsia="Times New Roman" w:hAnsi="Times New Roman" w:cs="Times New Roman"/>
          <w:sz w:val="28"/>
          <w:szCs w:val="24"/>
        </w:rPr>
        <w:t>, расположенный по адресу</w:t>
      </w:r>
      <w:r w:rsidR="00CF5A61" w:rsidRPr="00873A07">
        <w:rPr>
          <w:rFonts w:ascii="Times New Roman" w:eastAsia="Times New Roman" w:hAnsi="Times New Roman" w:cs="Times New Roman"/>
          <w:sz w:val="28"/>
          <w:szCs w:val="24"/>
        </w:rPr>
        <w:t>:</w:t>
      </w:r>
      <w:r w:rsidRPr="00873A0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873A07" w:rsidRPr="00873A07">
        <w:rPr>
          <w:rFonts w:ascii="Times New Roman" w:eastAsia="Times New Roman" w:hAnsi="Times New Roman" w:cs="Times New Roman"/>
          <w:sz w:val="28"/>
          <w:szCs w:val="24"/>
        </w:rPr>
        <w:t>ул. </w:t>
      </w:r>
      <w:proofErr w:type="gramStart"/>
      <w:r w:rsidRPr="00873A07">
        <w:rPr>
          <w:rFonts w:ascii="Times New Roman" w:eastAsia="Times New Roman" w:hAnsi="Times New Roman" w:cs="Times New Roman"/>
          <w:sz w:val="28"/>
          <w:szCs w:val="24"/>
        </w:rPr>
        <w:t>Курортная</w:t>
      </w:r>
      <w:proofErr w:type="gramEnd"/>
      <w:r w:rsidRPr="00873A07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9D4EA5" w:rsidRPr="00873A07" w:rsidRDefault="009D4EA5" w:rsidP="00D1791F">
      <w:pPr>
        <w:pStyle w:val="55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3A07">
        <w:rPr>
          <w:rFonts w:ascii="Times New Roman" w:eastAsia="Times New Roman" w:hAnsi="Times New Roman" w:cs="Times New Roman"/>
          <w:sz w:val="28"/>
          <w:szCs w:val="24"/>
        </w:rPr>
        <w:t xml:space="preserve">Земельный участок </w:t>
      </w:r>
      <w:proofErr w:type="gramStart"/>
      <w:r w:rsidR="00CF5A61" w:rsidRPr="00873A07">
        <w:rPr>
          <w:rFonts w:ascii="Times New Roman" w:eastAsia="Times New Roman" w:hAnsi="Times New Roman" w:cs="Times New Roman"/>
          <w:sz w:val="28"/>
          <w:szCs w:val="24"/>
        </w:rPr>
        <w:t>:</w:t>
      </w:r>
      <w:r w:rsidRPr="00873A07">
        <w:rPr>
          <w:rFonts w:ascii="Times New Roman" w:eastAsia="Times New Roman" w:hAnsi="Times New Roman" w:cs="Times New Roman"/>
          <w:sz w:val="28"/>
          <w:szCs w:val="24"/>
        </w:rPr>
        <w:t>З</w:t>
      </w:r>
      <w:proofErr w:type="gramEnd"/>
      <w:r w:rsidRPr="00873A07">
        <w:rPr>
          <w:rFonts w:ascii="Times New Roman" w:eastAsia="Times New Roman" w:hAnsi="Times New Roman" w:cs="Times New Roman"/>
          <w:sz w:val="28"/>
          <w:szCs w:val="24"/>
        </w:rPr>
        <w:t xml:space="preserve">У19 образуется из земель, государственная собственность на которые не разграничена. Земельный участок возможно образовать после образования земельных участков с условными номерами </w:t>
      </w:r>
      <w:proofErr w:type="gramStart"/>
      <w:r w:rsidRPr="00873A07">
        <w:rPr>
          <w:rFonts w:ascii="Times New Roman" w:eastAsia="Times New Roman" w:hAnsi="Times New Roman" w:cs="Times New Roman"/>
          <w:sz w:val="28"/>
          <w:szCs w:val="24"/>
        </w:rPr>
        <w:t>:З</w:t>
      </w:r>
      <w:proofErr w:type="gramEnd"/>
      <w:r w:rsidRPr="00873A07">
        <w:rPr>
          <w:rFonts w:ascii="Times New Roman" w:eastAsia="Times New Roman" w:hAnsi="Times New Roman" w:cs="Times New Roman"/>
          <w:sz w:val="28"/>
          <w:szCs w:val="24"/>
        </w:rPr>
        <w:t xml:space="preserve">У07, </w:t>
      </w:r>
      <w:r w:rsidR="005E0F32" w:rsidRPr="00873A07">
        <w:rPr>
          <w:rFonts w:ascii="Times New Roman" w:eastAsia="Times New Roman" w:hAnsi="Times New Roman" w:cs="Times New Roman"/>
          <w:sz w:val="28"/>
          <w:szCs w:val="24"/>
        </w:rPr>
        <w:t>:ЗУ10, :ЗУ</w:t>
      </w:r>
      <w:r w:rsidRPr="00873A07">
        <w:rPr>
          <w:rFonts w:ascii="Times New Roman" w:eastAsia="Times New Roman" w:hAnsi="Times New Roman" w:cs="Times New Roman"/>
          <w:sz w:val="28"/>
          <w:szCs w:val="24"/>
        </w:rPr>
        <w:t>11, :ЗУ12.</w:t>
      </w:r>
    </w:p>
    <w:p w:rsidR="009D4EA5" w:rsidRPr="00873A07" w:rsidRDefault="009D4EA5" w:rsidP="00D1791F">
      <w:pPr>
        <w:pStyle w:val="55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3A07">
        <w:rPr>
          <w:rFonts w:ascii="Times New Roman" w:eastAsia="Times New Roman" w:hAnsi="Times New Roman" w:cs="Times New Roman"/>
          <w:sz w:val="28"/>
          <w:szCs w:val="24"/>
        </w:rPr>
        <w:t>Земельный участок расположен в зоне ЖИ. Вид разрешенного использования</w:t>
      </w:r>
      <w:r w:rsidR="00CF5A61" w:rsidRPr="00873A07">
        <w:rPr>
          <w:rFonts w:ascii="Times New Roman" w:eastAsia="Times New Roman" w:hAnsi="Times New Roman" w:cs="Times New Roman"/>
          <w:sz w:val="28"/>
          <w:szCs w:val="24"/>
        </w:rPr>
        <w:t xml:space="preserve"> образуемого земельного участка устанавливается</w:t>
      </w:r>
      <w:r w:rsidRPr="00873A07">
        <w:rPr>
          <w:rFonts w:ascii="Times New Roman" w:eastAsia="Times New Roman" w:hAnsi="Times New Roman" w:cs="Times New Roman"/>
          <w:sz w:val="28"/>
          <w:szCs w:val="24"/>
        </w:rPr>
        <w:t xml:space="preserve"> в</w:t>
      </w:r>
      <w:r w:rsidR="001614CE">
        <w:rPr>
          <w:rFonts w:ascii="Times New Roman" w:eastAsia="Times New Roman" w:hAnsi="Times New Roman" w:cs="Times New Roman"/>
          <w:sz w:val="28"/>
          <w:szCs w:val="24"/>
        </w:rPr>
        <w:t> </w:t>
      </w:r>
      <w:r w:rsidRPr="00873A07">
        <w:rPr>
          <w:rFonts w:ascii="Times New Roman" w:eastAsia="Times New Roman" w:hAnsi="Times New Roman" w:cs="Times New Roman"/>
          <w:sz w:val="28"/>
          <w:szCs w:val="24"/>
        </w:rPr>
        <w:t xml:space="preserve">соответствии с Правилами землепользования и застройки </w:t>
      </w:r>
      <w:r w:rsidR="00CF5A61" w:rsidRPr="00873A07">
        <w:rPr>
          <w:rFonts w:ascii="Times New Roman" w:eastAsia="Times New Roman" w:hAnsi="Times New Roman" w:cs="Times New Roman"/>
          <w:sz w:val="28"/>
          <w:szCs w:val="24"/>
        </w:rPr>
        <w:t>как</w:t>
      </w:r>
      <w:r w:rsidRPr="00873A07">
        <w:rPr>
          <w:rFonts w:ascii="Times New Roman" w:eastAsia="Times New Roman" w:hAnsi="Times New Roman" w:cs="Times New Roman"/>
          <w:sz w:val="28"/>
          <w:szCs w:val="24"/>
        </w:rPr>
        <w:t xml:space="preserve"> «</w:t>
      </w:r>
      <w:r w:rsidRPr="00873A07">
        <w:rPr>
          <w:rFonts w:ascii="Times New Roman" w:hAnsi="Times New Roman" w:cs="Times New Roman"/>
          <w:sz w:val="28"/>
          <w:szCs w:val="24"/>
        </w:rPr>
        <w:t>Улично-дорожная сеть</w:t>
      </w:r>
      <w:r w:rsidR="00CF5A61" w:rsidRPr="00873A07">
        <w:rPr>
          <w:rFonts w:ascii="Times New Roman" w:hAnsi="Times New Roman" w:cs="Times New Roman"/>
          <w:sz w:val="28"/>
          <w:szCs w:val="24"/>
        </w:rPr>
        <w:t>»</w:t>
      </w:r>
      <w:r w:rsidRPr="00873A07">
        <w:rPr>
          <w:rFonts w:ascii="Times New Roman" w:hAnsi="Times New Roman" w:cs="Times New Roman"/>
          <w:sz w:val="28"/>
          <w:szCs w:val="24"/>
        </w:rPr>
        <w:t xml:space="preserve"> (12.0.1)</w:t>
      </w:r>
      <w:r w:rsidRPr="00873A07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</w:p>
    <w:p w:rsidR="009D4EA5" w:rsidRPr="00873A07" w:rsidRDefault="009D4EA5" w:rsidP="00D1791F">
      <w:pPr>
        <w:pStyle w:val="55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3A07">
        <w:rPr>
          <w:rFonts w:ascii="Times New Roman" w:eastAsia="Times New Roman" w:hAnsi="Times New Roman" w:cs="Times New Roman"/>
          <w:sz w:val="28"/>
          <w:szCs w:val="24"/>
        </w:rPr>
        <w:lastRenderedPageBreak/>
        <w:t>Предельные (минимальные и максимальные) размеры земельн</w:t>
      </w:r>
      <w:r w:rsidR="00CF5A61" w:rsidRPr="00873A07">
        <w:rPr>
          <w:rFonts w:ascii="Times New Roman" w:eastAsia="Times New Roman" w:hAnsi="Times New Roman" w:cs="Times New Roman"/>
          <w:sz w:val="28"/>
          <w:szCs w:val="24"/>
        </w:rPr>
        <w:t>ого участка</w:t>
      </w:r>
      <w:r w:rsidRPr="00873A07">
        <w:rPr>
          <w:rFonts w:ascii="Times New Roman" w:eastAsia="Times New Roman" w:hAnsi="Times New Roman" w:cs="Times New Roman"/>
          <w:sz w:val="28"/>
          <w:szCs w:val="24"/>
        </w:rPr>
        <w:t>,</w:t>
      </w:r>
      <w:r w:rsidR="00CF5A61" w:rsidRPr="00873A07">
        <w:rPr>
          <w:rFonts w:ascii="Times New Roman" w:eastAsia="Times New Roman" w:hAnsi="Times New Roman" w:cs="Times New Roman"/>
          <w:sz w:val="28"/>
          <w:szCs w:val="24"/>
        </w:rPr>
        <w:t xml:space="preserve"> в том числе площадь, не подлежа</w:t>
      </w:r>
      <w:r w:rsidRPr="00873A07">
        <w:rPr>
          <w:rFonts w:ascii="Times New Roman" w:eastAsia="Times New Roman" w:hAnsi="Times New Roman" w:cs="Times New Roman"/>
          <w:sz w:val="28"/>
          <w:szCs w:val="24"/>
        </w:rPr>
        <w:t xml:space="preserve">т установлению. </w:t>
      </w:r>
    </w:p>
    <w:p w:rsidR="009D4EA5" w:rsidRPr="00873A07" w:rsidRDefault="009D4EA5" w:rsidP="00D1791F">
      <w:pPr>
        <w:pStyle w:val="55"/>
        <w:tabs>
          <w:tab w:val="left" w:pos="426"/>
        </w:tabs>
        <w:suppressAutoHyphens/>
        <w:spacing w:after="0" w:line="37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3A07">
        <w:rPr>
          <w:rFonts w:ascii="Times New Roman" w:eastAsia="Times New Roman" w:hAnsi="Times New Roman" w:cs="Times New Roman"/>
          <w:sz w:val="28"/>
          <w:szCs w:val="24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</w:t>
      </w:r>
      <w:r w:rsidR="00CF5A61" w:rsidRPr="00873A07">
        <w:rPr>
          <w:rFonts w:ascii="Times New Roman" w:eastAsia="Times New Roman" w:hAnsi="Times New Roman" w:cs="Times New Roman"/>
          <w:sz w:val="28"/>
          <w:szCs w:val="24"/>
        </w:rPr>
        <w:t>я), границ территориальных зон,</w:t>
      </w:r>
      <w:r w:rsidRPr="00873A07">
        <w:rPr>
          <w:rFonts w:ascii="Times New Roman" w:eastAsia="Times New Roman" w:hAnsi="Times New Roman" w:cs="Times New Roman"/>
          <w:sz w:val="28"/>
          <w:szCs w:val="24"/>
        </w:rPr>
        <w:t xml:space="preserve"> требований, установленных градостроительным регламентом, а также требований, установленных в</w:t>
      </w:r>
      <w:r w:rsidR="001614CE">
        <w:rPr>
          <w:rFonts w:ascii="Times New Roman" w:eastAsia="Times New Roman" w:hAnsi="Times New Roman" w:cs="Times New Roman"/>
          <w:sz w:val="28"/>
          <w:szCs w:val="24"/>
        </w:rPr>
        <w:t> </w:t>
      </w:r>
      <w:r w:rsidRPr="00873A07">
        <w:rPr>
          <w:rFonts w:ascii="Times New Roman" w:eastAsia="Times New Roman" w:hAnsi="Times New Roman" w:cs="Times New Roman"/>
          <w:sz w:val="28"/>
          <w:szCs w:val="24"/>
        </w:rPr>
        <w:t xml:space="preserve">соответствии с иными нормативами градостроительного проектирования. </w:t>
      </w:r>
    </w:p>
    <w:p w:rsidR="00A22752" w:rsidRPr="00873A07" w:rsidRDefault="00A22752" w:rsidP="00D1791F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873A07">
        <w:rPr>
          <w:rFonts w:eastAsia="Calibri"/>
          <w:kern w:val="0"/>
          <w:sz w:val="28"/>
          <w:szCs w:val="28"/>
          <w:lang w:eastAsia="ar-SA"/>
        </w:rPr>
        <w:t>Ведомость координат</w:t>
      </w:r>
      <w:r w:rsidR="00CF5A61" w:rsidRPr="00873A07">
        <w:rPr>
          <w:rFonts w:eastAsia="Calibri"/>
          <w:kern w:val="0"/>
          <w:sz w:val="28"/>
          <w:szCs w:val="28"/>
          <w:lang w:eastAsia="ar-SA"/>
        </w:rPr>
        <w:t xml:space="preserve"> характерных точек границ</w:t>
      </w:r>
      <w:r w:rsidR="005E0F32" w:rsidRPr="00873A07">
        <w:rPr>
          <w:rFonts w:eastAsia="Calibri"/>
          <w:kern w:val="0"/>
          <w:sz w:val="28"/>
          <w:szCs w:val="28"/>
          <w:lang w:eastAsia="ar-SA"/>
        </w:rPr>
        <w:t xml:space="preserve"> образуемого земельного участка</w:t>
      </w:r>
      <w:r w:rsidRPr="00873A07">
        <w:rPr>
          <w:rFonts w:eastAsia="Calibri"/>
          <w:kern w:val="0"/>
          <w:sz w:val="28"/>
          <w:szCs w:val="28"/>
          <w:lang w:eastAsia="ar-SA"/>
        </w:rPr>
        <w:t xml:space="preserve"> представлена в таблице № </w:t>
      </w:r>
      <w:r w:rsidR="009D4EA5" w:rsidRPr="00873A07">
        <w:rPr>
          <w:rFonts w:eastAsia="Calibri"/>
          <w:kern w:val="0"/>
          <w:sz w:val="28"/>
          <w:szCs w:val="28"/>
          <w:lang w:eastAsia="ar-SA"/>
        </w:rPr>
        <w:t>1</w:t>
      </w:r>
      <w:r w:rsidR="00CF5A61" w:rsidRPr="00873A07">
        <w:rPr>
          <w:rFonts w:eastAsia="Calibri"/>
          <w:kern w:val="0"/>
          <w:sz w:val="28"/>
          <w:szCs w:val="28"/>
          <w:lang w:eastAsia="ar-SA"/>
        </w:rPr>
        <w:t>9</w:t>
      </w:r>
      <w:r w:rsidRPr="00873A07">
        <w:rPr>
          <w:rFonts w:eastAsia="Calibri"/>
          <w:kern w:val="0"/>
          <w:sz w:val="28"/>
          <w:szCs w:val="28"/>
          <w:lang w:eastAsia="ar-SA"/>
        </w:rPr>
        <w:t>.</w:t>
      </w:r>
    </w:p>
    <w:p w:rsidR="00A22752" w:rsidRPr="00873A07" w:rsidRDefault="00A22752" w:rsidP="00D1791F">
      <w:pPr>
        <w:widowControl/>
        <w:tabs>
          <w:tab w:val="left" w:pos="426"/>
        </w:tabs>
        <w:autoSpaceDN/>
        <w:spacing w:line="252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873A07">
        <w:rPr>
          <w:rFonts w:eastAsia="Calibri"/>
          <w:kern w:val="0"/>
          <w:sz w:val="28"/>
          <w:szCs w:val="28"/>
          <w:lang w:eastAsia="ar-SA"/>
        </w:rPr>
        <w:t xml:space="preserve">Таблица № </w:t>
      </w:r>
      <w:r w:rsidR="005E0F32" w:rsidRPr="00873A07">
        <w:rPr>
          <w:rFonts w:eastAsia="Calibri"/>
          <w:kern w:val="0"/>
          <w:sz w:val="28"/>
          <w:szCs w:val="28"/>
          <w:lang w:eastAsia="ar-SA"/>
        </w:rPr>
        <w:t>1</w:t>
      </w:r>
      <w:r w:rsidR="00CF5A61" w:rsidRPr="00873A07">
        <w:rPr>
          <w:rFonts w:eastAsia="Calibri"/>
          <w:kern w:val="0"/>
          <w:sz w:val="28"/>
          <w:szCs w:val="28"/>
          <w:lang w:eastAsia="ar-SA"/>
        </w:rPr>
        <w:t>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873A07" w:rsidRPr="00873A07" w:rsidTr="002811D8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614CE" w:rsidRDefault="00CF5A61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A22752" w:rsidRPr="00873A07" w:rsidRDefault="00CF5A61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</w:t>
            </w:r>
            <w:r w:rsidR="00A22752"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752" w:rsidRPr="00873A07" w:rsidRDefault="00A22752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873A07" w:rsidRPr="00873A07" w:rsidTr="002811D8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752" w:rsidRPr="00873A07" w:rsidRDefault="00A22752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752" w:rsidRPr="00873A07" w:rsidRDefault="00A22752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752" w:rsidRPr="00873A07" w:rsidRDefault="00A22752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518400,47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1299340,18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518401,41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1299353,14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518403,73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1299385,18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518399,66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1299385,34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518395,55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1299404,63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518396,46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1299413,42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518397,65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1299445,31</w:t>
            </w:r>
          </w:p>
        </w:tc>
      </w:tr>
      <w:tr w:rsidR="00873A07" w:rsidRPr="00873A07" w:rsidTr="002811D8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518399,88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1299504,39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518400,39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1299519,19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518389,97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1299519,71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518390,71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1299546,49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518411,42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1299562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518431,42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1299575,74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518434,61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1299577,11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518427,72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1299594,78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518425,5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1299594,01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518419,44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1299597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518425,01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1299581,28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518407,36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1299569,92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518386,85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1299554,68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518380,31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1299554,61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518381,52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1299597,89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518370,44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1299615,44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518359,07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1299620,97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518363,48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1299608,66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518370,22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1299603,97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518372,03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1299595,54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518373,08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1299580,31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lastRenderedPageBreak/>
              <w:t>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518371,06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1299555,23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518361,87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1299546,18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518378,54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1299545,17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518378,18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1299512,76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518369,49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1299512,32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518361,49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1299512,33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518361,34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1299498,07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518373,34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1299497,96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518372,57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1299473,47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518381,75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1299473,39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518381,18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1299453,03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518380,58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1299431,13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518379,9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1299407,64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518379,46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1299392,29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518378,88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1299369,34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518383,06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1299368,94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518380,51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1299341,56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518400,47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1299340,18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518390,28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1299384,02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518391,7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1299387,88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518389,75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1299400,57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518383,26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1299400,64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518383,06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1299390,16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518386,06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1299390,01</w:t>
            </w:r>
          </w:p>
        </w:tc>
      </w:tr>
      <w:tr w:rsidR="00873A07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518385,64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1299385,17</w:t>
            </w:r>
          </w:p>
        </w:tc>
      </w:tr>
      <w:tr w:rsidR="00F50683" w:rsidRPr="00873A07" w:rsidTr="00A22752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518390,28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1299384,02</w:t>
            </w:r>
          </w:p>
        </w:tc>
      </w:tr>
    </w:tbl>
    <w:p w:rsidR="00272F60" w:rsidRDefault="00272F60" w:rsidP="00D1791F">
      <w:pPr>
        <w:widowControl/>
        <w:autoSpaceDN/>
        <w:spacing w:line="252" w:lineRule="auto"/>
        <w:ind w:firstLine="0"/>
        <w:jc w:val="left"/>
        <w:textAlignment w:val="auto"/>
        <w:rPr>
          <w:rFonts w:eastAsia="SimSun"/>
          <w:b/>
          <w:kern w:val="0"/>
          <w:sz w:val="28"/>
          <w:szCs w:val="28"/>
          <w:lang w:eastAsia="zh-CN"/>
        </w:rPr>
      </w:pPr>
    </w:p>
    <w:p w:rsidR="00F50683" w:rsidRPr="00873A07" w:rsidRDefault="00F50683" w:rsidP="00D1791F">
      <w:pPr>
        <w:widowControl/>
        <w:autoSpaceDN/>
        <w:spacing w:line="372" w:lineRule="auto"/>
        <w:ind w:firstLine="709"/>
        <w:jc w:val="left"/>
        <w:textAlignment w:val="auto"/>
        <w:rPr>
          <w:rFonts w:eastAsia="SimSun"/>
          <w:b/>
          <w:kern w:val="0"/>
          <w:sz w:val="24"/>
          <w:szCs w:val="24"/>
          <w:lang w:eastAsia="zh-CN"/>
        </w:rPr>
      </w:pPr>
      <w:r w:rsidRPr="00873A07">
        <w:rPr>
          <w:rFonts w:eastAsia="SimSun"/>
          <w:b/>
          <w:kern w:val="0"/>
          <w:sz w:val="28"/>
          <w:szCs w:val="28"/>
          <w:lang w:eastAsia="zh-CN"/>
        </w:rPr>
        <w:t>:ЗУ21</w:t>
      </w:r>
    </w:p>
    <w:p w:rsidR="00F50683" w:rsidRPr="00873A07" w:rsidRDefault="00F50683" w:rsidP="00D1791F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873A07">
        <w:rPr>
          <w:kern w:val="0"/>
          <w:sz w:val="28"/>
          <w:szCs w:val="28"/>
        </w:rPr>
        <w:t>Проектом межевания предлагается образовать земельный участок площадью 654 кв. м, расположенный по адресу</w:t>
      </w:r>
      <w:r w:rsidR="00CF5A61" w:rsidRPr="00873A07">
        <w:rPr>
          <w:kern w:val="0"/>
          <w:sz w:val="28"/>
          <w:szCs w:val="28"/>
        </w:rPr>
        <w:t>:</w:t>
      </w:r>
      <w:r w:rsidRPr="00873A07">
        <w:rPr>
          <w:kern w:val="0"/>
          <w:sz w:val="28"/>
          <w:szCs w:val="28"/>
        </w:rPr>
        <w:t xml:space="preserve"> </w:t>
      </w:r>
      <w:r w:rsidR="00873A07" w:rsidRPr="00873A07">
        <w:rPr>
          <w:kern w:val="0"/>
          <w:sz w:val="28"/>
          <w:szCs w:val="28"/>
        </w:rPr>
        <w:t>ул. </w:t>
      </w:r>
      <w:proofErr w:type="gramStart"/>
      <w:r w:rsidRPr="00873A07">
        <w:rPr>
          <w:kern w:val="0"/>
          <w:sz w:val="28"/>
          <w:szCs w:val="28"/>
        </w:rPr>
        <w:t>Багряная</w:t>
      </w:r>
      <w:proofErr w:type="gramEnd"/>
      <w:r w:rsidRPr="00873A07">
        <w:rPr>
          <w:kern w:val="0"/>
          <w:sz w:val="28"/>
          <w:szCs w:val="28"/>
        </w:rPr>
        <w:t>.</w:t>
      </w:r>
    </w:p>
    <w:p w:rsidR="00F50683" w:rsidRPr="00873A07" w:rsidRDefault="00F50683" w:rsidP="00D1791F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873A07">
        <w:rPr>
          <w:kern w:val="0"/>
          <w:sz w:val="28"/>
          <w:szCs w:val="28"/>
        </w:rPr>
        <w:t xml:space="preserve">Земельный участок </w:t>
      </w:r>
      <w:proofErr w:type="gramStart"/>
      <w:r w:rsidR="00CF5A61" w:rsidRPr="00873A07">
        <w:rPr>
          <w:kern w:val="0"/>
          <w:sz w:val="28"/>
          <w:szCs w:val="28"/>
        </w:rPr>
        <w:t>:</w:t>
      </w:r>
      <w:r w:rsidRPr="00873A07">
        <w:rPr>
          <w:kern w:val="0"/>
          <w:sz w:val="28"/>
          <w:szCs w:val="28"/>
        </w:rPr>
        <w:t>З</w:t>
      </w:r>
      <w:proofErr w:type="gramEnd"/>
      <w:r w:rsidRPr="00873A07">
        <w:rPr>
          <w:kern w:val="0"/>
          <w:sz w:val="28"/>
          <w:szCs w:val="28"/>
        </w:rPr>
        <w:t>У21 образуется путем перераспределения земельного участка</w:t>
      </w:r>
      <w:r w:rsidR="00CF5A61" w:rsidRPr="00873A07">
        <w:rPr>
          <w:kern w:val="0"/>
          <w:sz w:val="28"/>
          <w:szCs w:val="28"/>
        </w:rPr>
        <w:t xml:space="preserve"> с кадастровым номером</w:t>
      </w:r>
      <w:r w:rsidRPr="00873A07">
        <w:rPr>
          <w:kern w:val="0"/>
          <w:sz w:val="28"/>
          <w:szCs w:val="28"/>
        </w:rPr>
        <w:t xml:space="preserve"> 36:34:0206004:17 с землями, </w:t>
      </w:r>
      <w:r w:rsidR="00761D17" w:rsidRPr="00873A07">
        <w:rPr>
          <w:kern w:val="0"/>
          <w:sz w:val="28"/>
          <w:szCs w:val="28"/>
        </w:rPr>
        <w:t>государственная собственность на которые не разграничена</w:t>
      </w:r>
      <w:r w:rsidRPr="00873A07">
        <w:rPr>
          <w:kern w:val="0"/>
          <w:sz w:val="28"/>
          <w:szCs w:val="28"/>
        </w:rPr>
        <w:t>.</w:t>
      </w:r>
    </w:p>
    <w:p w:rsidR="00F50683" w:rsidRPr="00873A07" w:rsidRDefault="00F50683" w:rsidP="00D1791F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873A07">
        <w:rPr>
          <w:kern w:val="0"/>
          <w:sz w:val="28"/>
          <w:szCs w:val="28"/>
        </w:rPr>
        <w:t xml:space="preserve">Земельный участок расположен в зоне ЖИ. Вид разрешенного использования </w:t>
      </w:r>
      <w:r w:rsidR="00CF5A61" w:rsidRPr="00873A07">
        <w:rPr>
          <w:kern w:val="0"/>
          <w:sz w:val="28"/>
          <w:szCs w:val="28"/>
        </w:rPr>
        <w:t xml:space="preserve">образуемого земельного участка устанавливается </w:t>
      </w:r>
      <w:r w:rsidRPr="00873A07">
        <w:rPr>
          <w:kern w:val="0"/>
          <w:sz w:val="28"/>
          <w:szCs w:val="28"/>
        </w:rPr>
        <w:t>в</w:t>
      </w:r>
      <w:r w:rsidR="0025484B">
        <w:rPr>
          <w:kern w:val="0"/>
          <w:sz w:val="28"/>
          <w:szCs w:val="28"/>
        </w:rPr>
        <w:t> </w:t>
      </w:r>
      <w:r w:rsidRPr="00873A07">
        <w:rPr>
          <w:kern w:val="0"/>
          <w:sz w:val="28"/>
          <w:szCs w:val="28"/>
        </w:rPr>
        <w:t xml:space="preserve">соответствии с Правилами землепользования и застройки </w:t>
      </w:r>
      <w:r w:rsidR="00CF5A61" w:rsidRPr="00873A07">
        <w:rPr>
          <w:kern w:val="0"/>
          <w:sz w:val="28"/>
          <w:szCs w:val="28"/>
        </w:rPr>
        <w:t>как</w:t>
      </w:r>
      <w:r w:rsidR="0025484B">
        <w:rPr>
          <w:kern w:val="0"/>
          <w:sz w:val="28"/>
          <w:szCs w:val="28"/>
        </w:rPr>
        <w:t> </w:t>
      </w:r>
      <w:r w:rsidRPr="00873A07">
        <w:rPr>
          <w:kern w:val="0"/>
          <w:sz w:val="28"/>
          <w:szCs w:val="28"/>
        </w:rPr>
        <w:t>«</w:t>
      </w:r>
      <w:r w:rsidRPr="00873A07">
        <w:rPr>
          <w:rFonts w:eastAsia="Calibri"/>
          <w:kern w:val="0"/>
          <w:sz w:val="28"/>
          <w:szCs w:val="28"/>
        </w:rPr>
        <w:t>Для</w:t>
      </w:r>
      <w:r w:rsidR="0025484B">
        <w:rPr>
          <w:rFonts w:eastAsia="Calibri"/>
          <w:kern w:val="0"/>
          <w:sz w:val="28"/>
          <w:szCs w:val="28"/>
        </w:rPr>
        <w:t> </w:t>
      </w:r>
      <w:r w:rsidRPr="00873A07">
        <w:rPr>
          <w:rFonts w:eastAsia="Calibri"/>
          <w:kern w:val="0"/>
          <w:sz w:val="28"/>
          <w:szCs w:val="28"/>
        </w:rPr>
        <w:t>индивидуального жилищного строительства</w:t>
      </w:r>
      <w:r w:rsidR="00CF5A61" w:rsidRPr="00873A07">
        <w:rPr>
          <w:rFonts w:eastAsia="Calibri"/>
          <w:kern w:val="0"/>
          <w:sz w:val="28"/>
          <w:szCs w:val="28"/>
        </w:rPr>
        <w:t>» (2.1</w:t>
      </w:r>
      <w:bookmarkStart w:id="3" w:name="_GoBack"/>
      <w:bookmarkEnd w:id="3"/>
      <w:r w:rsidRPr="00873A07">
        <w:rPr>
          <w:rFonts w:eastAsia="Calibri"/>
          <w:kern w:val="0"/>
          <w:sz w:val="28"/>
          <w:szCs w:val="28"/>
        </w:rPr>
        <w:t>)</w:t>
      </w:r>
      <w:r w:rsidRPr="00873A07">
        <w:rPr>
          <w:kern w:val="0"/>
          <w:sz w:val="28"/>
          <w:szCs w:val="28"/>
        </w:rPr>
        <w:t xml:space="preserve">. </w:t>
      </w:r>
    </w:p>
    <w:p w:rsidR="00F50683" w:rsidRPr="00873A07" w:rsidRDefault="00F50683" w:rsidP="00D1791F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873A07">
        <w:rPr>
          <w:kern w:val="0"/>
          <w:sz w:val="28"/>
          <w:szCs w:val="28"/>
        </w:rPr>
        <w:lastRenderedPageBreak/>
        <w:t>Предельные размеры земельн</w:t>
      </w:r>
      <w:r w:rsidR="002D794C" w:rsidRPr="00873A07">
        <w:rPr>
          <w:kern w:val="0"/>
          <w:sz w:val="28"/>
          <w:szCs w:val="28"/>
        </w:rPr>
        <w:t>ого</w:t>
      </w:r>
      <w:r w:rsidRPr="00873A07">
        <w:rPr>
          <w:kern w:val="0"/>
          <w:sz w:val="28"/>
          <w:szCs w:val="28"/>
        </w:rPr>
        <w:t xml:space="preserve"> участк</w:t>
      </w:r>
      <w:r w:rsidR="002D794C" w:rsidRPr="00873A07">
        <w:rPr>
          <w:kern w:val="0"/>
          <w:sz w:val="28"/>
          <w:szCs w:val="28"/>
        </w:rPr>
        <w:t>а</w:t>
      </w:r>
      <w:r w:rsidRPr="00873A07">
        <w:rPr>
          <w:kern w:val="0"/>
          <w:sz w:val="28"/>
          <w:szCs w:val="28"/>
        </w:rPr>
        <w:t xml:space="preserve"> </w:t>
      </w:r>
      <w:r w:rsidR="002D794C" w:rsidRPr="00873A07">
        <w:rPr>
          <w:kern w:val="0"/>
          <w:sz w:val="28"/>
          <w:szCs w:val="28"/>
        </w:rPr>
        <w:t>с</w:t>
      </w:r>
      <w:r w:rsidRPr="00873A07">
        <w:rPr>
          <w:kern w:val="0"/>
          <w:sz w:val="28"/>
          <w:szCs w:val="28"/>
        </w:rPr>
        <w:t xml:space="preserve"> данн</w:t>
      </w:r>
      <w:r w:rsidR="002D794C" w:rsidRPr="00873A07">
        <w:rPr>
          <w:kern w:val="0"/>
          <w:sz w:val="28"/>
          <w:szCs w:val="28"/>
        </w:rPr>
        <w:t>ым</w:t>
      </w:r>
      <w:r w:rsidRPr="00873A07">
        <w:rPr>
          <w:kern w:val="0"/>
          <w:sz w:val="28"/>
          <w:szCs w:val="28"/>
        </w:rPr>
        <w:t xml:space="preserve"> вид</w:t>
      </w:r>
      <w:r w:rsidR="002D794C" w:rsidRPr="00873A07">
        <w:rPr>
          <w:kern w:val="0"/>
          <w:sz w:val="28"/>
          <w:szCs w:val="28"/>
        </w:rPr>
        <w:t>ом</w:t>
      </w:r>
      <w:r w:rsidRPr="00873A07">
        <w:rPr>
          <w:kern w:val="0"/>
          <w:sz w:val="28"/>
          <w:szCs w:val="28"/>
        </w:rPr>
        <w:t xml:space="preserve"> разрешенного использования</w:t>
      </w:r>
      <w:r w:rsidR="002D794C" w:rsidRPr="00873A07">
        <w:rPr>
          <w:kern w:val="0"/>
          <w:sz w:val="28"/>
          <w:szCs w:val="28"/>
        </w:rPr>
        <w:t>:</w:t>
      </w:r>
      <w:r w:rsidRPr="00873A07">
        <w:rPr>
          <w:kern w:val="0"/>
          <w:sz w:val="28"/>
          <w:szCs w:val="28"/>
        </w:rPr>
        <w:t xml:space="preserve"> </w:t>
      </w:r>
      <w:r w:rsidR="001614CE">
        <w:rPr>
          <w:kern w:val="0"/>
          <w:sz w:val="28"/>
          <w:szCs w:val="28"/>
        </w:rPr>
        <w:t xml:space="preserve">минимальный </w:t>
      </w:r>
      <w:r w:rsidR="002D794C" w:rsidRPr="00873A07">
        <w:rPr>
          <w:kern w:val="0"/>
          <w:sz w:val="28"/>
          <w:szCs w:val="28"/>
        </w:rPr>
        <w:t>– 300 кв. м</w:t>
      </w:r>
      <w:r w:rsidR="00873A07" w:rsidRPr="00873A07">
        <w:rPr>
          <w:kern w:val="0"/>
          <w:sz w:val="28"/>
          <w:szCs w:val="28"/>
        </w:rPr>
        <w:t xml:space="preserve"> </w:t>
      </w:r>
      <w:r w:rsidRPr="00873A07">
        <w:rPr>
          <w:kern w:val="0"/>
          <w:sz w:val="28"/>
          <w:szCs w:val="28"/>
        </w:rPr>
        <w:t>и</w:t>
      </w:r>
      <w:r w:rsidR="002D794C" w:rsidRPr="00873A07">
        <w:rPr>
          <w:kern w:val="0"/>
          <w:sz w:val="28"/>
          <w:szCs w:val="28"/>
        </w:rPr>
        <w:t xml:space="preserve"> максимальный –</w:t>
      </w:r>
      <w:r w:rsidR="00873A07" w:rsidRPr="00873A07">
        <w:rPr>
          <w:kern w:val="0"/>
          <w:sz w:val="28"/>
          <w:szCs w:val="28"/>
        </w:rPr>
        <w:t xml:space="preserve"> </w:t>
      </w:r>
      <w:r w:rsidR="002D794C" w:rsidRPr="00873A07">
        <w:rPr>
          <w:kern w:val="0"/>
          <w:sz w:val="28"/>
          <w:szCs w:val="28"/>
        </w:rPr>
        <w:t>800 кв. м</w:t>
      </w:r>
      <w:r w:rsidRPr="00873A07">
        <w:rPr>
          <w:kern w:val="0"/>
          <w:sz w:val="28"/>
          <w:szCs w:val="28"/>
        </w:rPr>
        <w:t xml:space="preserve">. </w:t>
      </w:r>
    </w:p>
    <w:p w:rsidR="004B38D7" w:rsidRPr="00873A07" w:rsidRDefault="00F50683" w:rsidP="00D1791F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873A07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</w:t>
      </w:r>
      <w:r w:rsidR="002D794C" w:rsidRPr="00873A07">
        <w:rPr>
          <w:kern w:val="0"/>
          <w:sz w:val="28"/>
          <w:szCs w:val="28"/>
        </w:rPr>
        <w:t>я), границ территориальных зон,</w:t>
      </w:r>
      <w:r w:rsidRPr="00873A07">
        <w:rPr>
          <w:kern w:val="0"/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</w:t>
      </w:r>
      <w:r w:rsidR="0025484B">
        <w:rPr>
          <w:kern w:val="0"/>
          <w:sz w:val="28"/>
          <w:szCs w:val="28"/>
        </w:rPr>
        <w:t> </w:t>
      </w:r>
      <w:r w:rsidRPr="00873A07">
        <w:rPr>
          <w:kern w:val="0"/>
          <w:sz w:val="28"/>
          <w:szCs w:val="28"/>
        </w:rPr>
        <w:t xml:space="preserve">соответствии с иными нормативами градостроительного проектирования. </w:t>
      </w:r>
    </w:p>
    <w:p w:rsidR="00F50683" w:rsidRPr="00873A07" w:rsidRDefault="00F50683" w:rsidP="00D1791F">
      <w:pPr>
        <w:widowControl/>
        <w:tabs>
          <w:tab w:val="left" w:pos="426"/>
        </w:tabs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873A07">
        <w:rPr>
          <w:rFonts w:eastAsia="Calibri"/>
          <w:kern w:val="0"/>
          <w:sz w:val="28"/>
          <w:szCs w:val="28"/>
          <w:lang w:eastAsia="ar-SA"/>
        </w:rPr>
        <w:t>Ведомость координат</w:t>
      </w:r>
      <w:r w:rsidR="002D794C" w:rsidRPr="00873A07">
        <w:rPr>
          <w:rFonts w:eastAsia="Calibri"/>
          <w:kern w:val="0"/>
          <w:sz w:val="28"/>
          <w:szCs w:val="28"/>
          <w:lang w:eastAsia="ar-SA"/>
        </w:rPr>
        <w:t xml:space="preserve"> характерных точек границ образуемого земельного участка</w:t>
      </w:r>
      <w:r w:rsidRPr="00873A07">
        <w:rPr>
          <w:rFonts w:eastAsia="Calibri"/>
          <w:kern w:val="0"/>
          <w:sz w:val="28"/>
          <w:szCs w:val="28"/>
          <w:lang w:eastAsia="ar-SA"/>
        </w:rPr>
        <w:t xml:space="preserve"> представлена в таблице № </w:t>
      </w:r>
      <w:r w:rsidR="002D794C" w:rsidRPr="00873A07">
        <w:rPr>
          <w:rFonts w:eastAsia="Calibri"/>
          <w:kern w:val="0"/>
          <w:sz w:val="28"/>
          <w:szCs w:val="28"/>
          <w:lang w:eastAsia="ar-SA"/>
        </w:rPr>
        <w:t>20</w:t>
      </w:r>
      <w:r w:rsidRPr="00873A07">
        <w:rPr>
          <w:rFonts w:eastAsia="Calibri"/>
          <w:kern w:val="0"/>
          <w:sz w:val="28"/>
          <w:szCs w:val="28"/>
          <w:lang w:eastAsia="ar-SA"/>
        </w:rPr>
        <w:t>.</w:t>
      </w:r>
    </w:p>
    <w:p w:rsidR="00F50683" w:rsidRPr="00873A07" w:rsidRDefault="00F50683" w:rsidP="00D1791F">
      <w:pPr>
        <w:widowControl/>
        <w:tabs>
          <w:tab w:val="left" w:pos="426"/>
        </w:tabs>
        <w:autoSpaceDN/>
        <w:spacing w:line="252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873A07">
        <w:rPr>
          <w:rFonts w:eastAsia="Calibri"/>
          <w:kern w:val="0"/>
          <w:sz w:val="28"/>
          <w:szCs w:val="28"/>
          <w:lang w:eastAsia="ar-SA"/>
        </w:rPr>
        <w:t xml:space="preserve">Таблица № </w:t>
      </w:r>
      <w:r w:rsidR="002D794C" w:rsidRPr="00873A07">
        <w:rPr>
          <w:rFonts w:eastAsia="Calibri"/>
          <w:kern w:val="0"/>
          <w:sz w:val="28"/>
          <w:szCs w:val="28"/>
          <w:lang w:eastAsia="ar-SA"/>
        </w:rPr>
        <w:t>20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873A07" w:rsidRPr="00873A07" w:rsidTr="00375F0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C70F6" w:rsidRDefault="002A0DF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F50683" w:rsidRPr="00873A07" w:rsidRDefault="002A0DF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</w:t>
            </w:r>
            <w:r w:rsidR="00F50683"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683" w:rsidRPr="00873A07" w:rsidRDefault="00F5068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873A07" w:rsidRPr="00873A07" w:rsidTr="00375F0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683" w:rsidRPr="00873A07" w:rsidRDefault="00F5068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683" w:rsidRPr="00873A07" w:rsidRDefault="00F5068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0683" w:rsidRPr="00873A07" w:rsidRDefault="00F5068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873A07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873A07" w:rsidRPr="00873A07" w:rsidTr="00375F0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518524,92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1299482,52</w:t>
            </w:r>
          </w:p>
        </w:tc>
      </w:tr>
      <w:tr w:rsidR="00873A07" w:rsidRPr="00873A07" w:rsidTr="00375F0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518506,63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1299503,17</w:t>
            </w:r>
          </w:p>
        </w:tc>
      </w:tr>
      <w:tr w:rsidR="00873A07" w:rsidRPr="00873A07" w:rsidTr="00375F0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518492,23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1299495,89</w:t>
            </w:r>
          </w:p>
        </w:tc>
      </w:tr>
      <w:tr w:rsidR="00873A07" w:rsidRPr="00873A07" w:rsidTr="00375F0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518491,61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1299475,83</w:t>
            </w:r>
          </w:p>
        </w:tc>
      </w:tr>
      <w:tr w:rsidR="00873A07" w:rsidRPr="00873A07" w:rsidTr="00375F0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518515,76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1299474,28</w:t>
            </w:r>
          </w:p>
        </w:tc>
      </w:tr>
      <w:tr w:rsidR="00F50683" w:rsidRPr="00873A07" w:rsidTr="00375F0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518524,92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0683" w:rsidRPr="00873A07" w:rsidRDefault="00F50683" w:rsidP="00D1791F">
            <w:pPr>
              <w:widowControl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873A07">
              <w:rPr>
                <w:bCs/>
                <w:sz w:val="24"/>
                <w:szCs w:val="24"/>
              </w:rPr>
              <w:t>1299482,52</w:t>
            </w:r>
          </w:p>
        </w:tc>
      </w:tr>
    </w:tbl>
    <w:p w:rsidR="00F50683" w:rsidRPr="00873A07" w:rsidRDefault="00F50683" w:rsidP="00D1791F">
      <w:pPr>
        <w:widowControl/>
        <w:autoSpaceDN/>
        <w:spacing w:line="252" w:lineRule="auto"/>
        <w:ind w:firstLine="0"/>
        <w:textAlignment w:val="auto"/>
        <w:rPr>
          <w:rFonts w:eastAsia="SimSun"/>
          <w:kern w:val="0"/>
          <w:sz w:val="28"/>
          <w:szCs w:val="28"/>
          <w:lang w:eastAsia="x-none"/>
        </w:rPr>
      </w:pPr>
    </w:p>
    <w:p w:rsidR="00B56CFB" w:rsidRPr="00873A07" w:rsidRDefault="00980E95" w:rsidP="00D1791F">
      <w:pPr>
        <w:widowControl/>
        <w:autoSpaceDN/>
        <w:spacing w:line="372" w:lineRule="auto"/>
        <w:ind w:firstLine="709"/>
        <w:textAlignment w:val="auto"/>
        <w:rPr>
          <w:rFonts w:eastAsia="SimSun"/>
          <w:kern w:val="0"/>
          <w:sz w:val="28"/>
          <w:szCs w:val="24"/>
          <w:lang w:eastAsia="x-none"/>
        </w:rPr>
      </w:pPr>
      <w:r w:rsidRPr="00873A07">
        <w:rPr>
          <w:rFonts w:eastAsia="SimSun"/>
          <w:kern w:val="0"/>
          <w:sz w:val="28"/>
          <w:szCs w:val="28"/>
          <w:lang w:eastAsia="x-none"/>
        </w:rPr>
        <w:t xml:space="preserve">Проектом межевания территории предусматривается образование земельных участков, которые </w:t>
      </w:r>
      <w:r w:rsidR="002A0DF3" w:rsidRPr="00873A07">
        <w:rPr>
          <w:rFonts w:eastAsia="SimSun"/>
          <w:kern w:val="0"/>
          <w:sz w:val="28"/>
          <w:szCs w:val="24"/>
          <w:lang w:eastAsia="x-none"/>
        </w:rPr>
        <w:t xml:space="preserve">будут отнесены </w:t>
      </w:r>
      <w:r w:rsidRPr="00873A07">
        <w:rPr>
          <w:rFonts w:eastAsia="SimSun"/>
          <w:kern w:val="0"/>
          <w:sz w:val="28"/>
          <w:szCs w:val="24"/>
          <w:lang w:eastAsia="x-none"/>
        </w:rPr>
        <w:t>к территориям общего пользования или имуществу общего пользования.</w:t>
      </w:r>
      <w:r w:rsidR="00F50683" w:rsidRPr="00873A07">
        <w:rPr>
          <w:rFonts w:eastAsia="SimSun"/>
          <w:kern w:val="0"/>
          <w:sz w:val="24"/>
          <w:szCs w:val="24"/>
          <w:lang w:eastAsia="x-none"/>
        </w:rPr>
        <w:t xml:space="preserve"> </w:t>
      </w:r>
      <w:r w:rsidR="00F50683" w:rsidRPr="00873A07">
        <w:rPr>
          <w:rFonts w:eastAsia="SimSun"/>
          <w:kern w:val="0"/>
          <w:sz w:val="28"/>
          <w:szCs w:val="24"/>
          <w:lang w:eastAsia="x-none"/>
        </w:rPr>
        <w:t>Земельные участки относятся к категории земель населенных пунктов.</w:t>
      </w:r>
      <w:r w:rsidR="00B56CFB" w:rsidRPr="00873A07">
        <w:rPr>
          <w:rFonts w:eastAsia="SimSun"/>
          <w:kern w:val="0"/>
          <w:sz w:val="28"/>
          <w:szCs w:val="24"/>
          <w:lang w:eastAsia="x-none"/>
        </w:rPr>
        <w:t xml:space="preserve"> Перечень и сведения о</w:t>
      </w:r>
      <w:r w:rsidR="000C70F6">
        <w:rPr>
          <w:rFonts w:eastAsia="SimSun"/>
          <w:kern w:val="0"/>
          <w:sz w:val="28"/>
          <w:szCs w:val="24"/>
          <w:lang w:eastAsia="x-none"/>
        </w:rPr>
        <w:t> </w:t>
      </w:r>
      <w:r w:rsidR="00B56CFB" w:rsidRPr="00873A07">
        <w:rPr>
          <w:rFonts w:eastAsia="SimSun"/>
          <w:kern w:val="0"/>
          <w:sz w:val="28"/>
          <w:szCs w:val="24"/>
          <w:lang w:eastAsia="x-none"/>
        </w:rPr>
        <w:t>площади данных земельных участков приведены в таблице № 2</w:t>
      </w:r>
      <w:r w:rsidR="00BE75A8" w:rsidRPr="00873A07">
        <w:rPr>
          <w:rFonts w:eastAsia="SimSun"/>
          <w:kern w:val="0"/>
          <w:sz w:val="28"/>
          <w:szCs w:val="24"/>
          <w:lang w:eastAsia="x-none"/>
        </w:rPr>
        <w:t>1</w:t>
      </w:r>
      <w:r w:rsidR="00B56CFB" w:rsidRPr="00873A07">
        <w:rPr>
          <w:rFonts w:eastAsia="SimSun"/>
          <w:kern w:val="0"/>
          <w:sz w:val="28"/>
          <w:szCs w:val="24"/>
          <w:lang w:eastAsia="x-none"/>
        </w:rPr>
        <w:t>.</w:t>
      </w:r>
    </w:p>
    <w:p w:rsidR="00980E95" w:rsidRPr="00873A07" w:rsidRDefault="00BF0ED9" w:rsidP="00D1791F">
      <w:pPr>
        <w:widowControl/>
        <w:autoSpaceDN/>
        <w:spacing w:line="252" w:lineRule="auto"/>
        <w:ind w:firstLine="0"/>
        <w:jc w:val="right"/>
        <w:textAlignment w:val="auto"/>
        <w:rPr>
          <w:rFonts w:eastAsia="SimSun"/>
          <w:kern w:val="0"/>
          <w:sz w:val="28"/>
          <w:szCs w:val="24"/>
          <w:lang w:eastAsia="x-none"/>
        </w:rPr>
      </w:pPr>
      <w:r w:rsidRPr="00873A07">
        <w:rPr>
          <w:rFonts w:eastAsia="Calibri"/>
          <w:kern w:val="0"/>
          <w:sz w:val="28"/>
          <w:szCs w:val="28"/>
          <w:lang w:eastAsia="ar-SA"/>
        </w:rPr>
        <w:t xml:space="preserve">Таблица № </w:t>
      </w:r>
      <w:r w:rsidR="000061ED" w:rsidRPr="00873A07">
        <w:rPr>
          <w:rFonts w:eastAsia="Calibri"/>
          <w:kern w:val="0"/>
          <w:sz w:val="28"/>
          <w:szCs w:val="28"/>
          <w:lang w:eastAsia="ar-SA"/>
        </w:rPr>
        <w:t>2</w:t>
      </w:r>
      <w:r w:rsidR="0060798F" w:rsidRPr="00873A07">
        <w:rPr>
          <w:rFonts w:eastAsia="Calibri"/>
          <w:kern w:val="0"/>
          <w:sz w:val="28"/>
          <w:szCs w:val="28"/>
          <w:lang w:eastAsia="ar-SA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1"/>
        <w:gridCol w:w="3786"/>
        <w:gridCol w:w="2739"/>
        <w:gridCol w:w="1523"/>
      </w:tblGrid>
      <w:tr w:rsidR="00873A07" w:rsidRPr="00873A07" w:rsidTr="000C70F6">
        <w:trPr>
          <w:trHeight w:val="288"/>
          <w:tblHeader/>
        </w:trPr>
        <w:tc>
          <w:tcPr>
            <w:tcW w:w="1521" w:type="dxa"/>
            <w:noWrap/>
            <w:hideMark/>
          </w:tcPr>
          <w:p w:rsidR="00F50683" w:rsidRPr="00873A07" w:rsidRDefault="0060798F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Условный номер земельного участка</w:t>
            </w:r>
          </w:p>
        </w:tc>
        <w:tc>
          <w:tcPr>
            <w:tcW w:w="3786" w:type="dxa"/>
            <w:noWrap/>
            <w:hideMark/>
          </w:tcPr>
          <w:p w:rsidR="000C70F6" w:rsidRDefault="0060798F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Способ образования</w:t>
            </w:r>
          </w:p>
          <w:p w:rsidR="00F50683" w:rsidRPr="00873A07" w:rsidRDefault="0060798F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земельного участка</w:t>
            </w:r>
          </w:p>
        </w:tc>
        <w:tc>
          <w:tcPr>
            <w:tcW w:w="2739" w:type="dxa"/>
            <w:noWrap/>
            <w:hideMark/>
          </w:tcPr>
          <w:p w:rsidR="00F50683" w:rsidRPr="00873A07" w:rsidRDefault="00F5068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Вид разрешенного использования</w:t>
            </w:r>
            <w:r w:rsidR="0060798F"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 xml:space="preserve"> земельного участка</w:t>
            </w:r>
          </w:p>
        </w:tc>
        <w:tc>
          <w:tcPr>
            <w:tcW w:w="1523" w:type="dxa"/>
            <w:noWrap/>
            <w:hideMark/>
          </w:tcPr>
          <w:p w:rsidR="000C70F6" w:rsidRDefault="00F5068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Площадь</w:t>
            </w:r>
            <w:r w:rsidR="0060798F"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 xml:space="preserve"> земельного участка</w:t>
            </w: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,</w:t>
            </w:r>
          </w:p>
          <w:p w:rsidR="00F50683" w:rsidRPr="00873A07" w:rsidRDefault="00F5068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кв.</w:t>
            </w:r>
            <w:r w:rsidR="0060798F"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 xml:space="preserve"> </w:t>
            </w: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м</w:t>
            </w:r>
          </w:p>
        </w:tc>
      </w:tr>
      <w:tr w:rsidR="00873A07" w:rsidRPr="00873A07" w:rsidTr="000C70F6">
        <w:trPr>
          <w:trHeight w:val="288"/>
        </w:trPr>
        <w:tc>
          <w:tcPr>
            <w:tcW w:w="1521" w:type="dxa"/>
            <w:noWrap/>
            <w:hideMark/>
          </w:tcPr>
          <w:p w:rsidR="00F50683" w:rsidRPr="00873A07" w:rsidRDefault="00F5068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:ЗУ02</w:t>
            </w:r>
          </w:p>
        </w:tc>
        <w:tc>
          <w:tcPr>
            <w:tcW w:w="3786" w:type="dxa"/>
            <w:noWrap/>
            <w:hideMark/>
          </w:tcPr>
          <w:p w:rsidR="00F50683" w:rsidRPr="00873A07" w:rsidRDefault="00F5068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 xml:space="preserve">Образование из земель, </w:t>
            </w:r>
            <w:r w:rsidR="0080268D"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государственная собственность на</w:t>
            </w:r>
            <w:r w:rsidR="000C70F6">
              <w:rPr>
                <w:rFonts w:eastAsia="SimSun"/>
              </w:rPr>
              <w:t> </w:t>
            </w:r>
            <w:r w:rsidR="0080268D"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которые не разграничена</w:t>
            </w:r>
          </w:p>
        </w:tc>
        <w:tc>
          <w:tcPr>
            <w:tcW w:w="2739" w:type="dxa"/>
            <w:noWrap/>
            <w:hideMark/>
          </w:tcPr>
          <w:p w:rsidR="00F50683" w:rsidRPr="00873A07" w:rsidRDefault="00F5068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Бла</w:t>
            </w:r>
            <w:r w:rsidR="0060798F"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гоустройство территории (12.0.2</w:t>
            </w: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)</w:t>
            </w:r>
          </w:p>
        </w:tc>
        <w:tc>
          <w:tcPr>
            <w:tcW w:w="1523" w:type="dxa"/>
            <w:noWrap/>
            <w:hideMark/>
          </w:tcPr>
          <w:p w:rsidR="00F50683" w:rsidRPr="00873A07" w:rsidRDefault="00F5068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89</w:t>
            </w:r>
          </w:p>
        </w:tc>
      </w:tr>
      <w:tr w:rsidR="00873A07" w:rsidRPr="00873A07" w:rsidTr="000C70F6">
        <w:trPr>
          <w:trHeight w:val="288"/>
        </w:trPr>
        <w:tc>
          <w:tcPr>
            <w:tcW w:w="1521" w:type="dxa"/>
            <w:noWrap/>
            <w:hideMark/>
          </w:tcPr>
          <w:p w:rsidR="00F50683" w:rsidRPr="00873A07" w:rsidRDefault="00F5068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:ЗУ03</w:t>
            </w:r>
          </w:p>
        </w:tc>
        <w:tc>
          <w:tcPr>
            <w:tcW w:w="3786" w:type="dxa"/>
            <w:noWrap/>
            <w:hideMark/>
          </w:tcPr>
          <w:p w:rsidR="00F50683" w:rsidRPr="00873A07" w:rsidRDefault="00F5068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 xml:space="preserve">Образование из земель, </w:t>
            </w:r>
            <w:r w:rsidR="0080268D"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государственная собственность на</w:t>
            </w:r>
            <w:r w:rsidR="000C70F6">
              <w:rPr>
                <w:rFonts w:eastAsia="SimSun"/>
                <w:kern w:val="0"/>
                <w:sz w:val="24"/>
                <w:szCs w:val="22"/>
                <w:lang w:eastAsia="zh-CN"/>
              </w:rPr>
              <w:t> </w:t>
            </w:r>
            <w:r w:rsidR="0080268D"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которые не разграничена</w:t>
            </w:r>
          </w:p>
        </w:tc>
        <w:tc>
          <w:tcPr>
            <w:tcW w:w="2739" w:type="dxa"/>
            <w:noWrap/>
            <w:hideMark/>
          </w:tcPr>
          <w:p w:rsidR="00F50683" w:rsidRPr="00873A07" w:rsidRDefault="0060798F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Улично-дорожная сеть (12.0.1</w:t>
            </w:r>
            <w:r w:rsidR="00F50683"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)</w:t>
            </w:r>
          </w:p>
        </w:tc>
        <w:tc>
          <w:tcPr>
            <w:tcW w:w="1523" w:type="dxa"/>
            <w:noWrap/>
            <w:hideMark/>
          </w:tcPr>
          <w:p w:rsidR="00F50683" w:rsidRPr="00873A07" w:rsidRDefault="00F5068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6</w:t>
            </w:r>
            <w:r w:rsidR="0080268D"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724</w:t>
            </w:r>
          </w:p>
        </w:tc>
      </w:tr>
      <w:tr w:rsidR="00873A07" w:rsidRPr="00873A07" w:rsidTr="000C70F6">
        <w:trPr>
          <w:trHeight w:val="288"/>
        </w:trPr>
        <w:tc>
          <w:tcPr>
            <w:tcW w:w="1521" w:type="dxa"/>
            <w:noWrap/>
          </w:tcPr>
          <w:p w:rsidR="0080268D" w:rsidRPr="00873A07" w:rsidRDefault="0080268D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lastRenderedPageBreak/>
              <w:t>:ЗУ05</w:t>
            </w:r>
          </w:p>
        </w:tc>
        <w:tc>
          <w:tcPr>
            <w:tcW w:w="3786" w:type="dxa"/>
            <w:noWrap/>
          </w:tcPr>
          <w:p w:rsidR="0080268D" w:rsidRPr="00873A07" w:rsidRDefault="0080268D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Образование из земель, государственная собственность на</w:t>
            </w:r>
            <w:r w:rsidR="000C70F6">
              <w:rPr>
                <w:rFonts w:eastAsia="SimSun"/>
                <w:kern w:val="0"/>
                <w:sz w:val="24"/>
                <w:szCs w:val="22"/>
                <w:lang w:eastAsia="zh-CN"/>
              </w:rPr>
              <w:t> </w:t>
            </w: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которые не разграничена</w:t>
            </w:r>
          </w:p>
        </w:tc>
        <w:tc>
          <w:tcPr>
            <w:tcW w:w="2739" w:type="dxa"/>
            <w:noWrap/>
          </w:tcPr>
          <w:p w:rsidR="0080268D" w:rsidRPr="00873A07" w:rsidRDefault="0080268D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Бла</w:t>
            </w:r>
            <w:r w:rsidR="0060798F"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гоустройство территории (12.0.2</w:t>
            </w: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)</w:t>
            </w:r>
          </w:p>
        </w:tc>
        <w:tc>
          <w:tcPr>
            <w:tcW w:w="1523" w:type="dxa"/>
            <w:noWrap/>
          </w:tcPr>
          <w:p w:rsidR="0080268D" w:rsidRPr="00873A07" w:rsidRDefault="0080268D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816</w:t>
            </w:r>
          </w:p>
        </w:tc>
      </w:tr>
      <w:tr w:rsidR="00873A07" w:rsidRPr="00873A07" w:rsidTr="000C70F6">
        <w:trPr>
          <w:trHeight w:val="288"/>
        </w:trPr>
        <w:tc>
          <w:tcPr>
            <w:tcW w:w="1521" w:type="dxa"/>
            <w:noWrap/>
            <w:hideMark/>
          </w:tcPr>
          <w:p w:rsidR="00F50683" w:rsidRPr="00873A07" w:rsidRDefault="00F5068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:ЗУ06</w:t>
            </w:r>
          </w:p>
        </w:tc>
        <w:tc>
          <w:tcPr>
            <w:tcW w:w="3786" w:type="dxa"/>
            <w:noWrap/>
            <w:hideMark/>
          </w:tcPr>
          <w:p w:rsidR="00F50683" w:rsidRPr="00873A07" w:rsidRDefault="0080268D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Образование из земель, государственная собственность на</w:t>
            </w:r>
            <w:r w:rsidR="000C70F6">
              <w:rPr>
                <w:rFonts w:eastAsia="SimSun"/>
                <w:kern w:val="0"/>
                <w:sz w:val="24"/>
                <w:szCs w:val="22"/>
                <w:lang w:eastAsia="zh-CN"/>
              </w:rPr>
              <w:t> </w:t>
            </w: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которые не разграничена</w:t>
            </w:r>
          </w:p>
        </w:tc>
        <w:tc>
          <w:tcPr>
            <w:tcW w:w="2739" w:type="dxa"/>
            <w:noWrap/>
            <w:hideMark/>
          </w:tcPr>
          <w:p w:rsidR="00F50683" w:rsidRPr="00873A07" w:rsidRDefault="00F5068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Бла</w:t>
            </w:r>
            <w:r w:rsidR="0060798F"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гоустройство территории (12.0.2</w:t>
            </w: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)</w:t>
            </w:r>
          </w:p>
        </w:tc>
        <w:tc>
          <w:tcPr>
            <w:tcW w:w="1523" w:type="dxa"/>
            <w:noWrap/>
            <w:hideMark/>
          </w:tcPr>
          <w:p w:rsidR="00F50683" w:rsidRPr="00873A07" w:rsidRDefault="00824A5B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809</w:t>
            </w:r>
          </w:p>
        </w:tc>
      </w:tr>
      <w:tr w:rsidR="00873A07" w:rsidRPr="00873A07" w:rsidTr="000C70F6">
        <w:trPr>
          <w:trHeight w:val="288"/>
        </w:trPr>
        <w:tc>
          <w:tcPr>
            <w:tcW w:w="1521" w:type="dxa"/>
            <w:noWrap/>
            <w:hideMark/>
          </w:tcPr>
          <w:p w:rsidR="00F50683" w:rsidRPr="00873A07" w:rsidRDefault="00F5068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:ЗУ07</w:t>
            </w:r>
          </w:p>
        </w:tc>
        <w:tc>
          <w:tcPr>
            <w:tcW w:w="3786" w:type="dxa"/>
            <w:noWrap/>
            <w:hideMark/>
          </w:tcPr>
          <w:p w:rsidR="00F50683" w:rsidRPr="00873A07" w:rsidRDefault="00F5068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Перераспределение земельных</w:t>
            </w:r>
            <w:r w:rsidR="00873A07"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 xml:space="preserve"> </w:t>
            </w: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 xml:space="preserve">участков с кадастровыми номерами 36:34:0206004:374, 36:34:0206004:396, 36:34:0206004:397, 36:34:0206004:398 с землями, </w:t>
            </w:r>
            <w:r w:rsidR="0080268D"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государственная собственность на</w:t>
            </w:r>
            <w:r w:rsidR="000C70F6">
              <w:rPr>
                <w:rFonts w:eastAsia="SimSun"/>
                <w:kern w:val="0"/>
                <w:sz w:val="24"/>
                <w:szCs w:val="22"/>
                <w:lang w:eastAsia="zh-CN"/>
              </w:rPr>
              <w:t> </w:t>
            </w:r>
            <w:r w:rsidR="0080268D"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которые не разграничена</w:t>
            </w:r>
          </w:p>
        </w:tc>
        <w:tc>
          <w:tcPr>
            <w:tcW w:w="2739" w:type="dxa"/>
            <w:noWrap/>
            <w:hideMark/>
          </w:tcPr>
          <w:p w:rsidR="00F50683" w:rsidRPr="00873A07" w:rsidRDefault="00F5068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Бла</w:t>
            </w:r>
            <w:r w:rsidR="0060798F"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гоустройство территории (12.0.2</w:t>
            </w: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)</w:t>
            </w:r>
          </w:p>
        </w:tc>
        <w:tc>
          <w:tcPr>
            <w:tcW w:w="1523" w:type="dxa"/>
            <w:noWrap/>
            <w:hideMark/>
          </w:tcPr>
          <w:p w:rsidR="00F50683" w:rsidRPr="00873A07" w:rsidRDefault="00F5068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173</w:t>
            </w:r>
          </w:p>
        </w:tc>
      </w:tr>
      <w:tr w:rsidR="00873A07" w:rsidRPr="00873A07" w:rsidTr="000C70F6">
        <w:trPr>
          <w:trHeight w:val="288"/>
        </w:trPr>
        <w:tc>
          <w:tcPr>
            <w:tcW w:w="1521" w:type="dxa"/>
            <w:noWrap/>
            <w:hideMark/>
          </w:tcPr>
          <w:p w:rsidR="00F50683" w:rsidRPr="00873A07" w:rsidRDefault="00F5068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:ЗУ08</w:t>
            </w:r>
          </w:p>
        </w:tc>
        <w:tc>
          <w:tcPr>
            <w:tcW w:w="3786" w:type="dxa"/>
            <w:noWrap/>
            <w:hideMark/>
          </w:tcPr>
          <w:p w:rsidR="00F50683" w:rsidRPr="00873A07" w:rsidRDefault="00E13D19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Образование из земель, государственная собственность на</w:t>
            </w:r>
            <w:r w:rsidR="000C70F6">
              <w:rPr>
                <w:rFonts w:eastAsia="SimSun"/>
                <w:kern w:val="0"/>
                <w:sz w:val="24"/>
                <w:szCs w:val="22"/>
                <w:lang w:eastAsia="zh-CN"/>
              </w:rPr>
              <w:t> </w:t>
            </w: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которые не разграничена</w:t>
            </w:r>
          </w:p>
        </w:tc>
        <w:tc>
          <w:tcPr>
            <w:tcW w:w="2739" w:type="dxa"/>
            <w:noWrap/>
            <w:hideMark/>
          </w:tcPr>
          <w:p w:rsidR="00F50683" w:rsidRPr="00873A07" w:rsidRDefault="00F5068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Бла</w:t>
            </w:r>
            <w:r w:rsidR="0060798F"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гоустройство территории (12.0.2</w:t>
            </w: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)</w:t>
            </w:r>
          </w:p>
        </w:tc>
        <w:tc>
          <w:tcPr>
            <w:tcW w:w="1523" w:type="dxa"/>
            <w:noWrap/>
            <w:hideMark/>
          </w:tcPr>
          <w:p w:rsidR="00F50683" w:rsidRPr="00873A07" w:rsidRDefault="00F5068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1</w:t>
            </w:r>
            <w:r w:rsidR="00824A5B"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0049</w:t>
            </w:r>
          </w:p>
        </w:tc>
      </w:tr>
      <w:tr w:rsidR="00873A07" w:rsidRPr="00873A07" w:rsidTr="000C70F6">
        <w:trPr>
          <w:trHeight w:val="288"/>
        </w:trPr>
        <w:tc>
          <w:tcPr>
            <w:tcW w:w="1521" w:type="dxa"/>
            <w:noWrap/>
          </w:tcPr>
          <w:p w:rsidR="00E13D19" w:rsidRPr="00873A07" w:rsidRDefault="0060798F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:</w:t>
            </w:r>
            <w:r w:rsidR="00E13D19"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ЗУ13</w:t>
            </w:r>
          </w:p>
        </w:tc>
        <w:tc>
          <w:tcPr>
            <w:tcW w:w="3786" w:type="dxa"/>
            <w:noWrap/>
          </w:tcPr>
          <w:p w:rsidR="00E13D19" w:rsidRPr="00873A07" w:rsidRDefault="00E13D19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Образование из земель, государственная собственность на</w:t>
            </w:r>
            <w:r w:rsidR="000C70F6">
              <w:rPr>
                <w:rFonts w:eastAsia="SimSun"/>
                <w:kern w:val="0"/>
                <w:sz w:val="24"/>
                <w:szCs w:val="22"/>
                <w:lang w:eastAsia="zh-CN"/>
              </w:rPr>
              <w:t> </w:t>
            </w: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которые не разграничена</w:t>
            </w:r>
          </w:p>
        </w:tc>
        <w:tc>
          <w:tcPr>
            <w:tcW w:w="2739" w:type="dxa"/>
            <w:noWrap/>
          </w:tcPr>
          <w:p w:rsidR="00E13D19" w:rsidRPr="00873A07" w:rsidRDefault="0060798F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Улично-дорожная сеть (12.0.1</w:t>
            </w:r>
            <w:r w:rsidR="00E13D19"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)</w:t>
            </w:r>
          </w:p>
          <w:p w:rsidR="00E13D19" w:rsidRPr="00873A07" w:rsidRDefault="00E13D19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Бла</w:t>
            </w:r>
            <w:r w:rsidR="0060798F"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гоустройство территории (12.0.2</w:t>
            </w: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)</w:t>
            </w:r>
          </w:p>
        </w:tc>
        <w:tc>
          <w:tcPr>
            <w:tcW w:w="1523" w:type="dxa"/>
            <w:noWrap/>
          </w:tcPr>
          <w:p w:rsidR="00E13D19" w:rsidRPr="00873A07" w:rsidRDefault="00E13D19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2892</w:t>
            </w:r>
          </w:p>
        </w:tc>
      </w:tr>
      <w:tr w:rsidR="00873A07" w:rsidRPr="00873A07" w:rsidTr="000C70F6">
        <w:trPr>
          <w:trHeight w:val="288"/>
        </w:trPr>
        <w:tc>
          <w:tcPr>
            <w:tcW w:w="1521" w:type="dxa"/>
            <w:noWrap/>
            <w:hideMark/>
          </w:tcPr>
          <w:p w:rsidR="00F50683" w:rsidRPr="00873A07" w:rsidRDefault="00F5068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:ЗУ14</w:t>
            </w:r>
          </w:p>
        </w:tc>
        <w:tc>
          <w:tcPr>
            <w:tcW w:w="3786" w:type="dxa"/>
            <w:noWrap/>
            <w:hideMark/>
          </w:tcPr>
          <w:p w:rsidR="00F50683" w:rsidRPr="00873A07" w:rsidRDefault="00E13D19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Образование из земель, государственная собственность на</w:t>
            </w:r>
            <w:r w:rsidR="000C70F6">
              <w:rPr>
                <w:rFonts w:eastAsia="SimSun"/>
                <w:kern w:val="0"/>
                <w:sz w:val="24"/>
                <w:szCs w:val="22"/>
                <w:lang w:eastAsia="zh-CN"/>
              </w:rPr>
              <w:t> </w:t>
            </w: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которые не разграничена</w:t>
            </w:r>
          </w:p>
        </w:tc>
        <w:tc>
          <w:tcPr>
            <w:tcW w:w="2739" w:type="dxa"/>
            <w:noWrap/>
            <w:hideMark/>
          </w:tcPr>
          <w:p w:rsidR="00F50683" w:rsidRPr="00873A07" w:rsidRDefault="00F5068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Благоустрой</w:t>
            </w:r>
            <w:r w:rsidR="0060798F"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ство территории (12.0.2</w:t>
            </w: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)</w:t>
            </w:r>
          </w:p>
        </w:tc>
        <w:tc>
          <w:tcPr>
            <w:tcW w:w="1523" w:type="dxa"/>
            <w:noWrap/>
            <w:hideMark/>
          </w:tcPr>
          <w:p w:rsidR="00F50683" w:rsidRPr="00873A07" w:rsidRDefault="00F5068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702</w:t>
            </w:r>
          </w:p>
        </w:tc>
      </w:tr>
      <w:tr w:rsidR="00873A07" w:rsidRPr="00873A07" w:rsidTr="000C70F6">
        <w:trPr>
          <w:trHeight w:val="288"/>
        </w:trPr>
        <w:tc>
          <w:tcPr>
            <w:tcW w:w="1521" w:type="dxa"/>
            <w:noWrap/>
            <w:hideMark/>
          </w:tcPr>
          <w:p w:rsidR="00F50683" w:rsidRPr="00873A07" w:rsidRDefault="00F5068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:ЗУ17</w:t>
            </w:r>
          </w:p>
        </w:tc>
        <w:tc>
          <w:tcPr>
            <w:tcW w:w="3786" w:type="dxa"/>
            <w:noWrap/>
            <w:hideMark/>
          </w:tcPr>
          <w:p w:rsidR="00F50683" w:rsidRPr="00873A07" w:rsidRDefault="00E13D19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Образование из земель, государственная собственность на</w:t>
            </w:r>
            <w:r w:rsidR="000C70F6">
              <w:rPr>
                <w:rFonts w:eastAsia="SimSun"/>
                <w:kern w:val="0"/>
                <w:sz w:val="24"/>
                <w:szCs w:val="22"/>
                <w:lang w:eastAsia="zh-CN"/>
              </w:rPr>
              <w:t> </w:t>
            </w: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которые не разграничена</w:t>
            </w:r>
          </w:p>
        </w:tc>
        <w:tc>
          <w:tcPr>
            <w:tcW w:w="2739" w:type="dxa"/>
            <w:noWrap/>
            <w:hideMark/>
          </w:tcPr>
          <w:p w:rsidR="00F50683" w:rsidRPr="00873A07" w:rsidRDefault="00F5068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Бла</w:t>
            </w:r>
            <w:r w:rsidR="0060798F"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гоустройство территории (12.0.2</w:t>
            </w: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)</w:t>
            </w:r>
          </w:p>
        </w:tc>
        <w:tc>
          <w:tcPr>
            <w:tcW w:w="1523" w:type="dxa"/>
            <w:noWrap/>
            <w:hideMark/>
          </w:tcPr>
          <w:p w:rsidR="00F50683" w:rsidRPr="00873A07" w:rsidRDefault="00F5068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1471</w:t>
            </w:r>
          </w:p>
        </w:tc>
      </w:tr>
      <w:tr w:rsidR="00F50683" w:rsidRPr="00873A07" w:rsidTr="000C70F6">
        <w:trPr>
          <w:trHeight w:val="288"/>
        </w:trPr>
        <w:tc>
          <w:tcPr>
            <w:tcW w:w="1521" w:type="dxa"/>
            <w:noWrap/>
            <w:hideMark/>
          </w:tcPr>
          <w:p w:rsidR="00F50683" w:rsidRPr="00873A07" w:rsidRDefault="00F5068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:ЗУ19</w:t>
            </w:r>
          </w:p>
        </w:tc>
        <w:tc>
          <w:tcPr>
            <w:tcW w:w="3786" w:type="dxa"/>
            <w:noWrap/>
            <w:hideMark/>
          </w:tcPr>
          <w:p w:rsidR="00F50683" w:rsidRPr="00873A07" w:rsidRDefault="00E13D19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Образование из земель, государственная собственность на</w:t>
            </w:r>
            <w:r w:rsidR="000C70F6">
              <w:rPr>
                <w:rFonts w:eastAsia="SimSun"/>
                <w:kern w:val="0"/>
                <w:sz w:val="24"/>
                <w:szCs w:val="22"/>
                <w:lang w:eastAsia="zh-CN"/>
              </w:rPr>
              <w:t> </w:t>
            </w: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которые не разграничена</w:t>
            </w:r>
          </w:p>
        </w:tc>
        <w:tc>
          <w:tcPr>
            <w:tcW w:w="2739" w:type="dxa"/>
            <w:noWrap/>
            <w:hideMark/>
          </w:tcPr>
          <w:p w:rsidR="00F50683" w:rsidRPr="00873A07" w:rsidRDefault="00F5068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Улично-дорожная сеть (12.0.1)</w:t>
            </w:r>
          </w:p>
        </w:tc>
        <w:tc>
          <w:tcPr>
            <w:tcW w:w="1523" w:type="dxa"/>
            <w:noWrap/>
            <w:hideMark/>
          </w:tcPr>
          <w:p w:rsidR="00F50683" w:rsidRPr="00873A07" w:rsidRDefault="00F50683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SimSun"/>
                <w:kern w:val="0"/>
                <w:sz w:val="24"/>
                <w:szCs w:val="22"/>
                <w:lang w:eastAsia="zh-CN"/>
              </w:rPr>
            </w:pPr>
            <w:r w:rsidRPr="00873A07">
              <w:rPr>
                <w:rFonts w:eastAsia="SimSun"/>
                <w:kern w:val="0"/>
                <w:sz w:val="24"/>
                <w:szCs w:val="22"/>
                <w:lang w:eastAsia="zh-CN"/>
              </w:rPr>
              <w:t>5331</w:t>
            </w:r>
          </w:p>
        </w:tc>
      </w:tr>
    </w:tbl>
    <w:p w:rsidR="00BF0ED9" w:rsidRPr="00873A07" w:rsidRDefault="00BF0ED9" w:rsidP="00D1791F">
      <w:pPr>
        <w:pStyle w:val="3e"/>
        <w:tabs>
          <w:tab w:val="left" w:pos="426"/>
        </w:tabs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9827C7" w:rsidRPr="00873A07" w:rsidRDefault="00980E95" w:rsidP="00D1791F">
      <w:pPr>
        <w:widowControl/>
        <w:autoSpaceDN/>
        <w:spacing w:line="348" w:lineRule="auto"/>
        <w:ind w:firstLine="709"/>
        <w:contextualSpacing/>
        <w:textAlignment w:val="auto"/>
        <w:rPr>
          <w:sz w:val="28"/>
          <w:szCs w:val="24"/>
        </w:rPr>
      </w:pPr>
      <w:r w:rsidRPr="00873A07">
        <w:rPr>
          <w:sz w:val="28"/>
          <w:szCs w:val="24"/>
        </w:rPr>
        <w:t xml:space="preserve">Проектом межевания территории </w:t>
      </w:r>
      <w:r w:rsidR="0057160B" w:rsidRPr="00873A07">
        <w:rPr>
          <w:sz w:val="28"/>
          <w:szCs w:val="24"/>
        </w:rPr>
        <w:t>устанавливаются красные линии</w:t>
      </w:r>
      <w:r w:rsidRPr="00873A07">
        <w:rPr>
          <w:sz w:val="28"/>
          <w:szCs w:val="24"/>
        </w:rPr>
        <w:t xml:space="preserve"> с</w:t>
      </w:r>
      <w:r w:rsidR="000C70F6">
        <w:rPr>
          <w:sz w:val="28"/>
          <w:szCs w:val="24"/>
        </w:rPr>
        <w:t> </w:t>
      </w:r>
      <w:r w:rsidRPr="00873A07">
        <w:rPr>
          <w:sz w:val="28"/>
          <w:szCs w:val="24"/>
        </w:rPr>
        <w:t xml:space="preserve">учетом </w:t>
      </w:r>
      <w:r w:rsidR="00E07C58" w:rsidRPr="00873A07">
        <w:rPr>
          <w:sz w:val="28"/>
          <w:szCs w:val="24"/>
        </w:rPr>
        <w:t xml:space="preserve">положений </w:t>
      </w:r>
      <w:r w:rsidRPr="00873A07">
        <w:rPr>
          <w:sz w:val="28"/>
          <w:szCs w:val="24"/>
        </w:rPr>
        <w:t>Правил землепользования и застройки, границ земельных участков, поставленных на кадастровый учет, существующих объектов капитального строительства, границ территориаль</w:t>
      </w:r>
      <w:r w:rsidR="00E07C58" w:rsidRPr="00873A07">
        <w:rPr>
          <w:sz w:val="28"/>
          <w:szCs w:val="24"/>
        </w:rPr>
        <w:t>ных зон и</w:t>
      </w:r>
      <w:r w:rsidR="000C70F6">
        <w:rPr>
          <w:sz w:val="28"/>
          <w:szCs w:val="24"/>
        </w:rPr>
        <w:t> </w:t>
      </w:r>
      <w:r w:rsidR="00E07C58" w:rsidRPr="00873A07">
        <w:rPr>
          <w:sz w:val="28"/>
          <w:szCs w:val="24"/>
        </w:rPr>
        <w:t xml:space="preserve">действующих нормативных </w:t>
      </w:r>
      <w:r w:rsidRPr="00873A07">
        <w:rPr>
          <w:sz w:val="28"/>
          <w:szCs w:val="24"/>
        </w:rPr>
        <w:t>правовых актов.</w:t>
      </w:r>
    </w:p>
    <w:p w:rsidR="00E721D2" w:rsidRPr="00873A07" w:rsidRDefault="00E721D2" w:rsidP="00D1791F">
      <w:pPr>
        <w:widowControl/>
        <w:autoSpaceDN/>
        <w:spacing w:line="348" w:lineRule="auto"/>
        <w:ind w:firstLine="709"/>
        <w:contextualSpacing/>
        <w:textAlignment w:val="auto"/>
        <w:rPr>
          <w:sz w:val="28"/>
          <w:szCs w:val="24"/>
        </w:rPr>
      </w:pPr>
      <w:r w:rsidRPr="00873A07">
        <w:rPr>
          <w:sz w:val="28"/>
          <w:szCs w:val="24"/>
        </w:rPr>
        <w:t xml:space="preserve">Проектом устанавливается красная линия вдоль </w:t>
      </w:r>
      <w:r w:rsidR="00873A07" w:rsidRPr="00873A07">
        <w:rPr>
          <w:sz w:val="28"/>
          <w:szCs w:val="24"/>
        </w:rPr>
        <w:t>ул. </w:t>
      </w:r>
      <w:r w:rsidRPr="00873A07">
        <w:rPr>
          <w:sz w:val="28"/>
          <w:szCs w:val="24"/>
        </w:rPr>
        <w:t>Шишкова и</w:t>
      </w:r>
      <w:r w:rsidR="000C70F6">
        <w:rPr>
          <w:sz w:val="28"/>
          <w:szCs w:val="24"/>
        </w:rPr>
        <w:t> </w:t>
      </w:r>
      <w:r w:rsidR="00873A07" w:rsidRPr="00873A07">
        <w:rPr>
          <w:sz w:val="28"/>
          <w:szCs w:val="24"/>
        </w:rPr>
        <w:t>ул. </w:t>
      </w:r>
      <w:r w:rsidRPr="00873A07">
        <w:rPr>
          <w:sz w:val="28"/>
          <w:szCs w:val="24"/>
        </w:rPr>
        <w:t xml:space="preserve">Багряная. </w:t>
      </w:r>
    </w:p>
    <w:p w:rsidR="007D705E" w:rsidRPr="00873A07" w:rsidRDefault="002227E9" w:rsidP="00D1791F">
      <w:pPr>
        <w:widowControl/>
        <w:tabs>
          <w:tab w:val="left" w:pos="0"/>
        </w:tabs>
        <w:spacing w:line="348" w:lineRule="auto"/>
        <w:ind w:firstLine="709"/>
        <w:contextualSpacing/>
        <w:rPr>
          <w:rFonts w:eastAsia="Calibri"/>
          <w:kern w:val="0"/>
          <w:sz w:val="28"/>
          <w:szCs w:val="28"/>
          <w:lang w:eastAsia="ar-SA"/>
        </w:rPr>
      </w:pPr>
      <w:bookmarkStart w:id="4" w:name="_gjdgxs" w:colFirst="0" w:colLast="0"/>
      <w:bookmarkEnd w:id="4"/>
      <w:r w:rsidRPr="00873A07">
        <w:rPr>
          <w:sz w:val="28"/>
          <w:szCs w:val="24"/>
        </w:rPr>
        <w:t>В</w:t>
      </w:r>
      <w:r w:rsidR="00980E95" w:rsidRPr="00873A07">
        <w:rPr>
          <w:rFonts w:eastAsia="Calibri"/>
          <w:kern w:val="0"/>
          <w:sz w:val="28"/>
          <w:szCs w:val="28"/>
          <w:lang w:eastAsia="ar-SA"/>
        </w:rPr>
        <w:t>едомость координат</w:t>
      </w:r>
      <w:r w:rsidR="00E07C58" w:rsidRPr="00873A07">
        <w:rPr>
          <w:rFonts w:eastAsia="Calibri"/>
          <w:kern w:val="0"/>
          <w:sz w:val="28"/>
          <w:szCs w:val="28"/>
          <w:lang w:eastAsia="ar-SA"/>
        </w:rPr>
        <w:t xml:space="preserve"> характерных точек устанавливаемых</w:t>
      </w:r>
      <w:r w:rsidR="009827C7" w:rsidRPr="00873A07">
        <w:rPr>
          <w:rFonts w:eastAsia="Calibri"/>
          <w:kern w:val="0"/>
          <w:sz w:val="28"/>
          <w:szCs w:val="28"/>
          <w:lang w:eastAsia="ar-SA"/>
        </w:rPr>
        <w:t xml:space="preserve"> красных линий </w:t>
      </w:r>
      <w:r w:rsidR="00980E95" w:rsidRPr="00873A07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№ </w:t>
      </w:r>
      <w:r w:rsidR="009D282C" w:rsidRPr="00873A07">
        <w:rPr>
          <w:rFonts w:eastAsia="Calibri"/>
          <w:kern w:val="0"/>
          <w:sz w:val="28"/>
          <w:szCs w:val="28"/>
          <w:lang w:eastAsia="ar-SA"/>
        </w:rPr>
        <w:t>2</w:t>
      </w:r>
      <w:r w:rsidR="00E07C58" w:rsidRPr="00873A07">
        <w:rPr>
          <w:rFonts w:eastAsia="Calibri"/>
          <w:kern w:val="0"/>
          <w:sz w:val="28"/>
          <w:szCs w:val="28"/>
          <w:lang w:eastAsia="ar-SA"/>
        </w:rPr>
        <w:t>2</w:t>
      </w:r>
      <w:r w:rsidR="00980E95" w:rsidRPr="00873A07">
        <w:rPr>
          <w:rFonts w:eastAsia="Calibri"/>
          <w:kern w:val="0"/>
          <w:sz w:val="28"/>
          <w:szCs w:val="28"/>
          <w:lang w:eastAsia="ar-SA"/>
        </w:rPr>
        <w:t>.</w:t>
      </w:r>
    </w:p>
    <w:p w:rsidR="00980E95" w:rsidRPr="00873A07" w:rsidRDefault="00980E95" w:rsidP="00D1791F">
      <w:pPr>
        <w:widowControl/>
        <w:tabs>
          <w:tab w:val="left" w:pos="426"/>
        </w:tabs>
        <w:autoSpaceDN/>
        <w:spacing w:line="228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873A07">
        <w:rPr>
          <w:rFonts w:eastAsia="Calibri"/>
          <w:kern w:val="0"/>
          <w:sz w:val="28"/>
          <w:szCs w:val="28"/>
          <w:lang w:eastAsia="ar-SA"/>
        </w:rPr>
        <w:lastRenderedPageBreak/>
        <w:t xml:space="preserve">Таблица № </w:t>
      </w:r>
      <w:r w:rsidR="009D282C" w:rsidRPr="00873A07">
        <w:rPr>
          <w:rFonts w:eastAsia="Calibri"/>
          <w:kern w:val="0"/>
          <w:sz w:val="28"/>
          <w:szCs w:val="28"/>
          <w:lang w:eastAsia="ar-SA"/>
        </w:rPr>
        <w:t>2</w:t>
      </w:r>
      <w:r w:rsidR="00E07C58" w:rsidRPr="00873A07">
        <w:rPr>
          <w:rFonts w:eastAsia="Calibri"/>
          <w:kern w:val="0"/>
          <w:sz w:val="28"/>
          <w:szCs w:val="28"/>
          <w:lang w:eastAsia="ar-SA"/>
        </w:rPr>
        <w:t>2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3585"/>
        <w:gridCol w:w="2853"/>
        <w:gridCol w:w="3131"/>
      </w:tblGrid>
      <w:tr w:rsidR="00873A07" w:rsidRPr="00F60470" w:rsidTr="00E07C58">
        <w:trPr>
          <w:trHeight w:val="300"/>
          <w:tblHeader/>
        </w:trPr>
        <w:tc>
          <w:tcPr>
            <w:tcW w:w="1873" w:type="pct"/>
            <w:vMerge w:val="restart"/>
            <w:vAlign w:val="center"/>
            <w:hideMark/>
          </w:tcPr>
          <w:p w:rsidR="000C70F6" w:rsidRPr="00F60470" w:rsidRDefault="00E07C58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kern w:val="0"/>
                <w:sz w:val="24"/>
                <w:szCs w:val="24"/>
              </w:rPr>
              <w:t>Номер</w:t>
            </w:r>
          </w:p>
          <w:p w:rsidR="0056485C" w:rsidRPr="00F60470" w:rsidRDefault="0056485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kern w:val="0"/>
                <w:sz w:val="24"/>
                <w:szCs w:val="24"/>
              </w:rPr>
              <w:t>характерн</w:t>
            </w:r>
            <w:r w:rsidR="00E07C58" w:rsidRPr="00F60470">
              <w:rPr>
                <w:rFonts w:ascii="Times New Roman" w:hAnsi="Times New Roman"/>
                <w:kern w:val="0"/>
                <w:sz w:val="24"/>
                <w:szCs w:val="24"/>
              </w:rPr>
              <w:t>ой</w:t>
            </w:r>
            <w:r w:rsidRPr="00F60470">
              <w:rPr>
                <w:rFonts w:ascii="Times New Roman" w:hAnsi="Times New Roman"/>
                <w:kern w:val="0"/>
                <w:sz w:val="24"/>
                <w:szCs w:val="24"/>
              </w:rPr>
              <w:t xml:space="preserve"> точк</w:t>
            </w:r>
            <w:r w:rsidR="00E07C58" w:rsidRPr="00F60470">
              <w:rPr>
                <w:rFonts w:ascii="Times New Roman" w:hAnsi="Times New Roman"/>
                <w:kern w:val="0"/>
                <w:sz w:val="24"/>
                <w:szCs w:val="24"/>
              </w:rPr>
              <w:t>и</w:t>
            </w:r>
          </w:p>
        </w:tc>
        <w:tc>
          <w:tcPr>
            <w:tcW w:w="3127" w:type="pct"/>
            <w:gridSpan w:val="2"/>
            <w:hideMark/>
          </w:tcPr>
          <w:p w:rsidR="0056485C" w:rsidRPr="00F60470" w:rsidRDefault="0056485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kern w:val="0"/>
                <w:sz w:val="24"/>
                <w:szCs w:val="24"/>
              </w:rPr>
              <w:t>Координаты</w:t>
            </w:r>
          </w:p>
        </w:tc>
      </w:tr>
      <w:tr w:rsidR="00873A07" w:rsidRPr="00F60470" w:rsidTr="00E07C58">
        <w:trPr>
          <w:trHeight w:val="400"/>
          <w:tblHeader/>
        </w:trPr>
        <w:tc>
          <w:tcPr>
            <w:tcW w:w="1873" w:type="pct"/>
            <w:vMerge/>
            <w:hideMark/>
          </w:tcPr>
          <w:p w:rsidR="0056485C" w:rsidRPr="00F60470" w:rsidRDefault="0056485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91" w:type="pct"/>
            <w:hideMark/>
          </w:tcPr>
          <w:p w:rsidR="0056485C" w:rsidRPr="00F60470" w:rsidRDefault="0056485C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kern w:val="0"/>
                <w:sz w:val="24"/>
                <w:szCs w:val="24"/>
              </w:rPr>
              <w:t>Х</w:t>
            </w:r>
          </w:p>
        </w:tc>
        <w:tc>
          <w:tcPr>
            <w:tcW w:w="1636" w:type="pct"/>
            <w:hideMark/>
          </w:tcPr>
          <w:p w:rsidR="0056485C" w:rsidRPr="00F60470" w:rsidRDefault="0025484B" w:rsidP="00D1791F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873A07" w:rsidRPr="00F60470" w:rsidTr="002E21BE">
        <w:trPr>
          <w:trHeight w:val="300"/>
        </w:trPr>
        <w:tc>
          <w:tcPr>
            <w:tcW w:w="5000" w:type="pct"/>
            <w:gridSpan w:val="3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Красная линия 1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518637,65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1299329,27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518638,63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1299338,82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518639,08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1299344,72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518633,53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1299369,42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518624,31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1299399,4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518620,44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1299400,46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518606,48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1299401,51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518586,7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1299403,24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518566,23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1299404,48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518546,66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1299406,09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518526,89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1299407,43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518506,64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1299409,49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518486,2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1299411,37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518484,54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1299380,74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518482,57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1299354,81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518498,35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1299349,6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518513,81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1299348,42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518553,67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1299345,08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518573,61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1299343,3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518613,76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1299340,87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518613,38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1299331,6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518637,65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1299329,27</w:t>
            </w:r>
          </w:p>
        </w:tc>
      </w:tr>
      <w:tr w:rsidR="00873A07" w:rsidRPr="00F60470" w:rsidTr="002E21BE">
        <w:trPr>
          <w:trHeight w:val="300"/>
        </w:trPr>
        <w:tc>
          <w:tcPr>
            <w:tcW w:w="5000" w:type="pct"/>
            <w:gridSpan w:val="3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Красная линия 2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518627,15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1299411,36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518598,27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1299473,75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518584,36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1299511,01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518581,07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1299511,28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518561,04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1299512,76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518536,11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1299514,63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518520,94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1299515,96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518506,63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1299503,17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518492,23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1299495,89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518491,61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1299475,83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518489,46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1299451,07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518488,01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1299431,85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518487,63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1299421,12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518507,57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1299419,6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518549,52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1299416,39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518550,34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1299432,19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518550,23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1299432,21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518550,78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1299446,17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518557,08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1299445,63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20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518554,93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1299416,64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518574,43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1299415,62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518594,35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1299413,88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69799E" w:rsidRPr="00F60470" w:rsidRDefault="0069799E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491" w:type="pct"/>
            <w:noWrap/>
          </w:tcPr>
          <w:p w:rsidR="0069799E" w:rsidRPr="00F60470" w:rsidRDefault="0069799E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518623,43</w:t>
            </w:r>
          </w:p>
        </w:tc>
        <w:tc>
          <w:tcPr>
            <w:tcW w:w="1636" w:type="pct"/>
            <w:noWrap/>
          </w:tcPr>
          <w:p w:rsidR="0069799E" w:rsidRPr="00F60470" w:rsidRDefault="0069799E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1299411,64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518627,15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1299411,36</w:t>
            </w:r>
          </w:p>
        </w:tc>
      </w:tr>
      <w:tr w:rsidR="00873A07" w:rsidRPr="00F60470" w:rsidTr="002E21BE">
        <w:trPr>
          <w:trHeight w:val="300"/>
        </w:trPr>
        <w:tc>
          <w:tcPr>
            <w:tcW w:w="5000" w:type="pct"/>
            <w:gridSpan w:val="3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Красная линия 3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518580,63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1299521,02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518532,17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1299604,21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518490,09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1299573,5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518491,31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1299560,94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518499,94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1299549,18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518517,53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1299526,24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518545,29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1299524,07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518553,58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1299523,12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491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518575,54</w:t>
            </w:r>
          </w:p>
        </w:tc>
        <w:tc>
          <w:tcPr>
            <w:tcW w:w="1636" w:type="pct"/>
            <w:noWrap/>
          </w:tcPr>
          <w:p w:rsidR="0056485C" w:rsidRPr="00F60470" w:rsidRDefault="0056485C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1299521,48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572065" w:rsidRPr="00F60470" w:rsidRDefault="00572065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1" w:type="pct"/>
            <w:noWrap/>
          </w:tcPr>
          <w:p w:rsidR="00572065" w:rsidRPr="00F60470" w:rsidRDefault="00572065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518580,63</w:t>
            </w:r>
          </w:p>
        </w:tc>
        <w:tc>
          <w:tcPr>
            <w:tcW w:w="1636" w:type="pct"/>
            <w:noWrap/>
          </w:tcPr>
          <w:p w:rsidR="00572065" w:rsidRPr="00F60470" w:rsidRDefault="00572065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0470">
              <w:rPr>
                <w:rFonts w:ascii="Times New Roman" w:hAnsi="Times New Roman"/>
                <w:bCs/>
                <w:sz w:val="24"/>
                <w:szCs w:val="24"/>
              </w:rPr>
              <w:t>1299521,02</w:t>
            </w:r>
          </w:p>
        </w:tc>
      </w:tr>
      <w:tr w:rsidR="00873A07" w:rsidRPr="00F60470" w:rsidTr="002E21BE">
        <w:trPr>
          <w:trHeight w:val="300"/>
        </w:trPr>
        <w:tc>
          <w:tcPr>
            <w:tcW w:w="5000" w:type="pct"/>
            <w:gridSpan w:val="3"/>
            <w:noWrap/>
          </w:tcPr>
          <w:p w:rsidR="002E21BE" w:rsidRPr="00F60470" w:rsidRDefault="002E21BE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highlight w:val="darkYellow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Красная линия 4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518529,98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1299615,64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518513,02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1299603,25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518515,1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1299599,01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518489,22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1299580,69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518481,16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1299607,88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518473,3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1299629,69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518471,09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1299655,59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518456,54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1299651,04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518448,66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1299646,67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518456,35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1299641,78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518467,91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1299608,69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518474,37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1299590,43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518477,85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1299580,52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518477,87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1299557,02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518490,64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1299541,63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518498,12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1299531,86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518498,87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1299529,88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518484,79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1299524,42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518484,76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1299518,44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518482,66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1299496,41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518480,99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1299474,48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518479,68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1299457,36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518475,99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1299406,5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518475,56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1299401,48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518471,77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1299351,63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518471,4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1299346,83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518466,11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1299334,76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518400,47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1299340,18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518403,73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1299385,18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518399,66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1299385,34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518395,55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1299404,63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518396,46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1299413,42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518397,65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1299445,31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518399,88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1299504,39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518400,39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1299519,19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518389,97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1299519,71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518390,71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1299546,49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518411,42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1299562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518425,91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1299535,5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491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518433,52</w:t>
            </w:r>
          </w:p>
        </w:tc>
        <w:tc>
          <w:tcPr>
            <w:tcW w:w="1636" w:type="pct"/>
            <w:noWrap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1299534,85</w:t>
            </w:r>
          </w:p>
        </w:tc>
      </w:tr>
      <w:tr w:rsidR="00873A07" w:rsidRPr="00F60470" w:rsidTr="002E21BE">
        <w:tc>
          <w:tcPr>
            <w:tcW w:w="1873" w:type="pct"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1" w:type="pct"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518529,98</w:t>
            </w:r>
          </w:p>
        </w:tc>
        <w:tc>
          <w:tcPr>
            <w:tcW w:w="1636" w:type="pct"/>
          </w:tcPr>
          <w:p w:rsidR="00DF7114" w:rsidRPr="00F60470" w:rsidRDefault="00DF7114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1299615,64</w:t>
            </w:r>
          </w:p>
        </w:tc>
      </w:tr>
      <w:tr w:rsidR="00873A07" w:rsidRPr="00F60470" w:rsidTr="002E21BE">
        <w:trPr>
          <w:trHeight w:val="300"/>
        </w:trPr>
        <w:tc>
          <w:tcPr>
            <w:tcW w:w="5000" w:type="pct"/>
            <w:gridSpan w:val="3"/>
            <w:noWrap/>
          </w:tcPr>
          <w:p w:rsidR="002E21BE" w:rsidRPr="00F60470" w:rsidRDefault="002E21BE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highlight w:val="darkYellow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Красная линия 5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1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518380,51</w:t>
            </w:r>
          </w:p>
        </w:tc>
        <w:tc>
          <w:tcPr>
            <w:tcW w:w="1636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1299341,56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1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518383,06</w:t>
            </w:r>
          </w:p>
        </w:tc>
        <w:tc>
          <w:tcPr>
            <w:tcW w:w="1636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1299368,94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91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518378,88</w:t>
            </w:r>
          </w:p>
        </w:tc>
        <w:tc>
          <w:tcPr>
            <w:tcW w:w="1636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1299369,34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91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518379,46</w:t>
            </w:r>
          </w:p>
        </w:tc>
        <w:tc>
          <w:tcPr>
            <w:tcW w:w="1636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1299392,29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91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518357,43</w:t>
            </w:r>
          </w:p>
        </w:tc>
        <w:tc>
          <w:tcPr>
            <w:tcW w:w="1636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1299393,65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91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518356,13</w:t>
            </w:r>
          </w:p>
        </w:tc>
        <w:tc>
          <w:tcPr>
            <w:tcW w:w="1636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1299397,34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91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518358,99</w:t>
            </w:r>
          </w:p>
        </w:tc>
        <w:tc>
          <w:tcPr>
            <w:tcW w:w="1636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1299402,25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91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518359,26</w:t>
            </w:r>
          </w:p>
        </w:tc>
        <w:tc>
          <w:tcPr>
            <w:tcW w:w="1636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1299431,26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91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518371,22</w:t>
            </w:r>
          </w:p>
        </w:tc>
        <w:tc>
          <w:tcPr>
            <w:tcW w:w="1636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1299431,13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91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518380,58</w:t>
            </w:r>
          </w:p>
        </w:tc>
        <w:tc>
          <w:tcPr>
            <w:tcW w:w="1636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1299431,13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91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518381,18</w:t>
            </w:r>
          </w:p>
        </w:tc>
        <w:tc>
          <w:tcPr>
            <w:tcW w:w="1636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1299453,03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91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518381,75</w:t>
            </w:r>
          </w:p>
        </w:tc>
        <w:tc>
          <w:tcPr>
            <w:tcW w:w="1636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1299473,39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91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518372,57</w:t>
            </w:r>
          </w:p>
        </w:tc>
        <w:tc>
          <w:tcPr>
            <w:tcW w:w="1636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1299473,47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91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518373,34</w:t>
            </w:r>
          </w:p>
        </w:tc>
        <w:tc>
          <w:tcPr>
            <w:tcW w:w="1636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1299497,96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91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518361,34</w:t>
            </w:r>
          </w:p>
        </w:tc>
        <w:tc>
          <w:tcPr>
            <w:tcW w:w="1636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1299498,07</w:t>
            </w:r>
          </w:p>
        </w:tc>
      </w:tr>
      <w:tr w:rsidR="00873A07" w:rsidRPr="00F60470" w:rsidTr="002E21BE">
        <w:trPr>
          <w:trHeight w:val="300"/>
        </w:trPr>
        <w:tc>
          <w:tcPr>
            <w:tcW w:w="1873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91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518361,49</w:t>
            </w:r>
          </w:p>
        </w:tc>
        <w:tc>
          <w:tcPr>
            <w:tcW w:w="1636" w:type="pct"/>
            <w:noWrap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1299512,33</w:t>
            </w:r>
          </w:p>
        </w:tc>
      </w:tr>
      <w:tr w:rsidR="00873A07" w:rsidRPr="00F60470" w:rsidTr="002E21BE">
        <w:tc>
          <w:tcPr>
            <w:tcW w:w="1873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91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518369,49</w:t>
            </w:r>
          </w:p>
        </w:tc>
        <w:tc>
          <w:tcPr>
            <w:tcW w:w="1636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1299512,32</w:t>
            </w:r>
          </w:p>
        </w:tc>
      </w:tr>
      <w:tr w:rsidR="00873A07" w:rsidRPr="00F60470" w:rsidTr="002E21BE">
        <w:tc>
          <w:tcPr>
            <w:tcW w:w="1873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91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518378,18</w:t>
            </w:r>
          </w:p>
        </w:tc>
        <w:tc>
          <w:tcPr>
            <w:tcW w:w="1636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1299512,76</w:t>
            </w:r>
          </w:p>
        </w:tc>
      </w:tr>
      <w:tr w:rsidR="00873A07" w:rsidRPr="00F60470" w:rsidTr="002E21BE">
        <w:tc>
          <w:tcPr>
            <w:tcW w:w="1873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91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518378,54</w:t>
            </w:r>
          </w:p>
        </w:tc>
        <w:tc>
          <w:tcPr>
            <w:tcW w:w="1636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1299545,17</w:t>
            </w:r>
          </w:p>
        </w:tc>
      </w:tr>
      <w:tr w:rsidR="00873A07" w:rsidRPr="00F60470" w:rsidTr="002E21BE">
        <w:tc>
          <w:tcPr>
            <w:tcW w:w="1873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91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518307,92</w:t>
            </w:r>
          </w:p>
        </w:tc>
        <w:tc>
          <w:tcPr>
            <w:tcW w:w="1636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1299549,5</w:t>
            </w:r>
          </w:p>
        </w:tc>
      </w:tr>
      <w:tr w:rsidR="00873A07" w:rsidRPr="00F60470" w:rsidTr="002E21BE">
        <w:tc>
          <w:tcPr>
            <w:tcW w:w="1873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91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518305,92</w:t>
            </w:r>
          </w:p>
        </w:tc>
        <w:tc>
          <w:tcPr>
            <w:tcW w:w="1636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1299547,54</w:t>
            </w:r>
          </w:p>
        </w:tc>
      </w:tr>
      <w:tr w:rsidR="00873A07" w:rsidRPr="00F60470" w:rsidTr="002E21BE">
        <w:tc>
          <w:tcPr>
            <w:tcW w:w="1873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491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518305,45</w:t>
            </w:r>
          </w:p>
        </w:tc>
        <w:tc>
          <w:tcPr>
            <w:tcW w:w="1636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1299497,54</w:t>
            </w:r>
          </w:p>
        </w:tc>
      </w:tr>
      <w:tr w:rsidR="00873A07" w:rsidRPr="00F60470" w:rsidTr="002E21BE">
        <w:tc>
          <w:tcPr>
            <w:tcW w:w="1873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491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518304,66</w:t>
            </w:r>
          </w:p>
        </w:tc>
        <w:tc>
          <w:tcPr>
            <w:tcW w:w="1636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1299497,55</w:t>
            </w:r>
          </w:p>
        </w:tc>
      </w:tr>
      <w:tr w:rsidR="00873A07" w:rsidRPr="00F60470" w:rsidTr="002E21BE">
        <w:tc>
          <w:tcPr>
            <w:tcW w:w="1873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91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518304,32</w:t>
            </w:r>
          </w:p>
        </w:tc>
        <w:tc>
          <w:tcPr>
            <w:tcW w:w="1636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1299473,91</w:t>
            </w:r>
          </w:p>
        </w:tc>
      </w:tr>
      <w:tr w:rsidR="00873A07" w:rsidRPr="00F60470" w:rsidTr="002E21BE">
        <w:tc>
          <w:tcPr>
            <w:tcW w:w="1873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91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518304,21</w:t>
            </w:r>
          </w:p>
        </w:tc>
        <w:tc>
          <w:tcPr>
            <w:tcW w:w="1636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1299431,97</w:t>
            </w:r>
          </w:p>
        </w:tc>
      </w:tr>
      <w:tr w:rsidR="00873A07" w:rsidRPr="00F60470" w:rsidTr="002E21BE">
        <w:tc>
          <w:tcPr>
            <w:tcW w:w="1873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491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518304,66</w:t>
            </w:r>
          </w:p>
        </w:tc>
        <w:tc>
          <w:tcPr>
            <w:tcW w:w="1636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1299414,77</w:t>
            </w:r>
          </w:p>
        </w:tc>
      </w:tr>
      <w:tr w:rsidR="00873A07" w:rsidRPr="00F60470" w:rsidTr="002E21BE">
        <w:tc>
          <w:tcPr>
            <w:tcW w:w="1873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91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518249,98</w:t>
            </w:r>
          </w:p>
        </w:tc>
        <w:tc>
          <w:tcPr>
            <w:tcW w:w="1636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1299388,71</w:t>
            </w:r>
          </w:p>
        </w:tc>
      </w:tr>
      <w:tr w:rsidR="00873A07" w:rsidRPr="00F60470" w:rsidTr="002E21BE">
        <w:tc>
          <w:tcPr>
            <w:tcW w:w="1873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491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518231,68</w:t>
            </w:r>
          </w:p>
        </w:tc>
        <w:tc>
          <w:tcPr>
            <w:tcW w:w="1636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1299380,65</w:t>
            </w:r>
          </w:p>
        </w:tc>
      </w:tr>
      <w:tr w:rsidR="00873A07" w:rsidRPr="00F60470" w:rsidTr="002E21BE">
        <w:tc>
          <w:tcPr>
            <w:tcW w:w="1873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91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518231,4</w:t>
            </w:r>
          </w:p>
        </w:tc>
        <w:tc>
          <w:tcPr>
            <w:tcW w:w="1636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1299350,21</w:t>
            </w:r>
          </w:p>
        </w:tc>
      </w:tr>
      <w:tr w:rsidR="00873A07" w:rsidRPr="00F60470" w:rsidTr="002E21BE">
        <w:tc>
          <w:tcPr>
            <w:tcW w:w="1873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91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518339,25</w:t>
            </w:r>
          </w:p>
        </w:tc>
        <w:tc>
          <w:tcPr>
            <w:tcW w:w="1636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1299343,31</w:t>
            </w:r>
          </w:p>
        </w:tc>
      </w:tr>
      <w:tr w:rsidR="002D4AC6" w:rsidRPr="00F60470" w:rsidTr="002E21BE">
        <w:tc>
          <w:tcPr>
            <w:tcW w:w="1873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1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518380,51</w:t>
            </w:r>
          </w:p>
        </w:tc>
        <w:tc>
          <w:tcPr>
            <w:tcW w:w="1636" w:type="pct"/>
          </w:tcPr>
          <w:p w:rsidR="002D4AC6" w:rsidRPr="00F60470" w:rsidRDefault="002D4AC6" w:rsidP="00D1791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70">
              <w:rPr>
                <w:rFonts w:ascii="Times New Roman" w:hAnsi="Times New Roman"/>
                <w:sz w:val="24"/>
                <w:szCs w:val="24"/>
              </w:rPr>
              <w:t>1299341,56</w:t>
            </w:r>
          </w:p>
        </w:tc>
      </w:tr>
    </w:tbl>
    <w:p w:rsidR="00F8793F" w:rsidRPr="00873A07" w:rsidRDefault="00E81DF9" w:rsidP="00D1791F">
      <w:pPr>
        <w:pStyle w:val="3e"/>
        <w:tabs>
          <w:tab w:val="left" w:pos="426"/>
        </w:tabs>
        <w:suppressAutoHyphens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73A07">
        <w:rPr>
          <w:rFonts w:ascii="Times New Roman" w:eastAsia="Times New Roman" w:hAnsi="Times New Roman" w:cs="Times New Roman"/>
          <w:sz w:val="28"/>
          <w:szCs w:val="24"/>
        </w:rPr>
        <w:lastRenderedPageBreak/>
        <w:t>Линии отступа от красных линий в целях определения мест допустимого размещения зданий, строений, сооружений приняты на</w:t>
      </w:r>
      <w:r w:rsidR="000C70F6">
        <w:rPr>
          <w:rFonts w:ascii="Times New Roman" w:eastAsia="Times New Roman" w:hAnsi="Times New Roman" w:cs="Times New Roman"/>
          <w:sz w:val="28"/>
          <w:szCs w:val="24"/>
        </w:rPr>
        <w:t> </w:t>
      </w:r>
      <w:r w:rsidRPr="00873A07">
        <w:rPr>
          <w:rFonts w:ascii="Times New Roman" w:eastAsia="Times New Roman" w:hAnsi="Times New Roman" w:cs="Times New Roman"/>
          <w:sz w:val="28"/>
          <w:szCs w:val="24"/>
        </w:rPr>
        <w:t xml:space="preserve">расстоянии 3 м. </w:t>
      </w:r>
    </w:p>
    <w:p w:rsidR="00E81DF9" w:rsidRPr="00873A07" w:rsidRDefault="00E81DF9" w:rsidP="00D1791F">
      <w:pPr>
        <w:widowControl/>
        <w:tabs>
          <w:tab w:val="left" w:pos="0"/>
        </w:tabs>
        <w:spacing w:line="348" w:lineRule="auto"/>
        <w:ind w:firstLine="709"/>
        <w:contextualSpacing/>
        <w:rPr>
          <w:rFonts w:eastAsia="Calibri"/>
          <w:kern w:val="0"/>
          <w:sz w:val="28"/>
          <w:szCs w:val="28"/>
          <w:lang w:eastAsia="ar-SA"/>
        </w:rPr>
      </w:pPr>
      <w:r w:rsidRPr="00873A07">
        <w:rPr>
          <w:rFonts w:eastAsia="Calibri"/>
          <w:kern w:val="0"/>
          <w:sz w:val="28"/>
          <w:szCs w:val="28"/>
          <w:lang w:eastAsia="ar-SA"/>
        </w:rPr>
        <w:t>Ведомость координат</w:t>
      </w:r>
      <w:r w:rsidR="00E07C58" w:rsidRPr="00873A07">
        <w:rPr>
          <w:rFonts w:eastAsia="Calibri"/>
          <w:kern w:val="0"/>
          <w:sz w:val="28"/>
          <w:szCs w:val="28"/>
          <w:lang w:eastAsia="ar-SA"/>
        </w:rPr>
        <w:t xml:space="preserve"> характерных точек</w:t>
      </w:r>
      <w:r w:rsidRPr="00873A07">
        <w:rPr>
          <w:rFonts w:eastAsia="Calibri"/>
          <w:kern w:val="0"/>
          <w:sz w:val="28"/>
          <w:szCs w:val="28"/>
          <w:lang w:eastAsia="ar-SA"/>
        </w:rPr>
        <w:t xml:space="preserve"> линий отступа</w:t>
      </w:r>
      <w:r w:rsidR="004D787C" w:rsidRPr="00873A07">
        <w:rPr>
          <w:rFonts w:eastAsia="Calibri"/>
          <w:kern w:val="0"/>
          <w:sz w:val="28"/>
          <w:szCs w:val="28"/>
          <w:lang w:eastAsia="ar-SA"/>
        </w:rPr>
        <w:t xml:space="preserve">, </w:t>
      </w:r>
      <w:r w:rsidRPr="00873A07">
        <w:rPr>
          <w:rFonts w:eastAsia="Calibri"/>
          <w:kern w:val="0"/>
          <w:sz w:val="28"/>
          <w:szCs w:val="28"/>
          <w:lang w:eastAsia="ar-SA"/>
        </w:rPr>
        <w:t>утверждаемых</w:t>
      </w:r>
      <w:r w:rsidR="000420FF" w:rsidRPr="00873A07">
        <w:rPr>
          <w:rFonts w:eastAsia="Calibri"/>
          <w:kern w:val="0"/>
          <w:sz w:val="28"/>
          <w:szCs w:val="28"/>
          <w:lang w:eastAsia="ar-SA"/>
        </w:rPr>
        <w:t xml:space="preserve">, изменяемых проектом межевания территории, </w:t>
      </w:r>
      <w:r w:rsidR="004D787C" w:rsidRPr="00873A07">
        <w:rPr>
          <w:rFonts w:eastAsia="Calibri"/>
          <w:kern w:val="0"/>
          <w:sz w:val="28"/>
          <w:szCs w:val="28"/>
          <w:lang w:eastAsia="ar-SA"/>
        </w:rPr>
        <w:t xml:space="preserve">представлена </w:t>
      </w:r>
      <w:r w:rsidRPr="00873A07">
        <w:rPr>
          <w:rFonts w:eastAsia="Calibri"/>
          <w:kern w:val="0"/>
          <w:sz w:val="28"/>
          <w:szCs w:val="28"/>
          <w:lang w:eastAsia="ar-SA"/>
        </w:rPr>
        <w:t>в</w:t>
      </w:r>
      <w:r w:rsidR="000C70F6">
        <w:rPr>
          <w:rFonts w:eastAsia="Calibri"/>
          <w:kern w:val="0"/>
          <w:sz w:val="28"/>
          <w:szCs w:val="28"/>
          <w:lang w:eastAsia="ar-SA"/>
        </w:rPr>
        <w:t> </w:t>
      </w:r>
      <w:r w:rsidRPr="00873A07">
        <w:rPr>
          <w:rFonts w:eastAsia="Calibri"/>
          <w:kern w:val="0"/>
          <w:sz w:val="28"/>
          <w:szCs w:val="28"/>
          <w:lang w:eastAsia="ar-SA"/>
        </w:rPr>
        <w:t xml:space="preserve">таблице № </w:t>
      </w:r>
      <w:r w:rsidR="00EF4CEF" w:rsidRPr="00873A07">
        <w:rPr>
          <w:rFonts w:eastAsia="Calibri"/>
          <w:kern w:val="0"/>
          <w:sz w:val="28"/>
          <w:szCs w:val="28"/>
          <w:lang w:eastAsia="ar-SA"/>
        </w:rPr>
        <w:t>2</w:t>
      </w:r>
      <w:r w:rsidR="00E07C58" w:rsidRPr="00873A07">
        <w:rPr>
          <w:rFonts w:eastAsia="Calibri"/>
          <w:kern w:val="0"/>
          <w:sz w:val="28"/>
          <w:szCs w:val="28"/>
          <w:lang w:eastAsia="ar-SA"/>
        </w:rPr>
        <w:t>3</w:t>
      </w:r>
      <w:r w:rsidRPr="00873A07">
        <w:rPr>
          <w:rFonts w:eastAsia="Calibri"/>
          <w:kern w:val="0"/>
          <w:sz w:val="28"/>
          <w:szCs w:val="28"/>
          <w:lang w:eastAsia="ar-SA"/>
        </w:rPr>
        <w:t>.</w:t>
      </w:r>
    </w:p>
    <w:p w:rsidR="006E6A90" w:rsidRPr="00873A07" w:rsidRDefault="00EF4CEF" w:rsidP="00D1791F">
      <w:pPr>
        <w:widowControl/>
        <w:tabs>
          <w:tab w:val="left" w:pos="0"/>
        </w:tabs>
        <w:spacing w:line="252" w:lineRule="auto"/>
        <w:ind w:firstLine="0"/>
        <w:jc w:val="right"/>
        <w:rPr>
          <w:rFonts w:eastAsia="Calibri"/>
          <w:kern w:val="0"/>
          <w:sz w:val="28"/>
          <w:szCs w:val="28"/>
          <w:lang w:eastAsia="ar-SA"/>
        </w:rPr>
      </w:pPr>
      <w:r w:rsidRPr="00873A07">
        <w:rPr>
          <w:rFonts w:eastAsia="Calibri"/>
          <w:kern w:val="0"/>
          <w:sz w:val="28"/>
          <w:szCs w:val="28"/>
          <w:lang w:eastAsia="ar-SA"/>
        </w:rPr>
        <w:t>Таблица № 2</w:t>
      </w:r>
      <w:r w:rsidR="00E07C58" w:rsidRPr="00873A07">
        <w:rPr>
          <w:rFonts w:eastAsia="Calibri"/>
          <w:kern w:val="0"/>
          <w:sz w:val="28"/>
          <w:szCs w:val="28"/>
          <w:lang w:eastAsia="ar-SA"/>
        </w:rPr>
        <w:t>3</w:t>
      </w:r>
    </w:p>
    <w:tbl>
      <w:tblPr>
        <w:tblStyle w:val="af4"/>
        <w:tblW w:w="4999" w:type="pct"/>
        <w:tblLook w:val="04A0" w:firstRow="1" w:lastRow="0" w:firstColumn="1" w:lastColumn="0" w:noHBand="0" w:noVBand="1"/>
      </w:tblPr>
      <w:tblGrid>
        <w:gridCol w:w="3584"/>
        <w:gridCol w:w="2853"/>
        <w:gridCol w:w="3130"/>
      </w:tblGrid>
      <w:tr w:rsidR="00873A07" w:rsidRPr="00873A07" w:rsidTr="00830F5D">
        <w:trPr>
          <w:trHeight w:val="300"/>
          <w:tblHeader/>
        </w:trPr>
        <w:tc>
          <w:tcPr>
            <w:tcW w:w="1873" w:type="pct"/>
            <w:vMerge w:val="restart"/>
            <w:vAlign w:val="center"/>
            <w:hideMark/>
          </w:tcPr>
          <w:p w:rsidR="000C70F6" w:rsidRDefault="00830F5D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kern w:val="0"/>
                <w:sz w:val="24"/>
                <w:szCs w:val="24"/>
              </w:rPr>
              <w:t>Номер</w:t>
            </w:r>
          </w:p>
          <w:p w:rsidR="00375F05" w:rsidRPr="00873A07" w:rsidRDefault="00375F05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kern w:val="0"/>
                <w:sz w:val="24"/>
                <w:szCs w:val="24"/>
              </w:rPr>
              <w:t>характерн</w:t>
            </w:r>
            <w:r w:rsidR="00830F5D" w:rsidRPr="00873A07">
              <w:rPr>
                <w:rFonts w:ascii="Times New Roman" w:hAnsi="Times New Roman"/>
                <w:kern w:val="0"/>
                <w:sz w:val="24"/>
                <w:szCs w:val="24"/>
              </w:rPr>
              <w:t>ой</w:t>
            </w:r>
            <w:r w:rsidRPr="00873A07">
              <w:rPr>
                <w:rFonts w:ascii="Times New Roman" w:hAnsi="Times New Roman"/>
                <w:kern w:val="0"/>
                <w:sz w:val="24"/>
                <w:szCs w:val="24"/>
              </w:rPr>
              <w:t xml:space="preserve"> точк</w:t>
            </w:r>
            <w:r w:rsidR="00830F5D" w:rsidRPr="00873A07">
              <w:rPr>
                <w:rFonts w:ascii="Times New Roman" w:hAnsi="Times New Roman"/>
                <w:kern w:val="0"/>
                <w:sz w:val="24"/>
                <w:szCs w:val="24"/>
              </w:rPr>
              <w:t>и</w:t>
            </w:r>
          </w:p>
        </w:tc>
        <w:tc>
          <w:tcPr>
            <w:tcW w:w="3127" w:type="pct"/>
            <w:gridSpan w:val="2"/>
            <w:hideMark/>
          </w:tcPr>
          <w:p w:rsidR="00375F05" w:rsidRPr="00873A07" w:rsidRDefault="00375F05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kern w:val="0"/>
                <w:sz w:val="24"/>
                <w:szCs w:val="24"/>
              </w:rPr>
              <w:t>Координаты</w:t>
            </w:r>
          </w:p>
        </w:tc>
      </w:tr>
      <w:tr w:rsidR="00873A07" w:rsidRPr="00873A07" w:rsidTr="00830F5D">
        <w:trPr>
          <w:trHeight w:val="400"/>
          <w:tblHeader/>
        </w:trPr>
        <w:tc>
          <w:tcPr>
            <w:tcW w:w="1873" w:type="pct"/>
            <w:vMerge/>
            <w:hideMark/>
          </w:tcPr>
          <w:p w:rsidR="00375F05" w:rsidRPr="00873A07" w:rsidRDefault="00375F05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91" w:type="pct"/>
            <w:hideMark/>
          </w:tcPr>
          <w:p w:rsidR="00375F05" w:rsidRPr="00873A07" w:rsidRDefault="00375F05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kern w:val="0"/>
                <w:sz w:val="24"/>
                <w:szCs w:val="24"/>
              </w:rPr>
              <w:t>Х</w:t>
            </w:r>
          </w:p>
        </w:tc>
        <w:tc>
          <w:tcPr>
            <w:tcW w:w="1636" w:type="pct"/>
            <w:hideMark/>
          </w:tcPr>
          <w:p w:rsidR="00375F05" w:rsidRPr="009676A5" w:rsidRDefault="009676A5" w:rsidP="00D1791F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873A07" w:rsidRPr="00873A07" w:rsidTr="009E5465">
        <w:trPr>
          <w:trHeight w:val="300"/>
        </w:trPr>
        <w:tc>
          <w:tcPr>
            <w:tcW w:w="5000" w:type="pct"/>
            <w:gridSpan w:val="3"/>
            <w:noWrap/>
          </w:tcPr>
          <w:p w:rsidR="00375F05" w:rsidRPr="00873A07" w:rsidRDefault="00375F05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Линия отступа 1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1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518578,78</w:t>
            </w:r>
          </w:p>
        </w:tc>
        <w:tc>
          <w:tcPr>
            <w:tcW w:w="1636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1299524,22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1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518519,11</w:t>
            </w:r>
          </w:p>
        </w:tc>
        <w:tc>
          <w:tcPr>
            <w:tcW w:w="1636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1299529,12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91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518502,34</w:t>
            </w:r>
          </w:p>
        </w:tc>
        <w:tc>
          <w:tcPr>
            <w:tcW w:w="1636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1299550,98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91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518494,22</w:t>
            </w:r>
          </w:p>
        </w:tc>
        <w:tc>
          <w:tcPr>
            <w:tcW w:w="1636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1299562,05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91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518493,24</w:t>
            </w:r>
          </w:p>
        </w:tc>
        <w:tc>
          <w:tcPr>
            <w:tcW w:w="1636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1299572,09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91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518536,36</w:t>
            </w:r>
          </w:p>
        </w:tc>
        <w:tc>
          <w:tcPr>
            <w:tcW w:w="1636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1299603,56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1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518578,78</w:t>
            </w:r>
          </w:p>
        </w:tc>
        <w:tc>
          <w:tcPr>
            <w:tcW w:w="1636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1299524,22</w:t>
            </w:r>
          </w:p>
        </w:tc>
      </w:tr>
      <w:tr w:rsidR="00873A07" w:rsidRPr="00873A07" w:rsidTr="009E5465">
        <w:trPr>
          <w:trHeight w:val="300"/>
        </w:trPr>
        <w:tc>
          <w:tcPr>
            <w:tcW w:w="5000" w:type="pct"/>
            <w:gridSpan w:val="3"/>
            <w:noWrap/>
          </w:tcPr>
          <w:p w:rsidR="00375F05" w:rsidRPr="00873A07" w:rsidRDefault="001855FA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Линия отступа 2</w:t>
            </w:r>
          </w:p>
        </w:tc>
      </w:tr>
      <w:tr w:rsidR="00873A07" w:rsidRPr="00873A07" w:rsidTr="009E5465">
        <w:trPr>
          <w:trHeight w:val="300"/>
        </w:trPr>
        <w:tc>
          <w:tcPr>
            <w:tcW w:w="5000" w:type="pct"/>
            <w:gridSpan w:val="3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2(1)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1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518528,21</w:t>
            </w:r>
          </w:p>
        </w:tc>
        <w:tc>
          <w:tcPr>
            <w:tcW w:w="1636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1299618,06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1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518509,22</w:t>
            </w:r>
          </w:p>
        </w:tc>
        <w:tc>
          <w:tcPr>
            <w:tcW w:w="1636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1299604,19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91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518511,28</w:t>
            </w:r>
          </w:p>
        </w:tc>
        <w:tc>
          <w:tcPr>
            <w:tcW w:w="1636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1299599,98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91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518490,91</w:t>
            </w:r>
          </w:p>
        </w:tc>
        <w:tc>
          <w:tcPr>
            <w:tcW w:w="1636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1299585,56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91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518484,01</w:t>
            </w:r>
          </w:p>
        </w:tc>
        <w:tc>
          <w:tcPr>
            <w:tcW w:w="1636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1299608,82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91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518476,26</w:t>
            </w:r>
          </w:p>
        </w:tc>
        <w:tc>
          <w:tcPr>
            <w:tcW w:w="1636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1299630,34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91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518473,76</w:t>
            </w:r>
          </w:p>
        </w:tc>
        <w:tc>
          <w:tcPr>
            <w:tcW w:w="1636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1299659,57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91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518455,35</w:t>
            </w:r>
          </w:p>
        </w:tc>
        <w:tc>
          <w:tcPr>
            <w:tcW w:w="1636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1299653,81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91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518442,79</w:t>
            </w:r>
          </w:p>
        </w:tc>
        <w:tc>
          <w:tcPr>
            <w:tcW w:w="1636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1299646,85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91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518453,86</w:t>
            </w:r>
          </w:p>
        </w:tc>
        <w:tc>
          <w:tcPr>
            <w:tcW w:w="1636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1299639,81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91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518474,85</w:t>
            </w:r>
          </w:p>
        </w:tc>
        <w:tc>
          <w:tcPr>
            <w:tcW w:w="1636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1299580,01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91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518474,87</w:t>
            </w:r>
          </w:p>
        </w:tc>
        <w:tc>
          <w:tcPr>
            <w:tcW w:w="1636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1299555,94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91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518488,27</w:t>
            </w:r>
          </w:p>
        </w:tc>
        <w:tc>
          <w:tcPr>
            <w:tcW w:w="1636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1299539,79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91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518495,01</w:t>
            </w:r>
          </w:p>
        </w:tc>
        <w:tc>
          <w:tcPr>
            <w:tcW w:w="1636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1299531,6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91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518481,8</w:t>
            </w:r>
          </w:p>
        </w:tc>
        <w:tc>
          <w:tcPr>
            <w:tcW w:w="1636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1299526,48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91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518481,79</w:t>
            </w:r>
          </w:p>
        </w:tc>
        <w:tc>
          <w:tcPr>
            <w:tcW w:w="1636" w:type="pct"/>
            <w:noWrap/>
          </w:tcPr>
          <w:p w:rsidR="00303C76" w:rsidRPr="00873A07" w:rsidRDefault="00303C76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1299524,64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9E5465" w:rsidRPr="00873A07" w:rsidRDefault="009E5465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1" w:type="pct"/>
            <w:noWrap/>
          </w:tcPr>
          <w:p w:rsidR="009E5465" w:rsidRPr="00873A07" w:rsidRDefault="009E5465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518528,21</w:t>
            </w:r>
          </w:p>
        </w:tc>
        <w:tc>
          <w:tcPr>
            <w:tcW w:w="1636" w:type="pct"/>
            <w:noWrap/>
          </w:tcPr>
          <w:p w:rsidR="009E5465" w:rsidRPr="00873A07" w:rsidRDefault="009E5465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1299618,06</w:t>
            </w:r>
          </w:p>
        </w:tc>
      </w:tr>
      <w:tr w:rsidR="00873A07" w:rsidRPr="00873A07" w:rsidTr="009E5465">
        <w:trPr>
          <w:trHeight w:val="300"/>
        </w:trPr>
        <w:tc>
          <w:tcPr>
            <w:tcW w:w="5000" w:type="pct"/>
            <w:gridSpan w:val="3"/>
            <w:noWrap/>
          </w:tcPr>
          <w:p w:rsidR="009E5465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2(2)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91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518481,76</w:t>
            </w:r>
          </w:p>
        </w:tc>
        <w:tc>
          <w:tcPr>
            <w:tcW w:w="1636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1299518,64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91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518479,67</w:t>
            </w:r>
          </w:p>
        </w:tc>
        <w:tc>
          <w:tcPr>
            <w:tcW w:w="1636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1299496,67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91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518478</w:t>
            </w:r>
          </w:p>
        </w:tc>
        <w:tc>
          <w:tcPr>
            <w:tcW w:w="1636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1299474,71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91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518476,69</w:t>
            </w:r>
          </w:p>
        </w:tc>
        <w:tc>
          <w:tcPr>
            <w:tcW w:w="1636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1299457,58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91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518473</w:t>
            </w:r>
          </w:p>
        </w:tc>
        <w:tc>
          <w:tcPr>
            <w:tcW w:w="1636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1299406,74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491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518472,57</w:t>
            </w:r>
          </w:p>
        </w:tc>
        <w:tc>
          <w:tcPr>
            <w:tcW w:w="1636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1299401,72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491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518468,78</w:t>
            </w:r>
          </w:p>
        </w:tc>
        <w:tc>
          <w:tcPr>
            <w:tcW w:w="1636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1299351,86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91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518468,45</w:t>
            </w:r>
          </w:p>
        </w:tc>
        <w:tc>
          <w:tcPr>
            <w:tcW w:w="1636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1299347,57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91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518464,22</w:t>
            </w:r>
          </w:p>
        </w:tc>
        <w:tc>
          <w:tcPr>
            <w:tcW w:w="1636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1299337,93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491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518403,68</w:t>
            </w:r>
          </w:p>
        </w:tc>
        <w:tc>
          <w:tcPr>
            <w:tcW w:w="1636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1299342,93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91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518406,95</w:t>
            </w:r>
          </w:p>
        </w:tc>
        <w:tc>
          <w:tcPr>
            <w:tcW w:w="1636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1299388,06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491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518402,11</w:t>
            </w:r>
          </w:p>
        </w:tc>
        <w:tc>
          <w:tcPr>
            <w:tcW w:w="1636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1299388,25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91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518398,58</w:t>
            </w:r>
          </w:p>
        </w:tc>
        <w:tc>
          <w:tcPr>
            <w:tcW w:w="1636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1299404,79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91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518399,45</w:t>
            </w:r>
          </w:p>
        </w:tc>
        <w:tc>
          <w:tcPr>
            <w:tcW w:w="1636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1299413,21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491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518400,65</w:t>
            </w:r>
          </w:p>
        </w:tc>
        <w:tc>
          <w:tcPr>
            <w:tcW w:w="1636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1299445,2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491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518402,88</w:t>
            </w:r>
          </w:p>
        </w:tc>
        <w:tc>
          <w:tcPr>
            <w:tcW w:w="1636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1299504,28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491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518403,49</w:t>
            </w:r>
          </w:p>
        </w:tc>
        <w:tc>
          <w:tcPr>
            <w:tcW w:w="1636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1299522,04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91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518393,05</w:t>
            </w:r>
          </w:p>
        </w:tc>
        <w:tc>
          <w:tcPr>
            <w:tcW w:w="1636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1299522,56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91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518393,67</w:t>
            </w:r>
          </w:p>
        </w:tc>
        <w:tc>
          <w:tcPr>
            <w:tcW w:w="1636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1299544,96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91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518410,45</w:t>
            </w:r>
          </w:p>
        </w:tc>
        <w:tc>
          <w:tcPr>
            <w:tcW w:w="1636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1299557,52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491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518424,05</w:t>
            </w:r>
          </w:p>
        </w:tc>
        <w:tc>
          <w:tcPr>
            <w:tcW w:w="1636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1299532,65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491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518433,26</w:t>
            </w:r>
          </w:p>
        </w:tc>
        <w:tc>
          <w:tcPr>
            <w:tcW w:w="1636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1299531,86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91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518481,76</w:t>
            </w:r>
          </w:p>
        </w:tc>
        <w:tc>
          <w:tcPr>
            <w:tcW w:w="1636" w:type="pct"/>
            <w:noWrap/>
          </w:tcPr>
          <w:p w:rsidR="00C62BD8" w:rsidRPr="00873A07" w:rsidRDefault="00C62BD8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1299518,64</w:t>
            </w:r>
          </w:p>
        </w:tc>
      </w:tr>
      <w:tr w:rsidR="00873A07" w:rsidRPr="00873A07" w:rsidTr="007D670D">
        <w:trPr>
          <w:trHeight w:val="300"/>
        </w:trPr>
        <w:tc>
          <w:tcPr>
            <w:tcW w:w="5000" w:type="pct"/>
            <w:gridSpan w:val="3"/>
            <w:noWrap/>
          </w:tcPr>
          <w:p w:rsidR="007D670D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Линия отступа 3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1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518622,28</w:t>
            </w:r>
          </w:p>
        </w:tc>
        <w:tc>
          <w:tcPr>
            <w:tcW w:w="1636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1299414,73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1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518595,5</w:t>
            </w:r>
          </w:p>
        </w:tc>
        <w:tc>
          <w:tcPr>
            <w:tcW w:w="1636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1299472,59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91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518582,22</w:t>
            </w:r>
          </w:p>
        </w:tc>
        <w:tc>
          <w:tcPr>
            <w:tcW w:w="1636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1299508,18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91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518580,84</w:t>
            </w:r>
          </w:p>
        </w:tc>
        <w:tc>
          <w:tcPr>
            <w:tcW w:w="1636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1299508,29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91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518560,82</w:t>
            </w:r>
          </w:p>
        </w:tc>
        <w:tc>
          <w:tcPr>
            <w:tcW w:w="1636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1299509,77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91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518535,87</w:t>
            </w:r>
          </w:p>
        </w:tc>
        <w:tc>
          <w:tcPr>
            <w:tcW w:w="1636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1299511,64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91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518521,97</w:t>
            </w:r>
          </w:p>
        </w:tc>
        <w:tc>
          <w:tcPr>
            <w:tcW w:w="1636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1299512,86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91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518508,34</w:t>
            </w:r>
          </w:p>
        </w:tc>
        <w:tc>
          <w:tcPr>
            <w:tcW w:w="1636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1299500,67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91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518495,17</w:t>
            </w:r>
          </w:p>
        </w:tc>
        <w:tc>
          <w:tcPr>
            <w:tcW w:w="1636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1299494,02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91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518494,61</w:t>
            </w:r>
          </w:p>
        </w:tc>
        <w:tc>
          <w:tcPr>
            <w:tcW w:w="1636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1299475,65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91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518492,45</w:t>
            </w:r>
          </w:p>
        </w:tc>
        <w:tc>
          <w:tcPr>
            <w:tcW w:w="1636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1299450,83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91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518491,01</w:t>
            </w:r>
          </w:p>
        </w:tc>
        <w:tc>
          <w:tcPr>
            <w:tcW w:w="1636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1299431,68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91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518490,73</w:t>
            </w:r>
          </w:p>
        </w:tc>
        <w:tc>
          <w:tcPr>
            <w:tcW w:w="1636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1299423,89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91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518507,8</w:t>
            </w:r>
          </w:p>
        </w:tc>
        <w:tc>
          <w:tcPr>
            <w:tcW w:w="1636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1299422,59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91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518546,68</w:t>
            </w:r>
          </w:p>
        </w:tc>
        <w:tc>
          <w:tcPr>
            <w:tcW w:w="1636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1299419,62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91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518547,21</w:t>
            </w:r>
          </w:p>
        </w:tc>
        <w:tc>
          <w:tcPr>
            <w:tcW w:w="1636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1299429,71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91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518547,13</w:t>
            </w:r>
          </w:p>
        </w:tc>
        <w:tc>
          <w:tcPr>
            <w:tcW w:w="1636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1299429,72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91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518547,91</w:t>
            </w:r>
          </w:p>
        </w:tc>
        <w:tc>
          <w:tcPr>
            <w:tcW w:w="1636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1299449,43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91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518560,29</w:t>
            </w:r>
          </w:p>
        </w:tc>
        <w:tc>
          <w:tcPr>
            <w:tcW w:w="1636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1299448,37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91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518558,15</w:t>
            </w:r>
          </w:p>
        </w:tc>
        <w:tc>
          <w:tcPr>
            <w:tcW w:w="1636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1299419,48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91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518574,64</w:t>
            </w:r>
          </w:p>
        </w:tc>
        <w:tc>
          <w:tcPr>
            <w:tcW w:w="1636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1299418,61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491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518594,6</w:t>
            </w:r>
          </w:p>
        </w:tc>
        <w:tc>
          <w:tcPr>
            <w:tcW w:w="1636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1299416,87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1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518622,28</w:t>
            </w:r>
          </w:p>
        </w:tc>
        <w:tc>
          <w:tcPr>
            <w:tcW w:w="1636" w:type="pct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1299414,73</w:t>
            </w:r>
          </w:p>
        </w:tc>
      </w:tr>
      <w:tr w:rsidR="00873A07" w:rsidRPr="00873A07" w:rsidTr="009E5465">
        <w:trPr>
          <w:trHeight w:val="300"/>
        </w:trPr>
        <w:tc>
          <w:tcPr>
            <w:tcW w:w="5000" w:type="pct"/>
            <w:gridSpan w:val="3"/>
            <w:noWrap/>
          </w:tcPr>
          <w:p w:rsidR="00807D8B" w:rsidRPr="00873A07" w:rsidRDefault="00807D8B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Линия отступа 4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518468,45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1299347,57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518464,22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1299337,93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518403,68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1299342,93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518406,95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1299388,06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518402,11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1299388,25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518398,58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1299404,79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518399,45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1299413,21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518400,65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1299445,2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518402,88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1299504,28</w:t>
            </w:r>
          </w:p>
        </w:tc>
      </w:tr>
      <w:tr w:rsidR="00873A07" w:rsidRPr="00873A07" w:rsidTr="009E5465">
        <w:tc>
          <w:tcPr>
            <w:tcW w:w="1873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491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518403,49</w:t>
            </w:r>
          </w:p>
        </w:tc>
        <w:tc>
          <w:tcPr>
            <w:tcW w:w="1636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1299522,04</w:t>
            </w:r>
          </w:p>
        </w:tc>
      </w:tr>
      <w:tr w:rsidR="00873A07" w:rsidRPr="00873A07" w:rsidTr="009E5465">
        <w:tc>
          <w:tcPr>
            <w:tcW w:w="1873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491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518393,05</w:t>
            </w:r>
          </w:p>
        </w:tc>
        <w:tc>
          <w:tcPr>
            <w:tcW w:w="1636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1299522,56</w:t>
            </w:r>
          </w:p>
        </w:tc>
      </w:tr>
      <w:tr w:rsidR="00873A07" w:rsidRPr="00873A07" w:rsidTr="009E5465">
        <w:tc>
          <w:tcPr>
            <w:tcW w:w="1873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491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518393,67</w:t>
            </w:r>
          </w:p>
        </w:tc>
        <w:tc>
          <w:tcPr>
            <w:tcW w:w="1636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1299544,96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518410,45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1299557,52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518424,05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1299532,65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518433,26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1299531,86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518528,21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1299618,06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518509,22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1299604,19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518511,28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1299599,98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518490,91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1299585,56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518484,01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1299608,82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518476,26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1299630,34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518473,76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1299659,57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518452,73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1299652,99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518467,53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1299608,42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518474,32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1299589,77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518480,15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1299574,43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518480,76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1299559,31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518478,92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1299551,75</w:t>
            </w:r>
          </w:p>
        </w:tc>
      </w:tr>
      <w:tr w:rsidR="00873A07" w:rsidRPr="00873A07" w:rsidTr="009E5465">
        <w:tc>
          <w:tcPr>
            <w:tcW w:w="1873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  <w:tc>
          <w:tcPr>
            <w:tcW w:w="1491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518488,27</w:t>
            </w:r>
          </w:p>
        </w:tc>
        <w:tc>
          <w:tcPr>
            <w:tcW w:w="1636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1299539,79</w:t>
            </w:r>
          </w:p>
        </w:tc>
      </w:tr>
      <w:tr w:rsidR="00873A07" w:rsidRPr="00873A07" w:rsidTr="009E5465">
        <w:tc>
          <w:tcPr>
            <w:tcW w:w="1873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491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518495,01</w:t>
            </w:r>
          </w:p>
        </w:tc>
        <w:tc>
          <w:tcPr>
            <w:tcW w:w="1636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1299531,6</w:t>
            </w:r>
          </w:p>
        </w:tc>
      </w:tr>
      <w:tr w:rsidR="00873A07" w:rsidRPr="00873A07" w:rsidTr="009E5465">
        <w:tc>
          <w:tcPr>
            <w:tcW w:w="1873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</w:p>
        </w:tc>
        <w:tc>
          <w:tcPr>
            <w:tcW w:w="1491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518481,8</w:t>
            </w:r>
          </w:p>
        </w:tc>
        <w:tc>
          <w:tcPr>
            <w:tcW w:w="1636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1299526,48</w:t>
            </w:r>
          </w:p>
        </w:tc>
      </w:tr>
      <w:tr w:rsidR="00873A07" w:rsidRPr="00873A07" w:rsidTr="009E5465">
        <w:tc>
          <w:tcPr>
            <w:tcW w:w="1873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491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518481,76</w:t>
            </w:r>
          </w:p>
        </w:tc>
        <w:tc>
          <w:tcPr>
            <w:tcW w:w="1636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1299518,59</w:t>
            </w:r>
          </w:p>
        </w:tc>
      </w:tr>
      <w:tr w:rsidR="00873A07" w:rsidRPr="00873A07" w:rsidTr="009E5465">
        <w:tc>
          <w:tcPr>
            <w:tcW w:w="1873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491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518479,67</w:t>
            </w:r>
          </w:p>
        </w:tc>
        <w:tc>
          <w:tcPr>
            <w:tcW w:w="1636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1299496,67</w:t>
            </w:r>
          </w:p>
        </w:tc>
      </w:tr>
      <w:tr w:rsidR="00873A07" w:rsidRPr="00873A07" w:rsidTr="009E5465">
        <w:tc>
          <w:tcPr>
            <w:tcW w:w="1873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491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518478</w:t>
            </w:r>
          </w:p>
        </w:tc>
        <w:tc>
          <w:tcPr>
            <w:tcW w:w="1636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1299474,71</w:t>
            </w:r>
          </w:p>
        </w:tc>
      </w:tr>
      <w:tr w:rsidR="00873A07" w:rsidRPr="00873A07" w:rsidTr="009E5465">
        <w:tc>
          <w:tcPr>
            <w:tcW w:w="1873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35</w:t>
            </w:r>
          </w:p>
        </w:tc>
        <w:tc>
          <w:tcPr>
            <w:tcW w:w="1491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518476,69</w:t>
            </w:r>
          </w:p>
        </w:tc>
        <w:tc>
          <w:tcPr>
            <w:tcW w:w="1636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1299457,58</w:t>
            </w:r>
          </w:p>
        </w:tc>
      </w:tr>
      <w:tr w:rsidR="00873A07" w:rsidRPr="00873A07" w:rsidTr="009E5465">
        <w:tc>
          <w:tcPr>
            <w:tcW w:w="1873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491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518473</w:t>
            </w:r>
          </w:p>
        </w:tc>
        <w:tc>
          <w:tcPr>
            <w:tcW w:w="1636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1299406,74</w:t>
            </w:r>
          </w:p>
        </w:tc>
      </w:tr>
      <w:tr w:rsidR="00873A07" w:rsidRPr="00873A07" w:rsidTr="009E5465">
        <w:tc>
          <w:tcPr>
            <w:tcW w:w="1873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37</w:t>
            </w:r>
          </w:p>
        </w:tc>
        <w:tc>
          <w:tcPr>
            <w:tcW w:w="1491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518472,57</w:t>
            </w:r>
          </w:p>
        </w:tc>
        <w:tc>
          <w:tcPr>
            <w:tcW w:w="1636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1299401,72</w:t>
            </w:r>
          </w:p>
        </w:tc>
      </w:tr>
      <w:tr w:rsidR="00873A07" w:rsidRPr="00873A07" w:rsidTr="009E5465">
        <w:tc>
          <w:tcPr>
            <w:tcW w:w="1873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38</w:t>
            </w:r>
          </w:p>
        </w:tc>
        <w:tc>
          <w:tcPr>
            <w:tcW w:w="1491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518468,78</w:t>
            </w:r>
          </w:p>
        </w:tc>
        <w:tc>
          <w:tcPr>
            <w:tcW w:w="1636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1299351,86</w:t>
            </w:r>
          </w:p>
        </w:tc>
      </w:tr>
      <w:tr w:rsidR="00873A07" w:rsidRPr="00873A07" w:rsidTr="009E5465">
        <w:trPr>
          <w:trHeight w:val="300"/>
        </w:trPr>
        <w:tc>
          <w:tcPr>
            <w:tcW w:w="5000" w:type="pct"/>
            <w:gridSpan w:val="3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A07">
              <w:rPr>
                <w:rFonts w:ascii="Times New Roman" w:hAnsi="Times New Roman"/>
                <w:bCs/>
                <w:sz w:val="24"/>
                <w:szCs w:val="24"/>
              </w:rPr>
              <w:t>Линия отступа 5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518339,78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1299346,29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518377,79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1299344,68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518379,8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1299366,24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518375,81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1299366,62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518376,39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1299389,47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518355,26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1299390,78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518352,84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1299397,65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518356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1299403,07</w:t>
            </w:r>
          </w:p>
        </w:tc>
      </w:tr>
      <w:tr w:rsidR="00873A07" w:rsidRPr="00873A07" w:rsidTr="009E5465">
        <w:tc>
          <w:tcPr>
            <w:tcW w:w="1873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91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518356,29</w:t>
            </w:r>
          </w:p>
        </w:tc>
        <w:tc>
          <w:tcPr>
            <w:tcW w:w="1636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1299434,29</w:t>
            </w:r>
          </w:p>
        </w:tc>
      </w:tr>
      <w:tr w:rsidR="00873A07" w:rsidRPr="00873A07" w:rsidTr="009E5465">
        <w:tc>
          <w:tcPr>
            <w:tcW w:w="1873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91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518377,66</w:t>
            </w:r>
          </w:p>
        </w:tc>
        <w:tc>
          <w:tcPr>
            <w:tcW w:w="1636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1299434,13</w:t>
            </w:r>
          </w:p>
        </w:tc>
      </w:tr>
      <w:tr w:rsidR="00873A07" w:rsidRPr="00873A07" w:rsidTr="009E5465">
        <w:tc>
          <w:tcPr>
            <w:tcW w:w="1873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91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518378,18</w:t>
            </w:r>
          </w:p>
        </w:tc>
        <w:tc>
          <w:tcPr>
            <w:tcW w:w="1636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1299453,11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518378,67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1299470,42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518369,48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1299470,5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518370,25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1299494,99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518358,31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1299495,1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518358,52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1299515,33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518369,42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1299515,32</w:t>
            </w:r>
          </w:p>
        </w:tc>
      </w:tr>
      <w:tr w:rsidR="00873A07" w:rsidRPr="00873A07" w:rsidTr="009E5465">
        <w:trPr>
          <w:trHeight w:val="300"/>
        </w:trPr>
        <w:tc>
          <w:tcPr>
            <w:tcW w:w="1873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91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518375,21</w:t>
            </w:r>
          </w:p>
        </w:tc>
        <w:tc>
          <w:tcPr>
            <w:tcW w:w="1636" w:type="pct"/>
            <w:noWrap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1299515,61</w:t>
            </w:r>
          </w:p>
        </w:tc>
      </w:tr>
      <w:tr w:rsidR="00873A07" w:rsidRPr="00873A07" w:rsidTr="009E5465">
        <w:tc>
          <w:tcPr>
            <w:tcW w:w="1873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91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518375,51</w:t>
            </w:r>
          </w:p>
        </w:tc>
        <w:tc>
          <w:tcPr>
            <w:tcW w:w="1636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1299542,35</w:t>
            </w:r>
          </w:p>
        </w:tc>
      </w:tr>
      <w:tr w:rsidR="00873A07" w:rsidRPr="00873A07" w:rsidTr="009E5465">
        <w:tc>
          <w:tcPr>
            <w:tcW w:w="1873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91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518309,07</w:t>
            </w:r>
          </w:p>
        </w:tc>
        <w:tc>
          <w:tcPr>
            <w:tcW w:w="1636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1299546,42</w:t>
            </w:r>
          </w:p>
        </w:tc>
      </w:tr>
      <w:tr w:rsidR="00873A07" w:rsidRPr="00873A07" w:rsidTr="009E5465">
        <w:tc>
          <w:tcPr>
            <w:tcW w:w="1873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91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518308,91</w:t>
            </w:r>
          </w:p>
        </w:tc>
        <w:tc>
          <w:tcPr>
            <w:tcW w:w="1636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1299546,27</w:t>
            </w:r>
          </w:p>
        </w:tc>
      </w:tr>
      <w:tr w:rsidR="00873A07" w:rsidRPr="00873A07" w:rsidTr="009E5465">
        <w:tc>
          <w:tcPr>
            <w:tcW w:w="1873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491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518308,42</w:t>
            </w:r>
          </w:p>
        </w:tc>
        <w:tc>
          <w:tcPr>
            <w:tcW w:w="1636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1299494,5</w:t>
            </w:r>
          </w:p>
        </w:tc>
      </w:tr>
      <w:tr w:rsidR="00873A07" w:rsidRPr="00873A07" w:rsidTr="009E5465">
        <w:tc>
          <w:tcPr>
            <w:tcW w:w="1873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491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518307,62</w:t>
            </w:r>
          </w:p>
        </w:tc>
        <w:tc>
          <w:tcPr>
            <w:tcW w:w="1636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1299494,51</w:t>
            </w:r>
          </w:p>
        </w:tc>
      </w:tr>
      <w:tr w:rsidR="00873A07" w:rsidRPr="00873A07" w:rsidTr="009E5465">
        <w:tc>
          <w:tcPr>
            <w:tcW w:w="1873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91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518307,32</w:t>
            </w:r>
          </w:p>
        </w:tc>
        <w:tc>
          <w:tcPr>
            <w:tcW w:w="1636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1299473,88</w:t>
            </w:r>
          </w:p>
        </w:tc>
      </w:tr>
      <w:tr w:rsidR="00873A07" w:rsidRPr="00873A07" w:rsidTr="009E5465">
        <w:tc>
          <w:tcPr>
            <w:tcW w:w="1873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91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518307,21</w:t>
            </w:r>
          </w:p>
        </w:tc>
        <w:tc>
          <w:tcPr>
            <w:tcW w:w="1636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1299432,01</w:t>
            </w:r>
          </w:p>
        </w:tc>
      </w:tr>
      <w:tr w:rsidR="00873A07" w:rsidRPr="00873A07" w:rsidTr="009E5465">
        <w:tc>
          <w:tcPr>
            <w:tcW w:w="1873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491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518307,71</w:t>
            </w:r>
          </w:p>
        </w:tc>
        <w:tc>
          <w:tcPr>
            <w:tcW w:w="1636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1299412,9</w:t>
            </w:r>
          </w:p>
        </w:tc>
      </w:tr>
      <w:tr w:rsidR="00873A07" w:rsidRPr="00873A07" w:rsidTr="009E5465">
        <w:tc>
          <w:tcPr>
            <w:tcW w:w="1873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91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518251,23</w:t>
            </w:r>
          </w:p>
        </w:tc>
        <w:tc>
          <w:tcPr>
            <w:tcW w:w="1636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1299385,98</w:t>
            </w:r>
          </w:p>
        </w:tc>
      </w:tr>
      <w:tr w:rsidR="00873A07" w:rsidRPr="00873A07" w:rsidTr="009E5465">
        <w:tc>
          <w:tcPr>
            <w:tcW w:w="1873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491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518234,66</w:t>
            </w:r>
          </w:p>
        </w:tc>
        <w:tc>
          <w:tcPr>
            <w:tcW w:w="1636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1299378,69</w:t>
            </w:r>
          </w:p>
        </w:tc>
      </w:tr>
      <w:tr w:rsidR="00873A07" w:rsidRPr="00873A07" w:rsidTr="009E5465">
        <w:tc>
          <w:tcPr>
            <w:tcW w:w="1873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91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518234,43</w:t>
            </w:r>
          </w:p>
        </w:tc>
        <w:tc>
          <w:tcPr>
            <w:tcW w:w="1636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1299353,27</w:t>
            </w:r>
          </w:p>
        </w:tc>
      </w:tr>
      <w:tr w:rsidR="00ED319C" w:rsidRPr="00873A07" w:rsidTr="009E5465">
        <w:tc>
          <w:tcPr>
            <w:tcW w:w="1873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1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518339,78</w:t>
            </w:r>
          </w:p>
        </w:tc>
        <w:tc>
          <w:tcPr>
            <w:tcW w:w="1636" w:type="pct"/>
          </w:tcPr>
          <w:p w:rsidR="00ED319C" w:rsidRPr="00873A07" w:rsidRDefault="00ED319C" w:rsidP="00D1791F">
            <w:pPr>
              <w:widowControl/>
              <w:spacing w:line="252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3A07">
              <w:rPr>
                <w:rFonts w:ascii="Times New Roman" w:hAnsi="Times New Roman"/>
                <w:sz w:val="24"/>
                <w:szCs w:val="24"/>
              </w:rPr>
              <w:t>1299346,29</w:t>
            </w:r>
          </w:p>
        </w:tc>
      </w:tr>
    </w:tbl>
    <w:p w:rsidR="00353ADF" w:rsidRPr="00873A07" w:rsidRDefault="00353ADF" w:rsidP="00D1791F">
      <w:pPr>
        <w:widowControl/>
        <w:tabs>
          <w:tab w:val="left" w:pos="426"/>
        </w:tabs>
        <w:spacing w:line="252" w:lineRule="auto"/>
        <w:ind w:firstLine="0"/>
        <w:rPr>
          <w:sz w:val="28"/>
          <w:szCs w:val="28"/>
        </w:rPr>
      </w:pPr>
    </w:p>
    <w:p w:rsidR="007D705E" w:rsidRPr="00873A07" w:rsidRDefault="009D282C" w:rsidP="00D1791F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873A07">
        <w:rPr>
          <w:sz w:val="28"/>
          <w:szCs w:val="28"/>
        </w:rPr>
        <w:t>Проектом межевания не предлагаются к установлению публичные</w:t>
      </w:r>
      <w:r w:rsidR="000C70F6">
        <w:rPr>
          <w:sz w:val="28"/>
          <w:szCs w:val="28"/>
        </w:rPr>
        <w:t> </w:t>
      </w:r>
      <w:r w:rsidRPr="00873A07">
        <w:rPr>
          <w:sz w:val="28"/>
          <w:szCs w:val="28"/>
        </w:rPr>
        <w:t>сервитуты.</w:t>
      </w:r>
    </w:p>
    <w:p w:rsidR="00C857D5" w:rsidRPr="00873A07" w:rsidRDefault="00C857D5" w:rsidP="00D1791F">
      <w:pPr>
        <w:pStyle w:val="23"/>
        <w:widowControl/>
        <w:spacing w:after="0" w:line="372" w:lineRule="auto"/>
        <w:ind w:left="0" w:firstLine="709"/>
        <w:rPr>
          <w:rFonts w:eastAsia="Lucida Sans Unicode"/>
          <w:spacing w:val="-5"/>
          <w:sz w:val="28"/>
          <w:szCs w:val="28"/>
          <w:lang w:bidi="ru-RU"/>
        </w:rPr>
      </w:pPr>
      <w:r w:rsidRPr="00873A07">
        <w:rPr>
          <w:rFonts w:eastAsia="Lucida Sans Unicode"/>
          <w:spacing w:val="-5"/>
          <w:sz w:val="28"/>
          <w:szCs w:val="28"/>
          <w:lang w:bidi="ru-RU"/>
        </w:rPr>
        <w:t>Настоящий проект межевания территории обеспечивает равные права</w:t>
      </w:r>
      <w:r w:rsidR="00873A07" w:rsidRPr="00873A07">
        <w:rPr>
          <w:rFonts w:eastAsia="Lucida Sans Unicode"/>
          <w:spacing w:val="-5"/>
          <w:sz w:val="28"/>
          <w:szCs w:val="28"/>
          <w:lang w:bidi="ru-RU"/>
        </w:rPr>
        <w:t xml:space="preserve"> </w:t>
      </w:r>
      <w:r w:rsidRPr="00873A07">
        <w:rPr>
          <w:rFonts w:eastAsia="Lucida Sans Unicode"/>
          <w:spacing w:val="-5"/>
          <w:sz w:val="28"/>
          <w:szCs w:val="28"/>
          <w:lang w:bidi="ru-RU"/>
        </w:rPr>
        <w:t>и</w:t>
      </w:r>
      <w:r w:rsidR="000C70F6">
        <w:rPr>
          <w:rFonts w:eastAsia="Lucida Sans Unicode"/>
          <w:spacing w:val="-5"/>
          <w:sz w:val="28"/>
          <w:szCs w:val="28"/>
          <w:lang w:bidi="ru-RU"/>
        </w:rPr>
        <w:t> </w:t>
      </w:r>
      <w:r w:rsidRPr="00873A07">
        <w:rPr>
          <w:rFonts w:eastAsia="Lucida Sans Unicode"/>
          <w:spacing w:val="-5"/>
          <w:sz w:val="28"/>
          <w:szCs w:val="28"/>
          <w:lang w:bidi="ru-RU"/>
        </w:rPr>
        <w:t>возможности правообладателей земельных участков в соответствии</w:t>
      </w:r>
      <w:r w:rsidR="00873A07" w:rsidRPr="00873A07">
        <w:rPr>
          <w:rFonts w:eastAsia="Lucida Sans Unicode"/>
          <w:spacing w:val="-5"/>
          <w:sz w:val="28"/>
          <w:szCs w:val="28"/>
          <w:lang w:bidi="ru-RU"/>
        </w:rPr>
        <w:t xml:space="preserve"> </w:t>
      </w:r>
      <w:r w:rsidRPr="00873A07">
        <w:rPr>
          <w:rFonts w:eastAsia="Lucida Sans Unicode"/>
          <w:spacing w:val="-5"/>
          <w:sz w:val="28"/>
          <w:szCs w:val="28"/>
          <w:lang w:bidi="ru-RU"/>
        </w:rPr>
        <w:t>с</w:t>
      </w:r>
      <w:r w:rsidR="000C70F6">
        <w:rPr>
          <w:rFonts w:eastAsia="Lucida Sans Unicode"/>
          <w:spacing w:val="-5"/>
          <w:sz w:val="28"/>
          <w:szCs w:val="28"/>
          <w:lang w:bidi="ru-RU"/>
        </w:rPr>
        <w:t> </w:t>
      </w:r>
      <w:r w:rsidRPr="00873A07">
        <w:rPr>
          <w:rFonts w:eastAsia="Lucida Sans Unicode"/>
          <w:spacing w:val="-5"/>
          <w:sz w:val="28"/>
          <w:szCs w:val="28"/>
          <w:lang w:bidi="ru-RU"/>
        </w:rPr>
        <w:t>действующим законодательством.</w:t>
      </w:r>
    </w:p>
    <w:p w:rsidR="00C857D5" w:rsidRDefault="00C857D5" w:rsidP="00D1791F">
      <w:pPr>
        <w:pStyle w:val="23"/>
        <w:widowControl/>
        <w:spacing w:after="0" w:line="372" w:lineRule="auto"/>
        <w:ind w:left="0" w:firstLine="709"/>
        <w:rPr>
          <w:rFonts w:eastAsia="Lucida Sans Unicode"/>
          <w:sz w:val="28"/>
          <w:szCs w:val="28"/>
          <w:lang w:bidi="ru-RU"/>
        </w:rPr>
      </w:pPr>
      <w:r w:rsidRPr="000C70F6">
        <w:rPr>
          <w:rFonts w:eastAsia="Lucida Sans Unicode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 том числе ограждения земельных участков,</w:t>
      </w:r>
      <w:r w:rsidR="00873A07" w:rsidRPr="000C70F6">
        <w:rPr>
          <w:rFonts w:eastAsia="Lucida Sans Unicode"/>
          <w:sz w:val="28"/>
          <w:szCs w:val="28"/>
          <w:lang w:bidi="ru-RU"/>
        </w:rPr>
        <w:t xml:space="preserve"> </w:t>
      </w:r>
      <w:r w:rsidRPr="000C70F6">
        <w:rPr>
          <w:rFonts w:eastAsia="Lucida Sans Unicode"/>
          <w:sz w:val="28"/>
          <w:szCs w:val="28"/>
          <w:lang w:bidi="ru-RU"/>
        </w:rPr>
        <w:t>а</w:t>
      </w:r>
      <w:r w:rsidR="000C70F6" w:rsidRPr="000C70F6">
        <w:rPr>
          <w:rFonts w:eastAsia="Lucida Sans Unicode"/>
          <w:sz w:val="28"/>
          <w:szCs w:val="28"/>
          <w:lang w:bidi="ru-RU"/>
        </w:rPr>
        <w:t> </w:t>
      </w:r>
      <w:r w:rsidRPr="000C70F6">
        <w:rPr>
          <w:rFonts w:eastAsia="Lucida Sans Unicode"/>
          <w:sz w:val="28"/>
          <w:szCs w:val="28"/>
          <w:lang w:bidi="ru-RU"/>
        </w:rPr>
        <w:t>также для ведения хоз</w:t>
      </w:r>
      <w:r w:rsidR="00E721D2" w:rsidRPr="000C70F6">
        <w:rPr>
          <w:rFonts w:eastAsia="Lucida Sans Unicode"/>
          <w:sz w:val="28"/>
          <w:szCs w:val="28"/>
          <w:lang w:bidi="ru-RU"/>
        </w:rPr>
        <w:t>яйственной деятельности. Площад</w:t>
      </w:r>
      <w:r w:rsidR="00830F5D" w:rsidRPr="000C70F6">
        <w:rPr>
          <w:rFonts w:eastAsia="Lucida Sans Unicode"/>
          <w:sz w:val="28"/>
          <w:szCs w:val="28"/>
          <w:lang w:bidi="ru-RU"/>
        </w:rPr>
        <w:t>и</w:t>
      </w:r>
      <w:r w:rsidRPr="000C70F6">
        <w:rPr>
          <w:rFonts w:eastAsia="Lucida Sans Unicode"/>
          <w:sz w:val="28"/>
          <w:szCs w:val="28"/>
          <w:lang w:bidi="ru-RU"/>
        </w:rPr>
        <w:t xml:space="preserve"> и границы участков подлежат уточнению </w:t>
      </w:r>
      <w:r w:rsidR="00E721D2" w:rsidRPr="000C70F6">
        <w:rPr>
          <w:rFonts w:eastAsia="Lucida Sans Unicode"/>
          <w:sz w:val="28"/>
          <w:szCs w:val="28"/>
          <w:lang w:bidi="ru-RU"/>
        </w:rPr>
        <w:t>в соответствии с требованиями действующего законодательства Российской Федерации при оформлении соответствующих</w:t>
      </w:r>
      <w:r w:rsidR="000C70F6">
        <w:rPr>
          <w:rFonts w:eastAsia="Lucida Sans Unicode"/>
          <w:sz w:val="28"/>
          <w:szCs w:val="28"/>
          <w:lang w:bidi="ru-RU"/>
        </w:rPr>
        <w:t> </w:t>
      </w:r>
      <w:r w:rsidR="00E721D2" w:rsidRPr="000C70F6">
        <w:rPr>
          <w:rFonts w:eastAsia="Lucida Sans Unicode"/>
          <w:sz w:val="28"/>
          <w:szCs w:val="28"/>
          <w:lang w:bidi="ru-RU"/>
        </w:rPr>
        <w:t>документов</w:t>
      </w:r>
      <w:r w:rsidRPr="000C70F6">
        <w:rPr>
          <w:rFonts w:eastAsia="Lucida Sans Unicode"/>
          <w:sz w:val="28"/>
          <w:szCs w:val="28"/>
          <w:lang w:bidi="ru-RU"/>
        </w:rPr>
        <w:t>.</w:t>
      </w:r>
    </w:p>
    <w:p w:rsidR="00C052B2" w:rsidRPr="000C70F6" w:rsidRDefault="00C052B2" w:rsidP="00D1791F">
      <w:pPr>
        <w:pStyle w:val="23"/>
        <w:widowControl/>
        <w:spacing w:after="0" w:line="372" w:lineRule="auto"/>
        <w:ind w:left="0" w:firstLine="709"/>
        <w:rPr>
          <w:rFonts w:eastAsia="Lucida Sans Unicode"/>
          <w:sz w:val="28"/>
          <w:szCs w:val="28"/>
          <w:lang w:bidi="ru-RU"/>
        </w:rPr>
      </w:pPr>
    </w:p>
    <w:p w:rsidR="00B91592" w:rsidRPr="00873A07" w:rsidRDefault="00C857D5" w:rsidP="000C70F6">
      <w:pPr>
        <w:pStyle w:val="23"/>
        <w:widowControl/>
        <w:spacing w:after="0" w:line="360" w:lineRule="auto"/>
        <w:ind w:left="0" w:firstLine="709"/>
        <w:rPr>
          <w:rFonts w:eastAsia="Lucida Sans Unicode"/>
          <w:spacing w:val="-5"/>
          <w:sz w:val="28"/>
          <w:szCs w:val="28"/>
          <w:lang w:bidi="ru-RU"/>
        </w:rPr>
      </w:pPr>
      <w:r w:rsidRPr="00873A07">
        <w:rPr>
          <w:rFonts w:eastAsia="Lucida Sans Unicode"/>
          <w:spacing w:val="-5"/>
          <w:sz w:val="28"/>
          <w:szCs w:val="28"/>
          <w:lang w:bidi="ru-RU"/>
        </w:rPr>
        <w:lastRenderedPageBreak/>
        <w:t xml:space="preserve">Проект межевания территории, </w:t>
      </w:r>
      <w:r w:rsidR="003478A5" w:rsidRPr="00873A07">
        <w:rPr>
          <w:rFonts w:eastAsia="Lucida Sans Unicode"/>
          <w:spacing w:val="-5"/>
          <w:sz w:val="28"/>
          <w:szCs w:val="28"/>
          <w:lang w:bidi="ru-RU"/>
        </w:rPr>
        <w:t xml:space="preserve">ограниченной </w:t>
      </w:r>
      <w:proofErr w:type="gramStart"/>
      <w:r w:rsidR="00F416A9" w:rsidRPr="00873A07">
        <w:rPr>
          <w:rFonts w:eastAsia="Lucida Sans Unicode"/>
          <w:bCs/>
          <w:spacing w:val="-5"/>
          <w:sz w:val="28"/>
          <w:szCs w:val="28"/>
          <w:lang w:bidi="ru-RU"/>
        </w:rPr>
        <w:t>б-ром</w:t>
      </w:r>
      <w:proofErr w:type="gramEnd"/>
      <w:r w:rsidR="00F416A9" w:rsidRPr="00873A07">
        <w:rPr>
          <w:rFonts w:eastAsia="Lucida Sans Unicode"/>
          <w:bCs/>
          <w:spacing w:val="-5"/>
          <w:sz w:val="28"/>
          <w:szCs w:val="28"/>
          <w:lang w:bidi="ru-RU"/>
        </w:rPr>
        <w:t xml:space="preserve"> Олимпийский,</w:t>
      </w:r>
      <w:r w:rsidR="00873A07" w:rsidRPr="00873A07">
        <w:rPr>
          <w:rFonts w:eastAsia="Lucida Sans Unicode"/>
          <w:bCs/>
          <w:spacing w:val="-5"/>
          <w:sz w:val="28"/>
          <w:szCs w:val="28"/>
          <w:lang w:bidi="ru-RU"/>
        </w:rPr>
        <w:t xml:space="preserve"> ул. </w:t>
      </w:r>
      <w:r w:rsidR="00F416A9" w:rsidRPr="00873A07">
        <w:rPr>
          <w:rFonts w:eastAsia="Lucida Sans Unicode"/>
          <w:bCs/>
          <w:spacing w:val="-5"/>
          <w:sz w:val="28"/>
          <w:szCs w:val="28"/>
          <w:lang w:bidi="ru-RU"/>
        </w:rPr>
        <w:t xml:space="preserve">Шишкова, </w:t>
      </w:r>
      <w:r w:rsidR="00873A07" w:rsidRPr="00873A07">
        <w:rPr>
          <w:rFonts w:eastAsia="Lucida Sans Unicode"/>
          <w:bCs/>
          <w:spacing w:val="-5"/>
          <w:sz w:val="28"/>
          <w:szCs w:val="28"/>
          <w:lang w:bidi="ru-RU"/>
        </w:rPr>
        <w:t>ул. </w:t>
      </w:r>
      <w:proofErr w:type="spellStart"/>
      <w:r w:rsidR="00F416A9" w:rsidRPr="00873A07">
        <w:rPr>
          <w:rFonts w:eastAsia="Lucida Sans Unicode"/>
          <w:bCs/>
          <w:spacing w:val="-5"/>
          <w:sz w:val="28"/>
          <w:szCs w:val="28"/>
          <w:lang w:bidi="ru-RU"/>
        </w:rPr>
        <w:t>Кораблинова</w:t>
      </w:r>
      <w:proofErr w:type="spellEnd"/>
      <w:r w:rsidR="00F416A9" w:rsidRPr="00873A07">
        <w:rPr>
          <w:rFonts w:eastAsia="Lucida Sans Unicode"/>
          <w:bCs/>
          <w:spacing w:val="-5"/>
          <w:sz w:val="28"/>
          <w:szCs w:val="28"/>
          <w:lang w:bidi="ru-RU"/>
        </w:rPr>
        <w:t xml:space="preserve">, </w:t>
      </w:r>
      <w:r w:rsidR="00873A07" w:rsidRPr="00873A07">
        <w:rPr>
          <w:rFonts w:eastAsia="Lucida Sans Unicode"/>
          <w:bCs/>
          <w:spacing w:val="-5"/>
          <w:sz w:val="28"/>
          <w:szCs w:val="28"/>
          <w:lang w:bidi="ru-RU"/>
        </w:rPr>
        <w:t>ул. </w:t>
      </w:r>
      <w:r w:rsidR="00F416A9" w:rsidRPr="00873A07">
        <w:rPr>
          <w:rFonts w:eastAsia="Lucida Sans Unicode"/>
          <w:bCs/>
          <w:spacing w:val="-5"/>
          <w:sz w:val="28"/>
          <w:szCs w:val="28"/>
          <w:lang w:bidi="ru-RU"/>
        </w:rPr>
        <w:t>Курортная</w:t>
      </w:r>
      <w:r w:rsidR="00873A07" w:rsidRPr="00873A07">
        <w:rPr>
          <w:rFonts w:eastAsia="Lucida Sans Unicode"/>
          <w:bCs/>
          <w:spacing w:val="-5"/>
          <w:sz w:val="28"/>
          <w:szCs w:val="28"/>
          <w:lang w:bidi="ru-RU"/>
        </w:rPr>
        <w:t xml:space="preserve"> </w:t>
      </w:r>
      <w:r w:rsidR="003478A5" w:rsidRPr="00873A07">
        <w:rPr>
          <w:rFonts w:eastAsia="Lucida Sans Unicode"/>
          <w:spacing w:val="-5"/>
          <w:sz w:val="28"/>
          <w:szCs w:val="28"/>
          <w:lang w:bidi="ru-RU"/>
        </w:rPr>
        <w:t>в городском округе город Воронеж</w:t>
      </w:r>
      <w:r w:rsidRPr="00873A07">
        <w:rPr>
          <w:rFonts w:eastAsia="Lucida Sans Unicode"/>
          <w:spacing w:val="-5"/>
          <w:sz w:val="28"/>
          <w:szCs w:val="28"/>
          <w:lang w:bidi="ru-RU"/>
        </w:rPr>
        <w:t xml:space="preserve">, рассмотрен и рекомендован для </w:t>
      </w:r>
      <w:r w:rsidR="00F90037" w:rsidRPr="00873A07">
        <w:rPr>
          <w:rFonts w:eastAsia="Lucida Sans Unicode"/>
          <w:spacing w:val="-5"/>
          <w:sz w:val="28"/>
          <w:szCs w:val="28"/>
          <w:lang w:bidi="ru-RU"/>
        </w:rPr>
        <w:t xml:space="preserve">вынесения на </w:t>
      </w:r>
      <w:r w:rsidR="006E6A90" w:rsidRPr="00873A07">
        <w:rPr>
          <w:rFonts w:eastAsia="Lucida Sans Unicode"/>
          <w:spacing w:val="-5"/>
          <w:sz w:val="28"/>
          <w:szCs w:val="28"/>
          <w:lang w:bidi="ru-RU"/>
        </w:rPr>
        <w:t>общественные обсуждения</w:t>
      </w:r>
      <w:r w:rsidRPr="00873A07">
        <w:rPr>
          <w:rFonts w:eastAsia="Lucida Sans Unicode"/>
          <w:spacing w:val="-5"/>
          <w:sz w:val="28"/>
          <w:szCs w:val="28"/>
          <w:lang w:bidi="ru-RU"/>
        </w:rPr>
        <w:t>.</w:t>
      </w:r>
    </w:p>
    <w:p w:rsidR="00B91592" w:rsidRDefault="00B91592" w:rsidP="000C70F6">
      <w:pPr>
        <w:pStyle w:val="23"/>
        <w:widowControl/>
        <w:spacing w:after="0" w:line="240" w:lineRule="auto"/>
        <w:ind w:left="0" w:firstLine="0"/>
        <w:rPr>
          <w:rFonts w:eastAsia="Lucida Sans Unicode"/>
          <w:spacing w:val="-5"/>
          <w:sz w:val="28"/>
          <w:szCs w:val="28"/>
          <w:lang w:bidi="ru-RU"/>
        </w:rPr>
      </w:pPr>
    </w:p>
    <w:p w:rsidR="000C70F6" w:rsidRDefault="000C70F6" w:rsidP="000C70F6">
      <w:pPr>
        <w:pStyle w:val="23"/>
        <w:widowControl/>
        <w:spacing w:after="0" w:line="240" w:lineRule="auto"/>
        <w:ind w:left="0" w:firstLine="0"/>
        <w:rPr>
          <w:rFonts w:eastAsia="Lucida Sans Unicode"/>
          <w:spacing w:val="-5"/>
          <w:sz w:val="28"/>
          <w:szCs w:val="28"/>
          <w:lang w:bidi="ru-RU"/>
        </w:rPr>
      </w:pPr>
    </w:p>
    <w:p w:rsidR="000C70F6" w:rsidRDefault="000C70F6" w:rsidP="000C70F6">
      <w:pPr>
        <w:pStyle w:val="23"/>
        <w:widowControl/>
        <w:spacing w:after="0" w:line="240" w:lineRule="auto"/>
        <w:ind w:left="0" w:firstLine="0"/>
        <w:rPr>
          <w:rFonts w:eastAsia="Lucida Sans Unicode"/>
          <w:spacing w:val="-5"/>
          <w:sz w:val="28"/>
          <w:szCs w:val="28"/>
          <w:lang w:bidi="ru-RU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0C70F6" w:rsidRPr="000C70F6" w:rsidTr="000C70F6">
        <w:tc>
          <w:tcPr>
            <w:tcW w:w="4784" w:type="dxa"/>
          </w:tcPr>
          <w:p w:rsidR="000C70F6" w:rsidRPr="000C70F6" w:rsidRDefault="000C70F6" w:rsidP="000C70F6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eastAsia="Lucida Sans Unicode" w:hAnsi="Times New Roman"/>
                <w:bCs/>
                <w:spacing w:val="-5"/>
                <w:sz w:val="28"/>
                <w:szCs w:val="28"/>
                <w:lang w:bidi="ru-RU"/>
              </w:rPr>
            </w:pPr>
            <w:r w:rsidRPr="000C70F6">
              <w:rPr>
                <w:rFonts w:ascii="Times New Roman" w:hAnsi="Times New Roman"/>
                <w:sz w:val="28"/>
                <w:szCs w:val="28"/>
              </w:rPr>
              <w:t xml:space="preserve">Руководитель управления </w:t>
            </w:r>
          </w:p>
          <w:p w:rsidR="000C70F6" w:rsidRPr="000C70F6" w:rsidRDefault="000C70F6" w:rsidP="000C70F6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eastAsia="Lucida Sans Unicode" w:hAnsi="Times New Roman"/>
                <w:spacing w:val="-5"/>
                <w:sz w:val="28"/>
                <w:szCs w:val="28"/>
                <w:lang w:bidi="ru-RU"/>
              </w:rPr>
            </w:pPr>
            <w:r w:rsidRPr="000C70F6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0C70F6" w:rsidRDefault="000C70F6" w:rsidP="000C70F6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0C70F6" w:rsidRPr="000C70F6" w:rsidRDefault="000C70F6" w:rsidP="000C70F6">
            <w:pPr>
              <w:pStyle w:val="23"/>
              <w:widowControl/>
              <w:spacing w:after="0" w:line="240" w:lineRule="auto"/>
              <w:ind w:left="0" w:firstLine="0"/>
              <w:jc w:val="right"/>
              <w:rPr>
                <w:rFonts w:ascii="Times New Roman" w:eastAsia="Lucida Sans Unicode" w:hAnsi="Times New Roman"/>
                <w:spacing w:val="-5"/>
                <w:sz w:val="28"/>
                <w:szCs w:val="28"/>
                <w:lang w:bidi="ru-RU"/>
              </w:rPr>
            </w:pPr>
            <w:r w:rsidRPr="000C70F6">
              <w:rPr>
                <w:rFonts w:ascii="Times New Roman" w:hAnsi="Times New Roman"/>
                <w:sz w:val="28"/>
                <w:szCs w:val="28"/>
              </w:rPr>
              <w:t>Г.Ю. Чурсанов</w:t>
            </w:r>
          </w:p>
        </w:tc>
      </w:tr>
    </w:tbl>
    <w:p w:rsidR="00642880" w:rsidRPr="000C70F6" w:rsidRDefault="00642880" w:rsidP="000C70F6">
      <w:pPr>
        <w:pStyle w:val="23"/>
        <w:widowControl/>
        <w:spacing w:after="0" w:line="240" w:lineRule="auto"/>
        <w:ind w:left="0" w:firstLine="0"/>
        <w:rPr>
          <w:sz w:val="28"/>
          <w:szCs w:val="28"/>
          <w:lang w:eastAsia="en-US"/>
        </w:rPr>
      </w:pPr>
    </w:p>
    <w:sectPr w:rsidR="00642880" w:rsidRPr="000C70F6" w:rsidSect="00263D94">
      <w:headerReference w:type="default" r:id="rId9"/>
      <w:headerReference w:type="first" r:id="rId10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ED3" w:rsidRDefault="004E2ED3" w:rsidP="00466849">
      <w:pPr>
        <w:spacing w:line="240" w:lineRule="auto"/>
      </w:pPr>
      <w:r>
        <w:separator/>
      </w:r>
    </w:p>
  </w:endnote>
  <w:endnote w:type="continuationSeparator" w:id="0">
    <w:p w:rsidR="004E2ED3" w:rsidRDefault="004E2ED3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oto Sans Symbols"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, 'Times New Roman'"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ED3" w:rsidRDefault="004E2ED3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4E2ED3" w:rsidRDefault="004E2ED3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9A9" w:rsidRPr="00190ECC" w:rsidRDefault="007849A9">
    <w:pPr>
      <w:pStyle w:val="a9"/>
      <w:jc w:val="center"/>
      <w:rPr>
        <w:sz w:val="24"/>
        <w:szCs w:val="24"/>
      </w:rPr>
    </w:pPr>
    <w:r w:rsidRPr="00190ECC">
      <w:rPr>
        <w:sz w:val="24"/>
        <w:szCs w:val="24"/>
      </w:rPr>
      <w:fldChar w:fldCharType="begin"/>
    </w:r>
    <w:r w:rsidRPr="00190ECC">
      <w:rPr>
        <w:sz w:val="24"/>
        <w:szCs w:val="24"/>
      </w:rPr>
      <w:instrText xml:space="preserve"> PAGE   \* MERGEFORMAT </w:instrText>
    </w:r>
    <w:r w:rsidRPr="00190ECC">
      <w:rPr>
        <w:sz w:val="24"/>
        <w:szCs w:val="24"/>
      </w:rPr>
      <w:fldChar w:fldCharType="separate"/>
    </w:r>
    <w:r w:rsidR="001D1BB1">
      <w:rPr>
        <w:noProof/>
        <w:sz w:val="24"/>
        <w:szCs w:val="24"/>
      </w:rPr>
      <w:t>27</w:t>
    </w:r>
    <w:r w:rsidRPr="00190ECC">
      <w:rPr>
        <w:sz w:val="24"/>
        <w:szCs w:val="24"/>
      </w:rPr>
      <w:fldChar w:fldCharType="end"/>
    </w:r>
  </w:p>
  <w:p w:rsidR="007849A9" w:rsidRPr="00190ECC" w:rsidRDefault="007849A9">
    <w:pPr>
      <w:pStyle w:val="13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9A9" w:rsidRDefault="007849A9">
    <w:pPr>
      <w:pStyle w:val="1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5886E7E"/>
    <w:multiLevelType w:val="hybridMultilevel"/>
    <w:tmpl w:val="D5C8140E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">
    <w:nsid w:val="0796279E"/>
    <w:multiLevelType w:val="multilevel"/>
    <w:tmpl w:val="1302A0E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8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9C86648"/>
    <w:multiLevelType w:val="multilevel"/>
    <w:tmpl w:val="30767A6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0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>
    <w:nsid w:val="12A45AC2"/>
    <w:multiLevelType w:val="hybridMultilevel"/>
    <w:tmpl w:val="3D2412BE"/>
    <w:lvl w:ilvl="0" w:tplc="D7742A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1728046C"/>
    <w:multiLevelType w:val="multilevel"/>
    <w:tmpl w:val="B0486FE0"/>
    <w:lvl w:ilvl="0">
      <w:start w:val="1"/>
      <w:numFmt w:val="bullet"/>
      <w:lvlText w:val="-"/>
      <w:lvlJc w:val="left"/>
      <w:pPr>
        <w:ind w:left="1429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05B0311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7">
    <w:nsid w:val="262C24D6"/>
    <w:multiLevelType w:val="hybridMultilevel"/>
    <w:tmpl w:val="3E2473A6"/>
    <w:lvl w:ilvl="0" w:tplc="DA7E94A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C340ECF"/>
    <w:multiLevelType w:val="multilevel"/>
    <w:tmpl w:val="B28EA4B4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2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23874D8"/>
    <w:multiLevelType w:val="hybridMultilevel"/>
    <w:tmpl w:val="FA286886"/>
    <w:lvl w:ilvl="0" w:tplc="93CA283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77A3287"/>
    <w:multiLevelType w:val="multilevel"/>
    <w:tmpl w:val="20FEF0C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9">
    <w:nsid w:val="59FA18D8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383563C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E266A0C"/>
    <w:multiLevelType w:val="multilevel"/>
    <w:tmpl w:val="3BFECF2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4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B4783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78A2369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D113E9D"/>
    <w:multiLevelType w:val="hybridMultilevel"/>
    <w:tmpl w:val="939C7552"/>
    <w:lvl w:ilvl="0" w:tplc="04190001">
      <w:start w:val="1"/>
      <w:numFmt w:val="decimal"/>
      <w:pStyle w:val="11"/>
      <w:lvlText w:val="%1)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284"/>
        <w:lvlJc w:val="left"/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9"/>
  </w:num>
  <w:num w:numId="5">
    <w:abstractNumId w:val="28"/>
  </w:num>
  <w:num w:numId="6">
    <w:abstractNumId w:val="33"/>
  </w:num>
  <w:num w:numId="7">
    <w:abstractNumId w:val="7"/>
  </w:num>
  <w:num w:numId="8">
    <w:abstractNumId w:val="27"/>
  </w:num>
  <w:num w:numId="9">
    <w:abstractNumId w:val="6"/>
  </w:num>
  <w:num w:numId="10">
    <w:abstractNumId w:val="4"/>
  </w:num>
  <w:num w:numId="11">
    <w:abstractNumId w:val="1"/>
  </w:num>
  <w:num w:numId="12">
    <w:abstractNumId w:val="2"/>
  </w:num>
  <w:num w:numId="13">
    <w:abstractNumId w:val="3"/>
  </w:num>
  <w:num w:numId="14">
    <w:abstractNumId w:val="25"/>
  </w:num>
  <w:num w:numId="15">
    <w:abstractNumId w:val="26"/>
  </w:num>
  <w:num w:numId="16">
    <w:abstractNumId w:val="24"/>
  </w:num>
  <w:num w:numId="17">
    <w:abstractNumId w:val="12"/>
  </w:num>
  <w:num w:numId="18">
    <w:abstractNumId w:val="23"/>
  </w:num>
  <w:num w:numId="19">
    <w:abstractNumId w:val="21"/>
  </w:num>
  <w:num w:numId="20">
    <w:abstractNumId w:val="34"/>
  </w:num>
  <w:num w:numId="21">
    <w:abstractNumId w:val="36"/>
  </w:num>
  <w:num w:numId="22">
    <w:abstractNumId w:val="16"/>
  </w:num>
  <w:num w:numId="23">
    <w:abstractNumId w:val="30"/>
  </w:num>
  <w:num w:numId="24">
    <w:abstractNumId w:val="14"/>
  </w:num>
  <w:num w:numId="25">
    <w:abstractNumId w:val="22"/>
  </w:num>
  <w:num w:numId="26">
    <w:abstractNumId w:val="32"/>
  </w:num>
  <w:num w:numId="27">
    <w:abstractNumId w:val="5"/>
  </w:num>
  <w:num w:numId="28">
    <w:abstractNumId w:val="20"/>
  </w:num>
  <w:num w:numId="29">
    <w:abstractNumId w:val="19"/>
  </w:num>
  <w:num w:numId="30">
    <w:abstractNumId w:val="29"/>
  </w:num>
  <w:num w:numId="31">
    <w:abstractNumId w:val="35"/>
  </w:num>
  <w:num w:numId="32">
    <w:abstractNumId w:val="31"/>
  </w:num>
  <w:num w:numId="33">
    <w:abstractNumId w:val="15"/>
  </w:num>
  <w:num w:numId="34">
    <w:abstractNumId w:val="17"/>
  </w:num>
  <w:num w:numId="35">
    <w:abstractNumId w:val="37"/>
  </w:num>
  <w:num w:numId="36">
    <w:abstractNumId w:val="8"/>
  </w:num>
  <w:num w:numId="37">
    <w:abstractNumId w:val="38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</w:num>
  <w:num w:numId="40">
    <w:abstractNumId w:val="13"/>
  </w:num>
  <w:num w:numId="41">
    <w:abstractNumId w:val="18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05A1"/>
    <w:rsid w:val="0000145A"/>
    <w:rsid w:val="0000221C"/>
    <w:rsid w:val="00002375"/>
    <w:rsid w:val="0000286A"/>
    <w:rsid w:val="000032A9"/>
    <w:rsid w:val="000036BE"/>
    <w:rsid w:val="00003FC1"/>
    <w:rsid w:val="000061ED"/>
    <w:rsid w:val="0000725F"/>
    <w:rsid w:val="00010C70"/>
    <w:rsid w:val="000136FB"/>
    <w:rsid w:val="00016666"/>
    <w:rsid w:val="00017E48"/>
    <w:rsid w:val="00017F37"/>
    <w:rsid w:val="00020197"/>
    <w:rsid w:val="00020910"/>
    <w:rsid w:val="0002400F"/>
    <w:rsid w:val="0002528A"/>
    <w:rsid w:val="00025A76"/>
    <w:rsid w:val="000262D8"/>
    <w:rsid w:val="00030368"/>
    <w:rsid w:val="00036B16"/>
    <w:rsid w:val="000373A0"/>
    <w:rsid w:val="00037448"/>
    <w:rsid w:val="00041CA4"/>
    <w:rsid w:val="000420FF"/>
    <w:rsid w:val="00042792"/>
    <w:rsid w:val="00043AED"/>
    <w:rsid w:val="00043F0D"/>
    <w:rsid w:val="00044C45"/>
    <w:rsid w:val="00045FEB"/>
    <w:rsid w:val="00047172"/>
    <w:rsid w:val="000472AB"/>
    <w:rsid w:val="00047444"/>
    <w:rsid w:val="00051B49"/>
    <w:rsid w:val="00052A1C"/>
    <w:rsid w:val="000548A1"/>
    <w:rsid w:val="0006094F"/>
    <w:rsid w:val="00060F73"/>
    <w:rsid w:val="00061993"/>
    <w:rsid w:val="00061AE7"/>
    <w:rsid w:val="0006369C"/>
    <w:rsid w:val="00067B7B"/>
    <w:rsid w:val="00070A70"/>
    <w:rsid w:val="0007127A"/>
    <w:rsid w:val="0007202B"/>
    <w:rsid w:val="0007224B"/>
    <w:rsid w:val="000723FE"/>
    <w:rsid w:val="000724E7"/>
    <w:rsid w:val="00072755"/>
    <w:rsid w:val="000730F8"/>
    <w:rsid w:val="00073375"/>
    <w:rsid w:val="0007441D"/>
    <w:rsid w:val="00074450"/>
    <w:rsid w:val="000778FB"/>
    <w:rsid w:val="00080A40"/>
    <w:rsid w:val="00082C63"/>
    <w:rsid w:val="000839A1"/>
    <w:rsid w:val="00084A6B"/>
    <w:rsid w:val="00085798"/>
    <w:rsid w:val="00085CB8"/>
    <w:rsid w:val="00086733"/>
    <w:rsid w:val="00086AA5"/>
    <w:rsid w:val="000901E6"/>
    <w:rsid w:val="000928CB"/>
    <w:rsid w:val="000930EF"/>
    <w:rsid w:val="000934C9"/>
    <w:rsid w:val="00094E38"/>
    <w:rsid w:val="000A035D"/>
    <w:rsid w:val="000A21F6"/>
    <w:rsid w:val="000A46CE"/>
    <w:rsid w:val="000A728D"/>
    <w:rsid w:val="000B2B63"/>
    <w:rsid w:val="000B2FFE"/>
    <w:rsid w:val="000B3CE8"/>
    <w:rsid w:val="000B7232"/>
    <w:rsid w:val="000C09B8"/>
    <w:rsid w:val="000C1170"/>
    <w:rsid w:val="000C1D22"/>
    <w:rsid w:val="000C26F7"/>
    <w:rsid w:val="000C2E24"/>
    <w:rsid w:val="000C3587"/>
    <w:rsid w:val="000C3921"/>
    <w:rsid w:val="000C4EB9"/>
    <w:rsid w:val="000C70F6"/>
    <w:rsid w:val="000C70FE"/>
    <w:rsid w:val="000D01CF"/>
    <w:rsid w:val="000D08F6"/>
    <w:rsid w:val="000D14C6"/>
    <w:rsid w:val="000D1BED"/>
    <w:rsid w:val="000D24A8"/>
    <w:rsid w:val="000D2E4B"/>
    <w:rsid w:val="000D2FC0"/>
    <w:rsid w:val="000D341A"/>
    <w:rsid w:val="000D3BD1"/>
    <w:rsid w:val="000D5825"/>
    <w:rsid w:val="000D5EE8"/>
    <w:rsid w:val="000D7D64"/>
    <w:rsid w:val="000E02BE"/>
    <w:rsid w:val="000E02C2"/>
    <w:rsid w:val="000E0CA2"/>
    <w:rsid w:val="000E671B"/>
    <w:rsid w:val="000E7A87"/>
    <w:rsid w:val="000F0B10"/>
    <w:rsid w:val="000F254F"/>
    <w:rsid w:val="000F4435"/>
    <w:rsid w:val="000F4DBB"/>
    <w:rsid w:val="000F6CD9"/>
    <w:rsid w:val="001053A8"/>
    <w:rsid w:val="001069E5"/>
    <w:rsid w:val="001104F3"/>
    <w:rsid w:val="00111565"/>
    <w:rsid w:val="00113A0E"/>
    <w:rsid w:val="00120551"/>
    <w:rsid w:val="00121A83"/>
    <w:rsid w:val="00124DEE"/>
    <w:rsid w:val="00124F93"/>
    <w:rsid w:val="00125F1A"/>
    <w:rsid w:val="0013102D"/>
    <w:rsid w:val="001316E8"/>
    <w:rsid w:val="0013795C"/>
    <w:rsid w:val="00140ECE"/>
    <w:rsid w:val="00143234"/>
    <w:rsid w:val="00143356"/>
    <w:rsid w:val="001434D2"/>
    <w:rsid w:val="00146433"/>
    <w:rsid w:val="00146538"/>
    <w:rsid w:val="00146828"/>
    <w:rsid w:val="00146AA6"/>
    <w:rsid w:val="0014709A"/>
    <w:rsid w:val="00150A79"/>
    <w:rsid w:val="00150E89"/>
    <w:rsid w:val="0015100F"/>
    <w:rsid w:val="00151202"/>
    <w:rsid w:val="0015156F"/>
    <w:rsid w:val="001539B0"/>
    <w:rsid w:val="00157036"/>
    <w:rsid w:val="00160F6E"/>
    <w:rsid w:val="00160FD9"/>
    <w:rsid w:val="001614CE"/>
    <w:rsid w:val="00163C58"/>
    <w:rsid w:val="001659F9"/>
    <w:rsid w:val="00170C95"/>
    <w:rsid w:val="00170EA1"/>
    <w:rsid w:val="001711B3"/>
    <w:rsid w:val="00173334"/>
    <w:rsid w:val="00182984"/>
    <w:rsid w:val="001831D0"/>
    <w:rsid w:val="00184C84"/>
    <w:rsid w:val="00184F49"/>
    <w:rsid w:val="001855FA"/>
    <w:rsid w:val="00185E53"/>
    <w:rsid w:val="00185F1C"/>
    <w:rsid w:val="00190491"/>
    <w:rsid w:val="00190805"/>
    <w:rsid w:val="00190ECC"/>
    <w:rsid w:val="0019590E"/>
    <w:rsid w:val="00196118"/>
    <w:rsid w:val="001A0CFE"/>
    <w:rsid w:val="001A2B40"/>
    <w:rsid w:val="001A302D"/>
    <w:rsid w:val="001A3C2A"/>
    <w:rsid w:val="001A3C50"/>
    <w:rsid w:val="001A40F7"/>
    <w:rsid w:val="001A4287"/>
    <w:rsid w:val="001A5D90"/>
    <w:rsid w:val="001A7506"/>
    <w:rsid w:val="001B71EE"/>
    <w:rsid w:val="001C0213"/>
    <w:rsid w:val="001C2637"/>
    <w:rsid w:val="001C6E2C"/>
    <w:rsid w:val="001C772C"/>
    <w:rsid w:val="001D0CDD"/>
    <w:rsid w:val="001D1BB1"/>
    <w:rsid w:val="001D325E"/>
    <w:rsid w:val="001D384F"/>
    <w:rsid w:val="001D7148"/>
    <w:rsid w:val="001D7928"/>
    <w:rsid w:val="001D7F2B"/>
    <w:rsid w:val="001E17BD"/>
    <w:rsid w:val="001E2496"/>
    <w:rsid w:val="001E2EB9"/>
    <w:rsid w:val="001E4DE9"/>
    <w:rsid w:val="001F0972"/>
    <w:rsid w:val="001F296B"/>
    <w:rsid w:val="001F5FDD"/>
    <w:rsid w:val="001F6843"/>
    <w:rsid w:val="001F761F"/>
    <w:rsid w:val="001F7B5B"/>
    <w:rsid w:val="001F7BEC"/>
    <w:rsid w:val="00202178"/>
    <w:rsid w:val="0020316C"/>
    <w:rsid w:val="00205CEA"/>
    <w:rsid w:val="00210749"/>
    <w:rsid w:val="002110EB"/>
    <w:rsid w:val="0021435E"/>
    <w:rsid w:val="0021669E"/>
    <w:rsid w:val="0021749C"/>
    <w:rsid w:val="00217A3D"/>
    <w:rsid w:val="00217AB0"/>
    <w:rsid w:val="002227E9"/>
    <w:rsid w:val="00222F86"/>
    <w:rsid w:val="00223489"/>
    <w:rsid w:val="00223798"/>
    <w:rsid w:val="0022688B"/>
    <w:rsid w:val="002278B4"/>
    <w:rsid w:val="002322F5"/>
    <w:rsid w:val="00233F2C"/>
    <w:rsid w:val="00240475"/>
    <w:rsid w:val="00241E83"/>
    <w:rsid w:val="00242D35"/>
    <w:rsid w:val="00245B38"/>
    <w:rsid w:val="00247535"/>
    <w:rsid w:val="00251B9F"/>
    <w:rsid w:val="00253EEF"/>
    <w:rsid w:val="0025484B"/>
    <w:rsid w:val="00257221"/>
    <w:rsid w:val="00257B38"/>
    <w:rsid w:val="00263870"/>
    <w:rsid w:val="00263D94"/>
    <w:rsid w:val="0026481D"/>
    <w:rsid w:val="002652A5"/>
    <w:rsid w:val="00270432"/>
    <w:rsid w:val="0027096C"/>
    <w:rsid w:val="00272F60"/>
    <w:rsid w:val="0027653E"/>
    <w:rsid w:val="002804D8"/>
    <w:rsid w:val="00280C81"/>
    <w:rsid w:val="002811D8"/>
    <w:rsid w:val="00286A4E"/>
    <w:rsid w:val="00292A46"/>
    <w:rsid w:val="002935EE"/>
    <w:rsid w:val="00296271"/>
    <w:rsid w:val="002964C2"/>
    <w:rsid w:val="00297849"/>
    <w:rsid w:val="00297BB8"/>
    <w:rsid w:val="002A0DF3"/>
    <w:rsid w:val="002A1BAF"/>
    <w:rsid w:val="002A2637"/>
    <w:rsid w:val="002A3283"/>
    <w:rsid w:val="002A4812"/>
    <w:rsid w:val="002A4C7F"/>
    <w:rsid w:val="002B53BB"/>
    <w:rsid w:val="002B5E8D"/>
    <w:rsid w:val="002B7E69"/>
    <w:rsid w:val="002C1B49"/>
    <w:rsid w:val="002C2420"/>
    <w:rsid w:val="002C7244"/>
    <w:rsid w:val="002C797C"/>
    <w:rsid w:val="002D10D9"/>
    <w:rsid w:val="002D3E4F"/>
    <w:rsid w:val="002D4AC6"/>
    <w:rsid w:val="002D6372"/>
    <w:rsid w:val="002D6BF7"/>
    <w:rsid w:val="002D71D0"/>
    <w:rsid w:val="002D76D8"/>
    <w:rsid w:val="002D794C"/>
    <w:rsid w:val="002E21BE"/>
    <w:rsid w:val="002E4482"/>
    <w:rsid w:val="002E6E6A"/>
    <w:rsid w:val="002E7855"/>
    <w:rsid w:val="002F3724"/>
    <w:rsid w:val="002F387C"/>
    <w:rsid w:val="002F5B35"/>
    <w:rsid w:val="002F7A60"/>
    <w:rsid w:val="002F7BBB"/>
    <w:rsid w:val="003028F4"/>
    <w:rsid w:val="003030C3"/>
    <w:rsid w:val="00303C76"/>
    <w:rsid w:val="003055EC"/>
    <w:rsid w:val="00306B7E"/>
    <w:rsid w:val="003116F7"/>
    <w:rsid w:val="00312CE5"/>
    <w:rsid w:val="00314CD6"/>
    <w:rsid w:val="00314F6A"/>
    <w:rsid w:val="00316F6A"/>
    <w:rsid w:val="00321F58"/>
    <w:rsid w:val="00322C78"/>
    <w:rsid w:val="003317D9"/>
    <w:rsid w:val="00333132"/>
    <w:rsid w:val="003377B3"/>
    <w:rsid w:val="00337C99"/>
    <w:rsid w:val="003423D5"/>
    <w:rsid w:val="003430D6"/>
    <w:rsid w:val="0034372F"/>
    <w:rsid w:val="003444B6"/>
    <w:rsid w:val="00344EAA"/>
    <w:rsid w:val="0034644B"/>
    <w:rsid w:val="003478A5"/>
    <w:rsid w:val="00352669"/>
    <w:rsid w:val="00353263"/>
    <w:rsid w:val="00353ADF"/>
    <w:rsid w:val="0035463C"/>
    <w:rsid w:val="003549EA"/>
    <w:rsid w:val="00354FC6"/>
    <w:rsid w:val="0035793B"/>
    <w:rsid w:val="003615C0"/>
    <w:rsid w:val="00362CDB"/>
    <w:rsid w:val="00364A5B"/>
    <w:rsid w:val="00366316"/>
    <w:rsid w:val="0036793E"/>
    <w:rsid w:val="00371317"/>
    <w:rsid w:val="00371680"/>
    <w:rsid w:val="00372160"/>
    <w:rsid w:val="00372529"/>
    <w:rsid w:val="00372FB2"/>
    <w:rsid w:val="00373541"/>
    <w:rsid w:val="00375F05"/>
    <w:rsid w:val="003769CF"/>
    <w:rsid w:val="0038286F"/>
    <w:rsid w:val="0038352D"/>
    <w:rsid w:val="00383D06"/>
    <w:rsid w:val="00387630"/>
    <w:rsid w:val="003879A6"/>
    <w:rsid w:val="00387C7B"/>
    <w:rsid w:val="00390CB1"/>
    <w:rsid w:val="00392107"/>
    <w:rsid w:val="003930EA"/>
    <w:rsid w:val="00396426"/>
    <w:rsid w:val="00397D2A"/>
    <w:rsid w:val="003A3410"/>
    <w:rsid w:val="003A3664"/>
    <w:rsid w:val="003A3786"/>
    <w:rsid w:val="003A67B8"/>
    <w:rsid w:val="003B16B4"/>
    <w:rsid w:val="003B25E5"/>
    <w:rsid w:val="003B373C"/>
    <w:rsid w:val="003B4AB7"/>
    <w:rsid w:val="003B5E65"/>
    <w:rsid w:val="003B62AD"/>
    <w:rsid w:val="003B6403"/>
    <w:rsid w:val="003B6798"/>
    <w:rsid w:val="003C0A69"/>
    <w:rsid w:val="003C0E8D"/>
    <w:rsid w:val="003C1912"/>
    <w:rsid w:val="003C289E"/>
    <w:rsid w:val="003C3B19"/>
    <w:rsid w:val="003C3D81"/>
    <w:rsid w:val="003C6737"/>
    <w:rsid w:val="003D4981"/>
    <w:rsid w:val="003D4E62"/>
    <w:rsid w:val="003E05D8"/>
    <w:rsid w:val="003E1FD6"/>
    <w:rsid w:val="003E2824"/>
    <w:rsid w:val="003E4B3C"/>
    <w:rsid w:val="003F04FD"/>
    <w:rsid w:val="003F0867"/>
    <w:rsid w:val="003F1CC6"/>
    <w:rsid w:val="003F2EA2"/>
    <w:rsid w:val="003F525B"/>
    <w:rsid w:val="003F6560"/>
    <w:rsid w:val="00401D66"/>
    <w:rsid w:val="00404699"/>
    <w:rsid w:val="004050E4"/>
    <w:rsid w:val="00405208"/>
    <w:rsid w:val="00405765"/>
    <w:rsid w:val="004107EB"/>
    <w:rsid w:val="004158D0"/>
    <w:rsid w:val="00416290"/>
    <w:rsid w:val="004168F2"/>
    <w:rsid w:val="004201EE"/>
    <w:rsid w:val="0042070D"/>
    <w:rsid w:val="004242CC"/>
    <w:rsid w:val="00426B1A"/>
    <w:rsid w:val="004301DC"/>
    <w:rsid w:val="00431BCF"/>
    <w:rsid w:val="004339FC"/>
    <w:rsid w:val="00433A2D"/>
    <w:rsid w:val="004344B0"/>
    <w:rsid w:val="00434A20"/>
    <w:rsid w:val="00434FC1"/>
    <w:rsid w:val="004404DA"/>
    <w:rsid w:val="0044290E"/>
    <w:rsid w:val="00442EA4"/>
    <w:rsid w:val="00444484"/>
    <w:rsid w:val="004449DE"/>
    <w:rsid w:val="0044669A"/>
    <w:rsid w:val="00451A7C"/>
    <w:rsid w:val="00452986"/>
    <w:rsid w:val="00452DDB"/>
    <w:rsid w:val="00456F31"/>
    <w:rsid w:val="00460547"/>
    <w:rsid w:val="00463187"/>
    <w:rsid w:val="00463BDF"/>
    <w:rsid w:val="00464460"/>
    <w:rsid w:val="00464A5D"/>
    <w:rsid w:val="004654AC"/>
    <w:rsid w:val="00466849"/>
    <w:rsid w:val="004668BB"/>
    <w:rsid w:val="0047179E"/>
    <w:rsid w:val="00473368"/>
    <w:rsid w:val="00473D5F"/>
    <w:rsid w:val="00474346"/>
    <w:rsid w:val="0047442C"/>
    <w:rsid w:val="004776BD"/>
    <w:rsid w:val="00477ECD"/>
    <w:rsid w:val="00481358"/>
    <w:rsid w:val="00485337"/>
    <w:rsid w:val="004854B4"/>
    <w:rsid w:val="00486C13"/>
    <w:rsid w:val="00490DC6"/>
    <w:rsid w:val="00493953"/>
    <w:rsid w:val="00493B8A"/>
    <w:rsid w:val="004944CA"/>
    <w:rsid w:val="00495AFB"/>
    <w:rsid w:val="00495E2E"/>
    <w:rsid w:val="004A3E69"/>
    <w:rsid w:val="004A4F25"/>
    <w:rsid w:val="004A55E4"/>
    <w:rsid w:val="004A6C65"/>
    <w:rsid w:val="004A7270"/>
    <w:rsid w:val="004B0BD7"/>
    <w:rsid w:val="004B20C1"/>
    <w:rsid w:val="004B2846"/>
    <w:rsid w:val="004B38D7"/>
    <w:rsid w:val="004B413F"/>
    <w:rsid w:val="004B4512"/>
    <w:rsid w:val="004B4E41"/>
    <w:rsid w:val="004B4EFB"/>
    <w:rsid w:val="004B5230"/>
    <w:rsid w:val="004B5F63"/>
    <w:rsid w:val="004B7645"/>
    <w:rsid w:val="004B7E17"/>
    <w:rsid w:val="004C19D3"/>
    <w:rsid w:val="004C3F68"/>
    <w:rsid w:val="004C40B7"/>
    <w:rsid w:val="004C41BC"/>
    <w:rsid w:val="004D1D1D"/>
    <w:rsid w:val="004D6224"/>
    <w:rsid w:val="004D73EC"/>
    <w:rsid w:val="004D787C"/>
    <w:rsid w:val="004D79C5"/>
    <w:rsid w:val="004E10E3"/>
    <w:rsid w:val="004E261D"/>
    <w:rsid w:val="004E27FE"/>
    <w:rsid w:val="004E2ED3"/>
    <w:rsid w:val="004E5438"/>
    <w:rsid w:val="004E5D4F"/>
    <w:rsid w:val="004E6D53"/>
    <w:rsid w:val="004F29B0"/>
    <w:rsid w:val="004F4C0F"/>
    <w:rsid w:val="004F4C4F"/>
    <w:rsid w:val="004F4DD9"/>
    <w:rsid w:val="004F7537"/>
    <w:rsid w:val="005017A8"/>
    <w:rsid w:val="00502E56"/>
    <w:rsid w:val="00503CB8"/>
    <w:rsid w:val="0050427B"/>
    <w:rsid w:val="0050456A"/>
    <w:rsid w:val="00507708"/>
    <w:rsid w:val="00507C00"/>
    <w:rsid w:val="005103A3"/>
    <w:rsid w:val="005113E2"/>
    <w:rsid w:val="0051552B"/>
    <w:rsid w:val="00515B96"/>
    <w:rsid w:val="00520AA2"/>
    <w:rsid w:val="0052179B"/>
    <w:rsid w:val="00522988"/>
    <w:rsid w:val="00524177"/>
    <w:rsid w:val="00524C64"/>
    <w:rsid w:val="0052725C"/>
    <w:rsid w:val="00533174"/>
    <w:rsid w:val="00533F96"/>
    <w:rsid w:val="00540003"/>
    <w:rsid w:val="005411C8"/>
    <w:rsid w:val="00542BCC"/>
    <w:rsid w:val="00545C45"/>
    <w:rsid w:val="005470C1"/>
    <w:rsid w:val="00550003"/>
    <w:rsid w:val="00551CC8"/>
    <w:rsid w:val="00551CEF"/>
    <w:rsid w:val="00555E31"/>
    <w:rsid w:val="0056083E"/>
    <w:rsid w:val="005610F7"/>
    <w:rsid w:val="0056393F"/>
    <w:rsid w:val="0056485C"/>
    <w:rsid w:val="00564CCA"/>
    <w:rsid w:val="00565004"/>
    <w:rsid w:val="0056658E"/>
    <w:rsid w:val="005711A0"/>
    <w:rsid w:val="0057160B"/>
    <w:rsid w:val="00572065"/>
    <w:rsid w:val="005751A7"/>
    <w:rsid w:val="005770DE"/>
    <w:rsid w:val="0058038B"/>
    <w:rsid w:val="005814EF"/>
    <w:rsid w:val="00582850"/>
    <w:rsid w:val="005834AC"/>
    <w:rsid w:val="00584C20"/>
    <w:rsid w:val="005859FE"/>
    <w:rsid w:val="005870D4"/>
    <w:rsid w:val="00587684"/>
    <w:rsid w:val="00591414"/>
    <w:rsid w:val="00591538"/>
    <w:rsid w:val="005939B0"/>
    <w:rsid w:val="00596627"/>
    <w:rsid w:val="00596744"/>
    <w:rsid w:val="005978AD"/>
    <w:rsid w:val="005A27E5"/>
    <w:rsid w:val="005A33EF"/>
    <w:rsid w:val="005A3DE1"/>
    <w:rsid w:val="005A54C1"/>
    <w:rsid w:val="005A78DD"/>
    <w:rsid w:val="005A7A81"/>
    <w:rsid w:val="005B12EB"/>
    <w:rsid w:val="005B216C"/>
    <w:rsid w:val="005B231D"/>
    <w:rsid w:val="005B360B"/>
    <w:rsid w:val="005B4F4A"/>
    <w:rsid w:val="005C24DC"/>
    <w:rsid w:val="005C4396"/>
    <w:rsid w:val="005D02D1"/>
    <w:rsid w:val="005D1B28"/>
    <w:rsid w:val="005D2591"/>
    <w:rsid w:val="005D3630"/>
    <w:rsid w:val="005D4EA9"/>
    <w:rsid w:val="005E01EB"/>
    <w:rsid w:val="005E0452"/>
    <w:rsid w:val="005E0F32"/>
    <w:rsid w:val="005E4D31"/>
    <w:rsid w:val="005E6B5E"/>
    <w:rsid w:val="005F1C4B"/>
    <w:rsid w:val="005F3424"/>
    <w:rsid w:val="005F3B18"/>
    <w:rsid w:val="005F3D66"/>
    <w:rsid w:val="005F609C"/>
    <w:rsid w:val="005F6387"/>
    <w:rsid w:val="00602E01"/>
    <w:rsid w:val="0060798F"/>
    <w:rsid w:val="0061058F"/>
    <w:rsid w:val="006137F8"/>
    <w:rsid w:val="00615FA8"/>
    <w:rsid w:val="00617941"/>
    <w:rsid w:val="00622172"/>
    <w:rsid w:val="00623B25"/>
    <w:rsid w:val="006258C4"/>
    <w:rsid w:val="0062603E"/>
    <w:rsid w:val="006268DA"/>
    <w:rsid w:val="00627301"/>
    <w:rsid w:val="00630B70"/>
    <w:rsid w:val="006312BF"/>
    <w:rsid w:val="006316E5"/>
    <w:rsid w:val="0063191E"/>
    <w:rsid w:val="0063221C"/>
    <w:rsid w:val="00632B6A"/>
    <w:rsid w:val="00633991"/>
    <w:rsid w:val="00633EAC"/>
    <w:rsid w:val="00637DD9"/>
    <w:rsid w:val="006402D6"/>
    <w:rsid w:val="0064109A"/>
    <w:rsid w:val="00642880"/>
    <w:rsid w:val="00643A51"/>
    <w:rsid w:val="00650F98"/>
    <w:rsid w:val="00651DE7"/>
    <w:rsid w:val="006535F9"/>
    <w:rsid w:val="00655A7F"/>
    <w:rsid w:val="0065768D"/>
    <w:rsid w:val="00657C9B"/>
    <w:rsid w:val="0066191C"/>
    <w:rsid w:val="006651F5"/>
    <w:rsid w:val="00667292"/>
    <w:rsid w:val="0066762C"/>
    <w:rsid w:val="0067023E"/>
    <w:rsid w:val="0067057D"/>
    <w:rsid w:val="00673113"/>
    <w:rsid w:val="006741B6"/>
    <w:rsid w:val="00674852"/>
    <w:rsid w:val="00675E7F"/>
    <w:rsid w:val="0067777A"/>
    <w:rsid w:val="00680B80"/>
    <w:rsid w:val="00683795"/>
    <w:rsid w:val="0068737F"/>
    <w:rsid w:val="0069195D"/>
    <w:rsid w:val="00692B29"/>
    <w:rsid w:val="00692C46"/>
    <w:rsid w:val="0069338C"/>
    <w:rsid w:val="00693536"/>
    <w:rsid w:val="00693557"/>
    <w:rsid w:val="006935CB"/>
    <w:rsid w:val="006954A1"/>
    <w:rsid w:val="0069799E"/>
    <w:rsid w:val="006A08E5"/>
    <w:rsid w:val="006A40D5"/>
    <w:rsid w:val="006A5536"/>
    <w:rsid w:val="006A7576"/>
    <w:rsid w:val="006B080D"/>
    <w:rsid w:val="006B1124"/>
    <w:rsid w:val="006B2B5C"/>
    <w:rsid w:val="006B4728"/>
    <w:rsid w:val="006C3261"/>
    <w:rsid w:val="006C3676"/>
    <w:rsid w:val="006C38A6"/>
    <w:rsid w:val="006C3E0B"/>
    <w:rsid w:val="006C4979"/>
    <w:rsid w:val="006C66FD"/>
    <w:rsid w:val="006D0E07"/>
    <w:rsid w:val="006D23EF"/>
    <w:rsid w:val="006D2B10"/>
    <w:rsid w:val="006D3D5D"/>
    <w:rsid w:val="006D4FAD"/>
    <w:rsid w:val="006D5E8D"/>
    <w:rsid w:val="006D709F"/>
    <w:rsid w:val="006D7102"/>
    <w:rsid w:val="006D7FA9"/>
    <w:rsid w:val="006E0643"/>
    <w:rsid w:val="006E3F9B"/>
    <w:rsid w:val="006E5068"/>
    <w:rsid w:val="006E5DFF"/>
    <w:rsid w:val="006E6A90"/>
    <w:rsid w:val="006E7366"/>
    <w:rsid w:val="006F0DCB"/>
    <w:rsid w:val="006F0E86"/>
    <w:rsid w:val="006F2360"/>
    <w:rsid w:val="006F3FC6"/>
    <w:rsid w:val="006F4695"/>
    <w:rsid w:val="006F47C3"/>
    <w:rsid w:val="006F49C5"/>
    <w:rsid w:val="006F7A5C"/>
    <w:rsid w:val="007010A5"/>
    <w:rsid w:val="00701863"/>
    <w:rsid w:val="00702B64"/>
    <w:rsid w:val="00706597"/>
    <w:rsid w:val="0070672C"/>
    <w:rsid w:val="0071484E"/>
    <w:rsid w:val="00715F39"/>
    <w:rsid w:val="00717C38"/>
    <w:rsid w:val="00720A2F"/>
    <w:rsid w:val="00720AFB"/>
    <w:rsid w:val="00721A80"/>
    <w:rsid w:val="00725CC9"/>
    <w:rsid w:val="007265D3"/>
    <w:rsid w:val="007266C9"/>
    <w:rsid w:val="007279B8"/>
    <w:rsid w:val="00730599"/>
    <w:rsid w:val="00730922"/>
    <w:rsid w:val="007318D1"/>
    <w:rsid w:val="00735C12"/>
    <w:rsid w:val="007364F7"/>
    <w:rsid w:val="00737337"/>
    <w:rsid w:val="00740966"/>
    <w:rsid w:val="0074097B"/>
    <w:rsid w:val="00750D58"/>
    <w:rsid w:val="00751CED"/>
    <w:rsid w:val="007541E0"/>
    <w:rsid w:val="00761150"/>
    <w:rsid w:val="00761C29"/>
    <w:rsid w:val="00761D17"/>
    <w:rsid w:val="007654D7"/>
    <w:rsid w:val="00767305"/>
    <w:rsid w:val="00770EA4"/>
    <w:rsid w:val="00771A88"/>
    <w:rsid w:val="00774822"/>
    <w:rsid w:val="007849A9"/>
    <w:rsid w:val="00784B44"/>
    <w:rsid w:val="00785ABA"/>
    <w:rsid w:val="0078684C"/>
    <w:rsid w:val="00786AA6"/>
    <w:rsid w:val="007911F5"/>
    <w:rsid w:val="00794674"/>
    <w:rsid w:val="007969AE"/>
    <w:rsid w:val="007969CB"/>
    <w:rsid w:val="00796AAF"/>
    <w:rsid w:val="0079767F"/>
    <w:rsid w:val="007A0031"/>
    <w:rsid w:val="007A201E"/>
    <w:rsid w:val="007A3011"/>
    <w:rsid w:val="007A4013"/>
    <w:rsid w:val="007A4EF4"/>
    <w:rsid w:val="007A67AC"/>
    <w:rsid w:val="007A6865"/>
    <w:rsid w:val="007A732F"/>
    <w:rsid w:val="007A7FF9"/>
    <w:rsid w:val="007B0D19"/>
    <w:rsid w:val="007B1697"/>
    <w:rsid w:val="007B1E4E"/>
    <w:rsid w:val="007B25FB"/>
    <w:rsid w:val="007B6AB3"/>
    <w:rsid w:val="007B6F02"/>
    <w:rsid w:val="007C23A2"/>
    <w:rsid w:val="007C2A3A"/>
    <w:rsid w:val="007C3AD1"/>
    <w:rsid w:val="007C46B5"/>
    <w:rsid w:val="007C69DF"/>
    <w:rsid w:val="007C6CCA"/>
    <w:rsid w:val="007D3CA2"/>
    <w:rsid w:val="007D4243"/>
    <w:rsid w:val="007D43D8"/>
    <w:rsid w:val="007D670D"/>
    <w:rsid w:val="007D705E"/>
    <w:rsid w:val="007D7F45"/>
    <w:rsid w:val="007E0BCD"/>
    <w:rsid w:val="007E20A0"/>
    <w:rsid w:val="007E2422"/>
    <w:rsid w:val="007E395B"/>
    <w:rsid w:val="007E75D3"/>
    <w:rsid w:val="007F0B01"/>
    <w:rsid w:val="007F1ED4"/>
    <w:rsid w:val="007F39E9"/>
    <w:rsid w:val="007F3C3E"/>
    <w:rsid w:val="007F4ABC"/>
    <w:rsid w:val="00800C72"/>
    <w:rsid w:val="0080268D"/>
    <w:rsid w:val="00805D8B"/>
    <w:rsid w:val="00807D8B"/>
    <w:rsid w:val="00807E78"/>
    <w:rsid w:val="00814A77"/>
    <w:rsid w:val="00816921"/>
    <w:rsid w:val="00821535"/>
    <w:rsid w:val="00824A5B"/>
    <w:rsid w:val="00825362"/>
    <w:rsid w:val="0082772D"/>
    <w:rsid w:val="00830F5D"/>
    <w:rsid w:val="00832D0D"/>
    <w:rsid w:val="008338CE"/>
    <w:rsid w:val="00833E2D"/>
    <w:rsid w:val="00834099"/>
    <w:rsid w:val="00834FF4"/>
    <w:rsid w:val="00840088"/>
    <w:rsid w:val="00840F4A"/>
    <w:rsid w:val="00842DD2"/>
    <w:rsid w:val="008433F1"/>
    <w:rsid w:val="00845B36"/>
    <w:rsid w:val="00845BC9"/>
    <w:rsid w:val="008479DD"/>
    <w:rsid w:val="00850BB6"/>
    <w:rsid w:val="00851CF2"/>
    <w:rsid w:val="00852CF2"/>
    <w:rsid w:val="00853444"/>
    <w:rsid w:val="008620C2"/>
    <w:rsid w:val="00863785"/>
    <w:rsid w:val="00864CCC"/>
    <w:rsid w:val="0086627A"/>
    <w:rsid w:val="008710C8"/>
    <w:rsid w:val="00871DE5"/>
    <w:rsid w:val="00873A07"/>
    <w:rsid w:val="00873F26"/>
    <w:rsid w:val="00874498"/>
    <w:rsid w:val="00876AC8"/>
    <w:rsid w:val="00880031"/>
    <w:rsid w:val="008800E7"/>
    <w:rsid w:val="00880576"/>
    <w:rsid w:val="00881C32"/>
    <w:rsid w:val="00884E73"/>
    <w:rsid w:val="008862E1"/>
    <w:rsid w:val="0088784D"/>
    <w:rsid w:val="0089195F"/>
    <w:rsid w:val="00897134"/>
    <w:rsid w:val="008A031E"/>
    <w:rsid w:val="008A0E5B"/>
    <w:rsid w:val="008A3A0E"/>
    <w:rsid w:val="008B1A2A"/>
    <w:rsid w:val="008B2B06"/>
    <w:rsid w:val="008B4B54"/>
    <w:rsid w:val="008B5C6D"/>
    <w:rsid w:val="008B7730"/>
    <w:rsid w:val="008C313D"/>
    <w:rsid w:val="008C354B"/>
    <w:rsid w:val="008D1E65"/>
    <w:rsid w:val="008D4DC3"/>
    <w:rsid w:val="008E14ED"/>
    <w:rsid w:val="008E2634"/>
    <w:rsid w:val="008E3208"/>
    <w:rsid w:val="008E4707"/>
    <w:rsid w:val="008E5945"/>
    <w:rsid w:val="008E702F"/>
    <w:rsid w:val="008E727B"/>
    <w:rsid w:val="008E7D23"/>
    <w:rsid w:val="008F2621"/>
    <w:rsid w:val="008F3DBB"/>
    <w:rsid w:val="008F713C"/>
    <w:rsid w:val="008F75FC"/>
    <w:rsid w:val="008F788E"/>
    <w:rsid w:val="009007F9"/>
    <w:rsid w:val="00900ABA"/>
    <w:rsid w:val="00903263"/>
    <w:rsid w:val="009050C1"/>
    <w:rsid w:val="00905E4B"/>
    <w:rsid w:val="00905F43"/>
    <w:rsid w:val="00906225"/>
    <w:rsid w:val="00906EBA"/>
    <w:rsid w:val="00907139"/>
    <w:rsid w:val="00907697"/>
    <w:rsid w:val="00910596"/>
    <w:rsid w:val="009133F1"/>
    <w:rsid w:val="00913551"/>
    <w:rsid w:val="00914BC8"/>
    <w:rsid w:val="00921760"/>
    <w:rsid w:val="00923070"/>
    <w:rsid w:val="009235F9"/>
    <w:rsid w:val="009249C7"/>
    <w:rsid w:val="00924EFD"/>
    <w:rsid w:val="00926610"/>
    <w:rsid w:val="00926E21"/>
    <w:rsid w:val="00930D1E"/>
    <w:rsid w:val="00931D0C"/>
    <w:rsid w:val="00931FF9"/>
    <w:rsid w:val="009366F6"/>
    <w:rsid w:val="00936EF7"/>
    <w:rsid w:val="00937F70"/>
    <w:rsid w:val="00942593"/>
    <w:rsid w:val="0094310A"/>
    <w:rsid w:val="00946567"/>
    <w:rsid w:val="009470B8"/>
    <w:rsid w:val="00950E85"/>
    <w:rsid w:val="0095221B"/>
    <w:rsid w:val="009533D6"/>
    <w:rsid w:val="00953446"/>
    <w:rsid w:val="009559F5"/>
    <w:rsid w:val="00960BFA"/>
    <w:rsid w:val="00964D16"/>
    <w:rsid w:val="009653D8"/>
    <w:rsid w:val="009676A5"/>
    <w:rsid w:val="00972F6A"/>
    <w:rsid w:val="00974296"/>
    <w:rsid w:val="00975671"/>
    <w:rsid w:val="00975C6B"/>
    <w:rsid w:val="00976E81"/>
    <w:rsid w:val="00977AEA"/>
    <w:rsid w:val="00980E95"/>
    <w:rsid w:val="00981D28"/>
    <w:rsid w:val="009827C7"/>
    <w:rsid w:val="00982967"/>
    <w:rsid w:val="00982B64"/>
    <w:rsid w:val="009839D7"/>
    <w:rsid w:val="00983CC2"/>
    <w:rsid w:val="00986579"/>
    <w:rsid w:val="00986D3A"/>
    <w:rsid w:val="0098745B"/>
    <w:rsid w:val="009875F6"/>
    <w:rsid w:val="00996012"/>
    <w:rsid w:val="009A0772"/>
    <w:rsid w:val="009A4F85"/>
    <w:rsid w:val="009A74AE"/>
    <w:rsid w:val="009A7714"/>
    <w:rsid w:val="009B69BA"/>
    <w:rsid w:val="009C0F5B"/>
    <w:rsid w:val="009C301D"/>
    <w:rsid w:val="009C4351"/>
    <w:rsid w:val="009C5406"/>
    <w:rsid w:val="009C6826"/>
    <w:rsid w:val="009C7409"/>
    <w:rsid w:val="009C7D35"/>
    <w:rsid w:val="009D1C90"/>
    <w:rsid w:val="009D282C"/>
    <w:rsid w:val="009D42AF"/>
    <w:rsid w:val="009D45FC"/>
    <w:rsid w:val="009D4A1E"/>
    <w:rsid w:val="009D4EA5"/>
    <w:rsid w:val="009E1387"/>
    <w:rsid w:val="009E1C20"/>
    <w:rsid w:val="009E5465"/>
    <w:rsid w:val="009E620B"/>
    <w:rsid w:val="009E7843"/>
    <w:rsid w:val="009E78B6"/>
    <w:rsid w:val="009E79A3"/>
    <w:rsid w:val="009F1EAD"/>
    <w:rsid w:val="009F2692"/>
    <w:rsid w:val="009F448E"/>
    <w:rsid w:val="009F564A"/>
    <w:rsid w:val="009F62F9"/>
    <w:rsid w:val="009F63AF"/>
    <w:rsid w:val="009F6430"/>
    <w:rsid w:val="00A01A5B"/>
    <w:rsid w:val="00A07CE3"/>
    <w:rsid w:val="00A11617"/>
    <w:rsid w:val="00A1380C"/>
    <w:rsid w:val="00A140A7"/>
    <w:rsid w:val="00A14498"/>
    <w:rsid w:val="00A16CA9"/>
    <w:rsid w:val="00A20527"/>
    <w:rsid w:val="00A213A4"/>
    <w:rsid w:val="00A214B1"/>
    <w:rsid w:val="00A214CE"/>
    <w:rsid w:val="00A22752"/>
    <w:rsid w:val="00A23DAD"/>
    <w:rsid w:val="00A248C6"/>
    <w:rsid w:val="00A25838"/>
    <w:rsid w:val="00A25FF7"/>
    <w:rsid w:val="00A33A8B"/>
    <w:rsid w:val="00A3433E"/>
    <w:rsid w:val="00A416F5"/>
    <w:rsid w:val="00A45451"/>
    <w:rsid w:val="00A4594A"/>
    <w:rsid w:val="00A466E0"/>
    <w:rsid w:val="00A46FE8"/>
    <w:rsid w:val="00A508E0"/>
    <w:rsid w:val="00A511DA"/>
    <w:rsid w:val="00A513A8"/>
    <w:rsid w:val="00A52243"/>
    <w:rsid w:val="00A53AB4"/>
    <w:rsid w:val="00A544FC"/>
    <w:rsid w:val="00A56579"/>
    <w:rsid w:val="00A56BAD"/>
    <w:rsid w:val="00A60250"/>
    <w:rsid w:val="00A60467"/>
    <w:rsid w:val="00A622F0"/>
    <w:rsid w:val="00A637D6"/>
    <w:rsid w:val="00A6468D"/>
    <w:rsid w:val="00A66BFB"/>
    <w:rsid w:val="00A711E9"/>
    <w:rsid w:val="00A73365"/>
    <w:rsid w:val="00A7377A"/>
    <w:rsid w:val="00A7442F"/>
    <w:rsid w:val="00A7539F"/>
    <w:rsid w:val="00A7657B"/>
    <w:rsid w:val="00A76D7F"/>
    <w:rsid w:val="00A7766F"/>
    <w:rsid w:val="00A77BBF"/>
    <w:rsid w:val="00A808C7"/>
    <w:rsid w:val="00A82E9F"/>
    <w:rsid w:val="00A8348E"/>
    <w:rsid w:val="00A83A99"/>
    <w:rsid w:val="00A83B5E"/>
    <w:rsid w:val="00A851E4"/>
    <w:rsid w:val="00A90394"/>
    <w:rsid w:val="00A91C15"/>
    <w:rsid w:val="00A92556"/>
    <w:rsid w:val="00A935F9"/>
    <w:rsid w:val="00A951C4"/>
    <w:rsid w:val="00A95EFB"/>
    <w:rsid w:val="00A960A8"/>
    <w:rsid w:val="00A96145"/>
    <w:rsid w:val="00A97885"/>
    <w:rsid w:val="00A97C2F"/>
    <w:rsid w:val="00A97EB1"/>
    <w:rsid w:val="00AA17FB"/>
    <w:rsid w:val="00AA2DD2"/>
    <w:rsid w:val="00AA408B"/>
    <w:rsid w:val="00AA46CE"/>
    <w:rsid w:val="00AA4C50"/>
    <w:rsid w:val="00AA6AC2"/>
    <w:rsid w:val="00AB1581"/>
    <w:rsid w:val="00AB5389"/>
    <w:rsid w:val="00AB557A"/>
    <w:rsid w:val="00AB64A9"/>
    <w:rsid w:val="00AC11B4"/>
    <w:rsid w:val="00AC1BF4"/>
    <w:rsid w:val="00AC1CD7"/>
    <w:rsid w:val="00AC2F56"/>
    <w:rsid w:val="00AC43F0"/>
    <w:rsid w:val="00AD0581"/>
    <w:rsid w:val="00AD0F42"/>
    <w:rsid w:val="00AD1B5B"/>
    <w:rsid w:val="00AD3FA2"/>
    <w:rsid w:val="00AD52FF"/>
    <w:rsid w:val="00AE4762"/>
    <w:rsid w:val="00AE48B6"/>
    <w:rsid w:val="00AE4BD0"/>
    <w:rsid w:val="00AE7E5D"/>
    <w:rsid w:val="00AE7FBB"/>
    <w:rsid w:val="00AF05BA"/>
    <w:rsid w:val="00AF08DD"/>
    <w:rsid w:val="00AF1506"/>
    <w:rsid w:val="00AF15EE"/>
    <w:rsid w:val="00AF19A7"/>
    <w:rsid w:val="00AF3C23"/>
    <w:rsid w:val="00AF3CCE"/>
    <w:rsid w:val="00AF4E04"/>
    <w:rsid w:val="00AF6884"/>
    <w:rsid w:val="00AF7248"/>
    <w:rsid w:val="00B05A04"/>
    <w:rsid w:val="00B05B20"/>
    <w:rsid w:val="00B05C68"/>
    <w:rsid w:val="00B05C94"/>
    <w:rsid w:val="00B06648"/>
    <w:rsid w:val="00B06FA7"/>
    <w:rsid w:val="00B11E16"/>
    <w:rsid w:val="00B12289"/>
    <w:rsid w:val="00B1241A"/>
    <w:rsid w:val="00B1411E"/>
    <w:rsid w:val="00B14474"/>
    <w:rsid w:val="00B20295"/>
    <w:rsid w:val="00B20C1C"/>
    <w:rsid w:val="00B21540"/>
    <w:rsid w:val="00B217DC"/>
    <w:rsid w:val="00B220D5"/>
    <w:rsid w:val="00B259AF"/>
    <w:rsid w:val="00B30F7E"/>
    <w:rsid w:val="00B32C91"/>
    <w:rsid w:val="00B35FCF"/>
    <w:rsid w:val="00B3603A"/>
    <w:rsid w:val="00B362FC"/>
    <w:rsid w:val="00B372B3"/>
    <w:rsid w:val="00B375B1"/>
    <w:rsid w:val="00B40408"/>
    <w:rsid w:val="00B43A89"/>
    <w:rsid w:val="00B43E79"/>
    <w:rsid w:val="00B47C95"/>
    <w:rsid w:val="00B51F53"/>
    <w:rsid w:val="00B53E50"/>
    <w:rsid w:val="00B55237"/>
    <w:rsid w:val="00B56CFB"/>
    <w:rsid w:val="00B56FFA"/>
    <w:rsid w:val="00B5700D"/>
    <w:rsid w:val="00B62128"/>
    <w:rsid w:val="00B62C30"/>
    <w:rsid w:val="00B66FCC"/>
    <w:rsid w:val="00B73629"/>
    <w:rsid w:val="00B743E3"/>
    <w:rsid w:val="00B75B4F"/>
    <w:rsid w:val="00B761CF"/>
    <w:rsid w:val="00B771AD"/>
    <w:rsid w:val="00B811C6"/>
    <w:rsid w:val="00B82AB5"/>
    <w:rsid w:val="00B83838"/>
    <w:rsid w:val="00B83BE8"/>
    <w:rsid w:val="00B86EF3"/>
    <w:rsid w:val="00B90667"/>
    <w:rsid w:val="00B90990"/>
    <w:rsid w:val="00B91592"/>
    <w:rsid w:val="00B93355"/>
    <w:rsid w:val="00B93BA1"/>
    <w:rsid w:val="00B967A4"/>
    <w:rsid w:val="00B978AD"/>
    <w:rsid w:val="00B97FCF"/>
    <w:rsid w:val="00BA0842"/>
    <w:rsid w:val="00BA1DBF"/>
    <w:rsid w:val="00BA23B3"/>
    <w:rsid w:val="00BA66B8"/>
    <w:rsid w:val="00BA6CFC"/>
    <w:rsid w:val="00BB1E83"/>
    <w:rsid w:val="00BC0D7A"/>
    <w:rsid w:val="00BC0EA3"/>
    <w:rsid w:val="00BC0F13"/>
    <w:rsid w:val="00BC140D"/>
    <w:rsid w:val="00BC1532"/>
    <w:rsid w:val="00BC4A63"/>
    <w:rsid w:val="00BC637D"/>
    <w:rsid w:val="00BC63B2"/>
    <w:rsid w:val="00BC72E3"/>
    <w:rsid w:val="00BC7882"/>
    <w:rsid w:val="00BD461F"/>
    <w:rsid w:val="00BD5498"/>
    <w:rsid w:val="00BD6226"/>
    <w:rsid w:val="00BE1FE3"/>
    <w:rsid w:val="00BE2725"/>
    <w:rsid w:val="00BE524E"/>
    <w:rsid w:val="00BE6584"/>
    <w:rsid w:val="00BE75A8"/>
    <w:rsid w:val="00BE762E"/>
    <w:rsid w:val="00BE79A4"/>
    <w:rsid w:val="00BF001C"/>
    <w:rsid w:val="00BF0ED9"/>
    <w:rsid w:val="00BF1FBA"/>
    <w:rsid w:val="00BF422A"/>
    <w:rsid w:val="00BF42EC"/>
    <w:rsid w:val="00BF4BF0"/>
    <w:rsid w:val="00BF5A33"/>
    <w:rsid w:val="00C0073C"/>
    <w:rsid w:val="00C00CCB"/>
    <w:rsid w:val="00C01443"/>
    <w:rsid w:val="00C03882"/>
    <w:rsid w:val="00C04754"/>
    <w:rsid w:val="00C052B2"/>
    <w:rsid w:val="00C100A6"/>
    <w:rsid w:val="00C10A0B"/>
    <w:rsid w:val="00C144E4"/>
    <w:rsid w:val="00C212DD"/>
    <w:rsid w:val="00C21413"/>
    <w:rsid w:val="00C21D2C"/>
    <w:rsid w:val="00C23F53"/>
    <w:rsid w:val="00C2457A"/>
    <w:rsid w:val="00C27162"/>
    <w:rsid w:val="00C30804"/>
    <w:rsid w:val="00C3201A"/>
    <w:rsid w:val="00C321C3"/>
    <w:rsid w:val="00C32558"/>
    <w:rsid w:val="00C33362"/>
    <w:rsid w:val="00C33EC7"/>
    <w:rsid w:val="00C3569E"/>
    <w:rsid w:val="00C37512"/>
    <w:rsid w:val="00C40785"/>
    <w:rsid w:val="00C410B6"/>
    <w:rsid w:val="00C4439F"/>
    <w:rsid w:val="00C469F7"/>
    <w:rsid w:val="00C50C40"/>
    <w:rsid w:val="00C514DA"/>
    <w:rsid w:val="00C52F43"/>
    <w:rsid w:val="00C532C9"/>
    <w:rsid w:val="00C56D51"/>
    <w:rsid w:val="00C620D3"/>
    <w:rsid w:val="00C62BD8"/>
    <w:rsid w:val="00C65FA5"/>
    <w:rsid w:val="00C6667E"/>
    <w:rsid w:val="00C66EC5"/>
    <w:rsid w:val="00C71E98"/>
    <w:rsid w:val="00C73135"/>
    <w:rsid w:val="00C73CEE"/>
    <w:rsid w:val="00C7509A"/>
    <w:rsid w:val="00C77D86"/>
    <w:rsid w:val="00C80A9E"/>
    <w:rsid w:val="00C84233"/>
    <w:rsid w:val="00C853D7"/>
    <w:rsid w:val="00C857D5"/>
    <w:rsid w:val="00C85BBA"/>
    <w:rsid w:val="00C85DFF"/>
    <w:rsid w:val="00C861BD"/>
    <w:rsid w:val="00C87AE3"/>
    <w:rsid w:val="00C909AA"/>
    <w:rsid w:val="00C90F23"/>
    <w:rsid w:val="00C94AE7"/>
    <w:rsid w:val="00C96B5E"/>
    <w:rsid w:val="00C975DF"/>
    <w:rsid w:val="00CA194C"/>
    <w:rsid w:val="00CA5746"/>
    <w:rsid w:val="00CA5BC7"/>
    <w:rsid w:val="00CB331A"/>
    <w:rsid w:val="00CB39CA"/>
    <w:rsid w:val="00CB3F0F"/>
    <w:rsid w:val="00CB52EB"/>
    <w:rsid w:val="00CC1D12"/>
    <w:rsid w:val="00CC2982"/>
    <w:rsid w:val="00CC2DB3"/>
    <w:rsid w:val="00CC6158"/>
    <w:rsid w:val="00CC6792"/>
    <w:rsid w:val="00CC7C5B"/>
    <w:rsid w:val="00CD22D9"/>
    <w:rsid w:val="00CD3407"/>
    <w:rsid w:val="00CD40CF"/>
    <w:rsid w:val="00CD4BFB"/>
    <w:rsid w:val="00CD7D7A"/>
    <w:rsid w:val="00CE3589"/>
    <w:rsid w:val="00CE41B2"/>
    <w:rsid w:val="00CE53C0"/>
    <w:rsid w:val="00CE66D2"/>
    <w:rsid w:val="00CE6D73"/>
    <w:rsid w:val="00CE7C12"/>
    <w:rsid w:val="00CF04F4"/>
    <w:rsid w:val="00CF487C"/>
    <w:rsid w:val="00CF4910"/>
    <w:rsid w:val="00CF49F1"/>
    <w:rsid w:val="00CF546E"/>
    <w:rsid w:val="00CF5935"/>
    <w:rsid w:val="00CF5A61"/>
    <w:rsid w:val="00CF64CC"/>
    <w:rsid w:val="00CF6A62"/>
    <w:rsid w:val="00D01BC1"/>
    <w:rsid w:val="00D04EBD"/>
    <w:rsid w:val="00D0543E"/>
    <w:rsid w:val="00D05C0A"/>
    <w:rsid w:val="00D05FEE"/>
    <w:rsid w:val="00D06254"/>
    <w:rsid w:val="00D06BCA"/>
    <w:rsid w:val="00D132DA"/>
    <w:rsid w:val="00D14515"/>
    <w:rsid w:val="00D15A69"/>
    <w:rsid w:val="00D1791F"/>
    <w:rsid w:val="00D20199"/>
    <w:rsid w:val="00D21621"/>
    <w:rsid w:val="00D228A0"/>
    <w:rsid w:val="00D229D7"/>
    <w:rsid w:val="00D22E32"/>
    <w:rsid w:val="00D2531F"/>
    <w:rsid w:val="00D257D1"/>
    <w:rsid w:val="00D2582A"/>
    <w:rsid w:val="00D26288"/>
    <w:rsid w:val="00D37CE9"/>
    <w:rsid w:val="00D401B2"/>
    <w:rsid w:val="00D40279"/>
    <w:rsid w:val="00D4142B"/>
    <w:rsid w:val="00D43A31"/>
    <w:rsid w:val="00D43CBE"/>
    <w:rsid w:val="00D43D39"/>
    <w:rsid w:val="00D43FD4"/>
    <w:rsid w:val="00D44C0D"/>
    <w:rsid w:val="00D50DBC"/>
    <w:rsid w:val="00D519CB"/>
    <w:rsid w:val="00D54575"/>
    <w:rsid w:val="00D547B2"/>
    <w:rsid w:val="00D54A74"/>
    <w:rsid w:val="00D54DB1"/>
    <w:rsid w:val="00D57100"/>
    <w:rsid w:val="00D60E1E"/>
    <w:rsid w:val="00D61967"/>
    <w:rsid w:val="00D61BD6"/>
    <w:rsid w:val="00D62821"/>
    <w:rsid w:val="00D62F34"/>
    <w:rsid w:val="00D63DF2"/>
    <w:rsid w:val="00D64559"/>
    <w:rsid w:val="00D64839"/>
    <w:rsid w:val="00D657E6"/>
    <w:rsid w:val="00D66339"/>
    <w:rsid w:val="00D667FD"/>
    <w:rsid w:val="00D7043F"/>
    <w:rsid w:val="00D71CC9"/>
    <w:rsid w:val="00D7382D"/>
    <w:rsid w:val="00D75198"/>
    <w:rsid w:val="00D7624C"/>
    <w:rsid w:val="00D76C22"/>
    <w:rsid w:val="00D77A29"/>
    <w:rsid w:val="00D8166A"/>
    <w:rsid w:val="00D81A0C"/>
    <w:rsid w:val="00D83340"/>
    <w:rsid w:val="00D83EB6"/>
    <w:rsid w:val="00D83F0E"/>
    <w:rsid w:val="00D91C1C"/>
    <w:rsid w:val="00D97197"/>
    <w:rsid w:val="00D97AF4"/>
    <w:rsid w:val="00DA2145"/>
    <w:rsid w:val="00DA2224"/>
    <w:rsid w:val="00DA5678"/>
    <w:rsid w:val="00DA5D6F"/>
    <w:rsid w:val="00DB0088"/>
    <w:rsid w:val="00DB2288"/>
    <w:rsid w:val="00DB39BE"/>
    <w:rsid w:val="00DB44D9"/>
    <w:rsid w:val="00DB52C8"/>
    <w:rsid w:val="00DB631F"/>
    <w:rsid w:val="00DB6D4E"/>
    <w:rsid w:val="00DB7054"/>
    <w:rsid w:val="00DC2137"/>
    <w:rsid w:val="00DC2D5F"/>
    <w:rsid w:val="00DC6586"/>
    <w:rsid w:val="00DD11BE"/>
    <w:rsid w:val="00DD2690"/>
    <w:rsid w:val="00DD479F"/>
    <w:rsid w:val="00DD53D5"/>
    <w:rsid w:val="00DD67DD"/>
    <w:rsid w:val="00DD7232"/>
    <w:rsid w:val="00DD7C07"/>
    <w:rsid w:val="00DE102B"/>
    <w:rsid w:val="00DE11D2"/>
    <w:rsid w:val="00DE4B81"/>
    <w:rsid w:val="00DE5423"/>
    <w:rsid w:val="00DE551B"/>
    <w:rsid w:val="00DF0FFD"/>
    <w:rsid w:val="00DF3879"/>
    <w:rsid w:val="00DF4A5C"/>
    <w:rsid w:val="00DF648D"/>
    <w:rsid w:val="00DF6894"/>
    <w:rsid w:val="00DF7114"/>
    <w:rsid w:val="00E00E4D"/>
    <w:rsid w:val="00E04026"/>
    <w:rsid w:val="00E04900"/>
    <w:rsid w:val="00E053D4"/>
    <w:rsid w:val="00E06A04"/>
    <w:rsid w:val="00E07C58"/>
    <w:rsid w:val="00E103A4"/>
    <w:rsid w:val="00E10F3F"/>
    <w:rsid w:val="00E1379A"/>
    <w:rsid w:val="00E13D19"/>
    <w:rsid w:val="00E178C5"/>
    <w:rsid w:val="00E2324A"/>
    <w:rsid w:val="00E242D0"/>
    <w:rsid w:val="00E267C8"/>
    <w:rsid w:val="00E2745B"/>
    <w:rsid w:val="00E30477"/>
    <w:rsid w:val="00E31C1E"/>
    <w:rsid w:val="00E31CE1"/>
    <w:rsid w:val="00E32037"/>
    <w:rsid w:val="00E32C94"/>
    <w:rsid w:val="00E3352C"/>
    <w:rsid w:val="00E34945"/>
    <w:rsid w:val="00E3571B"/>
    <w:rsid w:val="00E3608C"/>
    <w:rsid w:val="00E402F1"/>
    <w:rsid w:val="00E438C9"/>
    <w:rsid w:val="00E43D94"/>
    <w:rsid w:val="00E46365"/>
    <w:rsid w:val="00E46CC8"/>
    <w:rsid w:val="00E47E50"/>
    <w:rsid w:val="00E51458"/>
    <w:rsid w:val="00E51490"/>
    <w:rsid w:val="00E51D66"/>
    <w:rsid w:val="00E521C1"/>
    <w:rsid w:val="00E5278D"/>
    <w:rsid w:val="00E5311B"/>
    <w:rsid w:val="00E56ECC"/>
    <w:rsid w:val="00E56F5B"/>
    <w:rsid w:val="00E57004"/>
    <w:rsid w:val="00E62E8E"/>
    <w:rsid w:val="00E657CD"/>
    <w:rsid w:val="00E66417"/>
    <w:rsid w:val="00E672D6"/>
    <w:rsid w:val="00E67F3A"/>
    <w:rsid w:val="00E721D2"/>
    <w:rsid w:val="00E7313E"/>
    <w:rsid w:val="00E734D3"/>
    <w:rsid w:val="00E73F52"/>
    <w:rsid w:val="00E74FD4"/>
    <w:rsid w:val="00E76F00"/>
    <w:rsid w:val="00E778D4"/>
    <w:rsid w:val="00E81419"/>
    <w:rsid w:val="00E81DF9"/>
    <w:rsid w:val="00E827BB"/>
    <w:rsid w:val="00E906B1"/>
    <w:rsid w:val="00E939EE"/>
    <w:rsid w:val="00E958A0"/>
    <w:rsid w:val="00EA4C27"/>
    <w:rsid w:val="00EA72B9"/>
    <w:rsid w:val="00EA7C77"/>
    <w:rsid w:val="00EB2455"/>
    <w:rsid w:val="00EB3D1F"/>
    <w:rsid w:val="00EB3ECE"/>
    <w:rsid w:val="00EB6010"/>
    <w:rsid w:val="00EB6727"/>
    <w:rsid w:val="00EB7D00"/>
    <w:rsid w:val="00EB7E8F"/>
    <w:rsid w:val="00EC3611"/>
    <w:rsid w:val="00EC71BE"/>
    <w:rsid w:val="00ED0946"/>
    <w:rsid w:val="00ED238A"/>
    <w:rsid w:val="00ED2465"/>
    <w:rsid w:val="00ED319C"/>
    <w:rsid w:val="00ED365D"/>
    <w:rsid w:val="00ED430E"/>
    <w:rsid w:val="00ED4418"/>
    <w:rsid w:val="00ED5423"/>
    <w:rsid w:val="00ED6040"/>
    <w:rsid w:val="00ED64D9"/>
    <w:rsid w:val="00ED6582"/>
    <w:rsid w:val="00ED6865"/>
    <w:rsid w:val="00ED6B41"/>
    <w:rsid w:val="00ED7B22"/>
    <w:rsid w:val="00EE1EAD"/>
    <w:rsid w:val="00EE3C04"/>
    <w:rsid w:val="00EE3C79"/>
    <w:rsid w:val="00EE4028"/>
    <w:rsid w:val="00EE5660"/>
    <w:rsid w:val="00EE782E"/>
    <w:rsid w:val="00EF05E8"/>
    <w:rsid w:val="00EF0ABC"/>
    <w:rsid w:val="00EF0CE5"/>
    <w:rsid w:val="00EF2104"/>
    <w:rsid w:val="00EF488F"/>
    <w:rsid w:val="00EF4CEF"/>
    <w:rsid w:val="00EF50B1"/>
    <w:rsid w:val="00EF69DB"/>
    <w:rsid w:val="00F01E57"/>
    <w:rsid w:val="00F0260C"/>
    <w:rsid w:val="00F0320E"/>
    <w:rsid w:val="00F03F5A"/>
    <w:rsid w:val="00F040F3"/>
    <w:rsid w:val="00F05926"/>
    <w:rsid w:val="00F079D0"/>
    <w:rsid w:val="00F104AB"/>
    <w:rsid w:val="00F11A8F"/>
    <w:rsid w:val="00F11E44"/>
    <w:rsid w:val="00F151D3"/>
    <w:rsid w:val="00F16707"/>
    <w:rsid w:val="00F21E1F"/>
    <w:rsid w:val="00F2332F"/>
    <w:rsid w:val="00F23472"/>
    <w:rsid w:val="00F278A7"/>
    <w:rsid w:val="00F319AD"/>
    <w:rsid w:val="00F368CE"/>
    <w:rsid w:val="00F415EA"/>
    <w:rsid w:val="00F416A9"/>
    <w:rsid w:val="00F41949"/>
    <w:rsid w:val="00F444AC"/>
    <w:rsid w:val="00F4547C"/>
    <w:rsid w:val="00F4570C"/>
    <w:rsid w:val="00F4791A"/>
    <w:rsid w:val="00F50683"/>
    <w:rsid w:val="00F509A3"/>
    <w:rsid w:val="00F50DBF"/>
    <w:rsid w:val="00F513FC"/>
    <w:rsid w:val="00F55ABF"/>
    <w:rsid w:val="00F60470"/>
    <w:rsid w:val="00F62366"/>
    <w:rsid w:val="00F6280B"/>
    <w:rsid w:val="00F6319C"/>
    <w:rsid w:val="00F63696"/>
    <w:rsid w:val="00F705F7"/>
    <w:rsid w:val="00F70FA7"/>
    <w:rsid w:val="00F740D0"/>
    <w:rsid w:val="00F740D9"/>
    <w:rsid w:val="00F76828"/>
    <w:rsid w:val="00F77C12"/>
    <w:rsid w:val="00F80DC8"/>
    <w:rsid w:val="00F8177B"/>
    <w:rsid w:val="00F85326"/>
    <w:rsid w:val="00F86409"/>
    <w:rsid w:val="00F8793F"/>
    <w:rsid w:val="00F87EB9"/>
    <w:rsid w:val="00F90037"/>
    <w:rsid w:val="00F90127"/>
    <w:rsid w:val="00F91E0E"/>
    <w:rsid w:val="00F9232B"/>
    <w:rsid w:val="00F927A6"/>
    <w:rsid w:val="00F95071"/>
    <w:rsid w:val="00F95F86"/>
    <w:rsid w:val="00FA03B0"/>
    <w:rsid w:val="00FA2FC3"/>
    <w:rsid w:val="00FA3EDC"/>
    <w:rsid w:val="00FA6A4D"/>
    <w:rsid w:val="00FA6E2D"/>
    <w:rsid w:val="00FA6E40"/>
    <w:rsid w:val="00FB1CAA"/>
    <w:rsid w:val="00FB5AB3"/>
    <w:rsid w:val="00FB78C8"/>
    <w:rsid w:val="00FC2694"/>
    <w:rsid w:val="00FC3D4B"/>
    <w:rsid w:val="00FC569F"/>
    <w:rsid w:val="00FC5A2F"/>
    <w:rsid w:val="00FC6B63"/>
    <w:rsid w:val="00FC79B0"/>
    <w:rsid w:val="00FD37DB"/>
    <w:rsid w:val="00FD3FBD"/>
    <w:rsid w:val="00FD52BF"/>
    <w:rsid w:val="00FE1B4C"/>
    <w:rsid w:val="00FE5604"/>
    <w:rsid w:val="00FE6946"/>
    <w:rsid w:val="00FF0CF0"/>
    <w:rsid w:val="00FF6390"/>
    <w:rsid w:val="00FF68B7"/>
    <w:rsid w:val="00FF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D2FC0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2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3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5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link w:val="16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link w:val="17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link w:val="18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9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a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b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c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2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c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1d">
    <w:name w:val="Заголовок1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a">
    <w:name w:val="Body Text Indent"/>
    <w:basedOn w:val="a"/>
    <w:link w:val="afb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b">
    <w:name w:val="Основной текст с отступом Знак"/>
    <w:link w:val="afa"/>
    <w:rsid w:val="00921760"/>
    <w:rPr>
      <w:rFonts w:eastAsia="Times New Roman" w:cs="Times New Roman"/>
      <w:sz w:val="28"/>
      <w:lang w:eastAsia="ar-SA"/>
    </w:rPr>
  </w:style>
  <w:style w:type="paragraph" w:customStyle="1" w:styleId="afc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d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e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f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f0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e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0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1">
    <w:name w:val="FollowedHyperlink"/>
    <w:uiPriority w:val="99"/>
    <w:rsid w:val="00D7382D"/>
    <w:rPr>
      <w:color w:val="800080"/>
      <w:u w:val="single"/>
    </w:rPr>
  </w:style>
  <w:style w:type="character" w:styleId="aff2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3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4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5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6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7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8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9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a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b">
    <w:name w:val="Текст примечания Знак"/>
    <w:rsid w:val="00D7382D"/>
    <w:rPr>
      <w:rFonts w:ascii="Times New Roman" w:hAnsi="Times New Roman"/>
    </w:rPr>
  </w:style>
  <w:style w:type="character" w:customStyle="1" w:styleId="1f1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f2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c">
    <w:name w:val="Гипертекстовая ссылка"/>
    <w:uiPriority w:val="99"/>
    <w:rsid w:val="00D7382D"/>
    <w:rPr>
      <w:color w:val="008000"/>
    </w:rPr>
  </w:style>
  <w:style w:type="character" w:customStyle="1" w:styleId="affd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3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4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e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5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3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12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0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6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1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7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8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2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3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9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4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5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a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6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b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c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7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d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f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f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f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f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f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f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8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9">
    <w:name w:val="П.З."/>
    <w:basedOn w:val="a"/>
    <w:link w:val="afffa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a">
    <w:name w:val="П.З. Знак"/>
    <w:link w:val="afff9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b">
    <w:name w:val="Цветовое выделение"/>
    <w:uiPriority w:val="99"/>
    <w:rsid w:val="00D7382D"/>
    <w:rPr>
      <w:b/>
      <w:color w:val="26282F"/>
    </w:rPr>
  </w:style>
  <w:style w:type="paragraph" w:customStyle="1" w:styleId="afffc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d">
    <w:name w:val="Информация о версии"/>
    <w:basedOn w:val="afffc"/>
    <w:next w:val="a"/>
    <w:uiPriority w:val="99"/>
    <w:rsid w:val="00D7382D"/>
    <w:rPr>
      <w:i/>
      <w:iCs/>
    </w:rPr>
  </w:style>
  <w:style w:type="paragraph" w:customStyle="1" w:styleId="afffe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0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1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2">
    <w:name w:val="_Текст записки + полужирный"/>
    <w:basedOn w:val="affff0"/>
    <w:rsid w:val="00D7382D"/>
    <w:rPr>
      <w:b/>
      <w:bCs/>
    </w:rPr>
  </w:style>
  <w:style w:type="paragraph" w:styleId="affff3">
    <w:name w:val="Document Map"/>
    <w:basedOn w:val="a"/>
    <w:link w:val="affff4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4">
    <w:name w:val="Схема документа Знак"/>
    <w:link w:val="affff3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5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e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6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7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8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a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9">
    <w:name w:val="annotation text"/>
    <w:basedOn w:val="a"/>
    <w:link w:val="1ff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f">
    <w:name w:val="Текст примечания Знак1"/>
    <w:link w:val="affff9"/>
    <w:rsid w:val="00D7382D"/>
    <w:rPr>
      <w:rFonts w:eastAsia="Times New Roman" w:cs="Times New Roman"/>
    </w:rPr>
  </w:style>
  <w:style w:type="paragraph" w:styleId="affffa">
    <w:name w:val="annotation subject"/>
    <w:basedOn w:val="affff9"/>
    <w:next w:val="affff9"/>
    <w:link w:val="affffb"/>
    <w:uiPriority w:val="99"/>
    <w:semiHidden/>
    <w:rsid w:val="00D7382D"/>
    <w:rPr>
      <w:b/>
      <w:bCs/>
    </w:rPr>
  </w:style>
  <w:style w:type="character" w:customStyle="1" w:styleId="affffb">
    <w:name w:val="Тема примечания Знак"/>
    <w:link w:val="affffa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c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d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f0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e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">
    <w:name w:val="ПЦ не жирный"/>
    <w:basedOn w:val="affffe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0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1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2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f1">
    <w:name w:val="Нет списка1"/>
    <w:next w:val="a2"/>
    <w:uiPriority w:val="99"/>
    <w:semiHidden/>
    <w:unhideWhenUsed/>
    <w:rsid w:val="0000221C"/>
  </w:style>
  <w:style w:type="paragraph" w:styleId="afffff4">
    <w:name w:val="footnote text"/>
    <w:basedOn w:val="a"/>
    <w:link w:val="afffff5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5">
    <w:name w:val="Текст сноски Знак"/>
    <w:link w:val="afffff4"/>
    <w:rsid w:val="0000221C"/>
    <w:rPr>
      <w:rFonts w:ascii="Calibri" w:eastAsia="Times New Roman" w:hAnsi="Calibri" w:cs="Times New Roman"/>
      <w:lang w:eastAsia="en-US"/>
    </w:rPr>
  </w:style>
  <w:style w:type="character" w:styleId="afffff6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f2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7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8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9">
    <w:name w:val="Основной шрифт"/>
    <w:rsid w:val="0000221C"/>
  </w:style>
  <w:style w:type="character" w:customStyle="1" w:styleId="afffffa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b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numbering" w:customStyle="1" w:styleId="47">
    <w:name w:val="Нет списка4"/>
    <w:next w:val="a2"/>
    <w:uiPriority w:val="99"/>
    <w:semiHidden/>
    <w:unhideWhenUsed/>
    <w:rsid w:val="00502E56"/>
  </w:style>
  <w:style w:type="numbering" w:customStyle="1" w:styleId="121">
    <w:name w:val="Нет списка12"/>
    <w:next w:val="a2"/>
    <w:uiPriority w:val="99"/>
    <w:semiHidden/>
    <w:unhideWhenUsed/>
    <w:rsid w:val="00502E56"/>
  </w:style>
  <w:style w:type="numbering" w:customStyle="1" w:styleId="WW8Num12">
    <w:name w:val="WW8Num12"/>
    <w:basedOn w:val="a2"/>
    <w:rsid w:val="00502E56"/>
  </w:style>
  <w:style w:type="table" w:customStyle="1" w:styleId="64">
    <w:name w:val="Сетка таблицы6"/>
    <w:basedOn w:val="a1"/>
    <w:next w:val="af4"/>
    <w:uiPriority w:val="99"/>
    <w:rsid w:val="00502E56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">
    <w:name w:val="Нет списка112"/>
    <w:next w:val="a2"/>
    <w:uiPriority w:val="99"/>
    <w:semiHidden/>
    <w:unhideWhenUsed/>
    <w:rsid w:val="00502E56"/>
  </w:style>
  <w:style w:type="numbering" w:customStyle="1" w:styleId="WW8Num112">
    <w:name w:val="WW8Num112"/>
    <w:basedOn w:val="a2"/>
    <w:rsid w:val="00502E56"/>
  </w:style>
  <w:style w:type="table" w:customStyle="1" w:styleId="130">
    <w:name w:val="Сетка таблицы13"/>
    <w:basedOn w:val="a1"/>
    <w:next w:val="af4"/>
    <w:uiPriority w:val="99"/>
    <w:rsid w:val="00502E56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502E56"/>
  </w:style>
  <w:style w:type="character" w:customStyle="1" w:styleId="16">
    <w:name w:val="Название Знак1"/>
    <w:link w:val="a4"/>
    <w:rsid w:val="00502E56"/>
    <w:rPr>
      <w:rFonts w:ascii="Arial" w:hAnsi="Arial"/>
      <w:kern w:val="3"/>
      <w:sz w:val="28"/>
      <w:szCs w:val="28"/>
    </w:rPr>
  </w:style>
  <w:style w:type="character" w:customStyle="1" w:styleId="17">
    <w:name w:val="Подзаголовок Знак1"/>
    <w:aliases w:val="заголовок 2 Знак"/>
    <w:link w:val="a5"/>
    <w:rsid w:val="00502E56"/>
    <w:rPr>
      <w:rFonts w:ascii="Arial" w:hAnsi="Arial"/>
      <w:i/>
      <w:iCs/>
      <w:kern w:val="3"/>
      <w:sz w:val="28"/>
      <w:szCs w:val="28"/>
    </w:rPr>
  </w:style>
  <w:style w:type="character" w:customStyle="1" w:styleId="1ff3">
    <w:name w:val="Нижний колонтитул Знак1"/>
    <w:rsid w:val="00502E56"/>
    <w:rPr>
      <w:rFonts w:eastAsia="Times New Roman" w:cs="Times New Roman"/>
      <w:kern w:val="3"/>
      <w:sz w:val="32"/>
    </w:rPr>
  </w:style>
  <w:style w:type="character" w:customStyle="1" w:styleId="18">
    <w:name w:val="Текст выноски Знак1"/>
    <w:link w:val="a7"/>
    <w:rsid w:val="00502E56"/>
    <w:rPr>
      <w:rFonts w:ascii="Tahoma" w:eastAsia="Times New Roman" w:hAnsi="Tahoma"/>
      <w:kern w:val="3"/>
      <w:sz w:val="16"/>
      <w:szCs w:val="16"/>
    </w:rPr>
  </w:style>
  <w:style w:type="character" w:customStyle="1" w:styleId="1ff4">
    <w:name w:val="Основной текст с отступом Знак1"/>
    <w:rsid w:val="00502E56"/>
    <w:rPr>
      <w:rFonts w:cs="Calibri"/>
      <w:sz w:val="24"/>
      <w:szCs w:val="24"/>
      <w:lang w:eastAsia="ar-SA"/>
    </w:rPr>
  </w:style>
  <w:style w:type="table" w:customStyle="1" w:styleId="1142">
    <w:name w:val="Сетка таблицы114"/>
    <w:basedOn w:val="a1"/>
    <w:next w:val="af4"/>
    <w:uiPriority w:val="59"/>
    <w:rsid w:val="00502E56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8">
    <w:name w:val="Текст Знак2"/>
    <w:rsid w:val="00502E5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16">
    <w:name w:val="Основной текст с отступом 2 Знак1"/>
    <w:rsid w:val="00502E56"/>
    <w:rPr>
      <w:sz w:val="28"/>
      <w:szCs w:val="24"/>
    </w:rPr>
  </w:style>
  <w:style w:type="character" w:styleId="afffffc">
    <w:name w:val="line number"/>
    <w:uiPriority w:val="99"/>
    <w:semiHidden/>
    <w:unhideWhenUsed/>
    <w:rsid w:val="00502E56"/>
  </w:style>
  <w:style w:type="numbering" w:customStyle="1" w:styleId="221">
    <w:name w:val="Нет списка22"/>
    <w:next w:val="a2"/>
    <w:semiHidden/>
    <w:unhideWhenUsed/>
    <w:rsid w:val="00502E56"/>
  </w:style>
  <w:style w:type="numbering" w:customStyle="1" w:styleId="WW8Num121">
    <w:name w:val="WW8Num121"/>
    <w:basedOn w:val="a2"/>
    <w:rsid w:val="00502E56"/>
  </w:style>
  <w:style w:type="table" w:customStyle="1" w:styleId="230">
    <w:name w:val="Сетка таблицы23"/>
    <w:basedOn w:val="a1"/>
    <w:next w:val="af4"/>
    <w:rsid w:val="00502E56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0">
    <w:name w:val="Нет списка121"/>
    <w:next w:val="a2"/>
    <w:uiPriority w:val="99"/>
    <w:semiHidden/>
    <w:unhideWhenUsed/>
    <w:rsid w:val="00502E56"/>
  </w:style>
  <w:style w:type="table" w:customStyle="1" w:styleId="1211">
    <w:name w:val="Сетка таблицы121"/>
    <w:basedOn w:val="a1"/>
    <w:next w:val="af4"/>
    <w:uiPriority w:val="59"/>
    <w:rsid w:val="00502E56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Сетка таблицы1111"/>
    <w:basedOn w:val="a1"/>
    <w:next w:val="af4"/>
    <w:uiPriority w:val="59"/>
    <w:rsid w:val="00502E56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uiPriority w:val="2"/>
    <w:semiHidden/>
    <w:unhideWhenUsed/>
    <w:qFormat/>
    <w:rsid w:val="00502E56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11">
    <w:name w:val="Нет списка211"/>
    <w:next w:val="a2"/>
    <w:semiHidden/>
    <w:rsid w:val="00502E56"/>
  </w:style>
  <w:style w:type="table" w:customStyle="1" w:styleId="2130">
    <w:name w:val="Сетка таблицы213"/>
    <w:basedOn w:val="a1"/>
    <w:next w:val="af4"/>
    <w:rsid w:val="00502E5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5">
    <w:name w:val="Знак1"/>
    <w:basedOn w:val="a"/>
    <w:rsid w:val="00502E56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table" w:customStyle="1" w:styleId="TableNormal13">
    <w:name w:val="Table Normal13"/>
    <w:uiPriority w:val="2"/>
    <w:semiHidden/>
    <w:unhideWhenUsed/>
    <w:qFormat/>
    <w:rsid w:val="00502E56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4">
    <w:name w:val="Сетка таблицы31"/>
    <w:basedOn w:val="a1"/>
    <w:next w:val="af4"/>
    <w:uiPriority w:val="99"/>
    <w:rsid w:val="00502E56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15">
    <w:name w:val="Нет списка31"/>
    <w:next w:val="a2"/>
    <w:uiPriority w:val="99"/>
    <w:semiHidden/>
    <w:unhideWhenUsed/>
    <w:rsid w:val="00502E56"/>
  </w:style>
  <w:style w:type="numbering" w:customStyle="1" w:styleId="WW8Num13">
    <w:name w:val="WW8Num13"/>
    <w:basedOn w:val="a2"/>
    <w:rsid w:val="00502E56"/>
  </w:style>
  <w:style w:type="table" w:customStyle="1" w:styleId="410">
    <w:name w:val="Сетка таблицы41"/>
    <w:basedOn w:val="a1"/>
    <w:next w:val="af4"/>
    <w:uiPriority w:val="99"/>
    <w:rsid w:val="00502E56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502E56"/>
  </w:style>
  <w:style w:type="table" w:customStyle="1" w:styleId="1310">
    <w:name w:val="Сетка таблицы131"/>
    <w:basedOn w:val="a1"/>
    <w:next w:val="af4"/>
    <w:uiPriority w:val="59"/>
    <w:rsid w:val="00502E56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Сетка таблицы1121"/>
    <w:basedOn w:val="a1"/>
    <w:next w:val="af4"/>
    <w:uiPriority w:val="59"/>
    <w:rsid w:val="00502E56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uiPriority w:val="2"/>
    <w:semiHidden/>
    <w:unhideWhenUsed/>
    <w:qFormat/>
    <w:rsid w:val="00502E56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210">
    <w:name w:val="Нет списка221"/>
    <w:next w:val="a2"/>
    <w:semiHidden/>
    <w:rsid w:val="00502E56"/>
  </w:style>
  <w:style w:type="table" w:customStyle="1" w:styleId="2211">
    <w:name w:val="Сетка таблицы221"/>
    <w:basedOn w:val="a1"/>
    <w:next w:val="af4"/>
    <w:rsid w:val="00502E5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uiPriority w:val="2"/>
    <w:semiHidden/>
    <w:unhideWhenUsed/>
    <w:qFormat/>
    <w:rsid w:val="00502E56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411">
    <w:name w:val="Нет списка41"/>
    <w:next w:val="a2"/>
    <w:uiPriority w:val="99"/>
    <w:semiHidden/>
    <w:unhideWhenUsed/>
    <w:rsid w:val="00502E56"/>
  </w:style>
  <w:style w:type="numbering" w:customStyle="1" w:styleId="WW8Num14">
    <w:name w:val="WW8Num14"/>
    <w:basedOn w:val="a2"/>
    <w:rsid w:val="00502E56"/>
  </w:style>
  <w:style w:type="table" w:customStyle="1" w:styleId="510">
    <w:name w:val="Сетка таблицы51"/>
    <w:basedOn w:val="a1"/>
    <w:next w:val="af4"/>
    <w:uiPriority w:val="99"/>
    <w:rsid w:val="00502E56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0">
    <w:name w:val="Нет списка14"/>
    <w:next w:val="a2"/>
    <w:uiPriority w:val="99"/>
    <w:semiHidden/>
    <w:unhideWhenUsed/>
    <w:rsid w:val="00502E56"/>
  </w:style>
  <w:style w:type="table" w:customStyle="1" w:styleId="141">
    <w:name w:val="Сетка таблицы14"/>
    <w:basedOn w:val="a1"/>
    <w:next w:val="af4"/>
    <w:uiPriority w:val="59"/>
    <w:rsid w:val="00502E56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Сетка таблицы1131"/>
    <w:basedOn w:val="a1"/>
    <w:next w:val="af4"/>
    <w:uiPriority w:val="59"/>
    <w:rsid w:val="00502E56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uiPriority w:val="2"/>
    <w:semiHidden/>
    <w:unhideWhenUsed/>
    <w:qFormat/>
    <w:rsid w:val="00502E56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31">
    <w:name w:val="Нет списка23"/>
    <w:next w:val="a2"/>
    <w:semiHidden/>
    <w:rsid w:val="00502E56"/>
  </w:style>
  <w:style w:type="table" w:customStyle="1" w:styleId="2310">
    <w:name w:val="Сетка таблицы231"/>
    <w:basedOn w:val="a1"/>
    <w:next w:val="af4"/>
    <w:rsid w:val="00502E5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1">
    <w:name w:val="Table Normal121"/>
    <w:uiPriority w:val="2"/>
    <w:semiHidden/>
    <w:unhideWhenUsed/>
    <w:qFormat/>
    <w:rsid w:val="00502E56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110">
    <w:name w:val="Нет списка311"/>
    <w:next w:val="a2"/>
    <w:semiHidden/>
    <w:rsid w:val="00502E56"/>
  </w:style>
  <w:style w:type="paragraph" w:customStyle="1" w:styleId="2f9">
    <w:name w:val="Основной текст2"/>
    <w:basedOn w:val="a"/>
    <w:rsid w:val="00502E56"/>
    <w:pPr>
      <w:widowControl/>
      <w:shd w:val="clear" w:color="auto" w:fill="FFFFFF"/>
      <w:autoSpaceDN/>
      <w:spacing w:line="274" w:lineRule="exact"/>
      <w:ind w:firstLine="0"/>
      <w:textAlignment w:val="auto"/>
    </w:pPr>
    <w:rPr>
      <w:kern w:val="0"/>
      <w:sz w:val="20"/>
      <w:lang w:eastAsia="ar-SA"/>
    </w:rPr>
  </w:style>
  <w:style w:type="table" w:customStyle="1" w:styleId="3111">
    <w:name w:val="Сетка таблицы311"/>
    <w:basedOn w:val="a1"/>
    <w:next w:val="af4"/>
    <w:rsid w:val="00502E56"/>
    <w:rPr>
      <w:rFonts w:ascii="Calibri" w:eastAsia="Times New Roman" w:hAnsi="Calibri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d">
    <w:name w:val="Абзац списка3"/>
    <w:basedOn w:val="a"/>
    <w:rsid w:val="00502E56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kern w:val="0"/>
      <w:sz w:val="24"/>
      <w:szCs w:val="24"/>
    </w:rPr>
  </w:style>
  <w:style w:type="table" w:customStyle="1" w:styleId="21110">
    <w:name w:val="Сетка таблицы2111"/>
    <w:basedOn w:val="a1"/>
    <w:next w:val="af4"/>
    <w:rsid w:val="00502E5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uiPriority w:val="2"/>
    <w:semiHidden/>
    <w:unhideWhenUsed/>
    <w:qFormat/>
    <w:rsid w:val="00502E56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">
    <w:name w:val="Сетка таблицы2121"/>
    <w:basedOn w:val="a1"/>
    <w:next w:val="af4"/>
    <w:rsid w:val="00502E5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uiPriority w:val="2"/>
    <w:semiHidden/>
    <w:unhideWhenUsed/>
    <w:qFormat/>
    <w:rsid w:val="00502E56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1">
    <w:name w:val="WW8Num1111"/>
    <w:rsid w:val="00502E56"/>
  </w:style>
  <w:style w:type="table" w:customStyle="1" w:styleId="TableGridReport1">
    <w:name w:val="Table Grid Report1"/>
    <w:basedOn w:val="a1"/>
    <w:next w:val="af4"/>
    <w:uiPriority w:val="99"/>
    <w:rsid w:val="00E81419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ок маркированный 1"/>
    <w:basedOn w:val="a"/>
    <w:link w:val="1ff6"/>
    <w:autoRedefine/>
    <w:qFormat/>
    <w:rsid w:val="00A52243"/>
    <w:pPr>
      <w:numPr>
        <w:numId w:val="42"/>
      </w:numPr>
      <w:tabs>
        <w:tab w:val="left" w:pos="1134"/>
      </w:tabs>
      <w:suppressAutoHyphens w:val="0"/>
      <w:autoSpaceDE w:val="0"/>
      <w:adjustRightInd w:val="0"/>
      <w:spacing w:line="276" w:lineRule="auto"/>
      <w:textAlignment w:val="auto"/>
    </w:pPr>
    <w:rPr>
      <w:kern w:val="0"/>
      <w:sz w:val="24"/>
      <w:szCs w:val="24"/>
    </w:rPr>
  </w:style>
  <w:style w:type="character" w:customStyle="1" w:styleId="1ff6">
    <w:name w:val="Список маркированный 1 Знак"/>
    <w:link w:val="11"/>
    <w:rsid w:val="00A52243"/>
    <w:rPr>
      <w:rFonts w:eastAsia="Times New Roman" w:cs="Times New Roman"/>
      <w:sz w:val="24"/>
      <w:szCs w:val="24"/>
    </w:rPr>
  </w:style>
  <w:style w:type="table" w:customStyle="1" w:styleId="TableGridReport2">
    <w:name w:val="Table Grid Report2"/>
    <w:basedOn w:val="a1"/>
    <w:next w:val="af4"/>
    <w:uiPriority w:val="99"/>
    <w:rsid w:val="00A1380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Report3">
    <w:name w:val="Table Grid Report3"/>
    <w:basedOn w:val="a1"/>
    <w:next w:val="af4"/>
    <w:uiPriority w:val="99"/>
    <w:rsid w:val="009B69BA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Report5">
    <w:name w:val="Table Grid Report5"/>
    <w:basedOn w:val="a1"/>
    <w:next w:val="af4"/>
    <w:uiPriority w:val="99"/>
    <w:rsid w:val="000D2FC0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Report4">
    <w:name w:val="Table Grid Report4"/>
    <w:basedOn w:val="a1"/>
    <w:next w:val="af4"/>
    <w:uiPriority w:val="99"/>
    <w:rsid w:val="000D2FC0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a">
    <w:name w:val="Обычный2"/>
    <w:rsid w:val="006C3261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3e">
    <w:name w:val="Обычный3"/>
    <w:rsid w:val="00980E95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48">
    <w:name w:val="Обычный4"/>
    <w:rsid w:val="004854B4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55">
    <w:name w:val="Обычный5"/>
    <w:rsid w:val="009D4EA5"/>
    <w:pPr>
      <w:spacing w:after="200" w:line="276" w:lineRule="auto"/>
    </w:pPr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D2FC0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2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3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5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link w:val="16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link w:val="17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link w:val="18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9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a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b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c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2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c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1d">
    <w:name w:val="Заголовок1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a">
    <w:name w:val="Body Text Indent"/>
    <w:basedOn w:val="a"/>
    <w:link w:val="afb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b">
    <w:name w:val="Основной текст с отступом Знак"/>
    <w:link w:val="afa"/>
    <w:rsid w:val="00921760"/>
    <w:rPr>
      <w:rFonts w:eastAsia="Times New Roman" w:cs="Times New Roman"/>
      <w:sz w:val="28"/>
      <w:lang w:eastAsia="ar-SA"/>
    </w:rPr>
  </w:style>
  <w:style w:type="paragraph" w:customStyle="1" w:styleId="afc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d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e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f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f0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e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0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1">
    <w:name w:val="FollowedHyperlink"/>
    <w:uiPriority w:val="99"/>
    <w:rsid w:val="00D7382D"/>
    <w:rPr>
      <w:color w:val="800080"/>
      <w:u w:val="single"/>
    </w:rPr>
  </w:style>
  <w:style w:type="character" w:styleId="aff2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3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4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5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6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7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8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9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a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b">
    <w:name w:val="Текст примечания Знак"/>
    <w:rsid w:val="00D7382D"/>
    <w:rPr>
      <w:rFonts w:ascii="Times New Roman" w:hAnsi="Times New Roman"/>
    </w:rPr>
  </w:style>
  <w:style w:type="character" w:customStyle="1" w:styleId="1f1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f2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c">
    <w:name w:val="Гипертекстовая ссылка"/>
    <w:uiPriority w:val="99"/>
    <w:rsid w:val="00D7382D"/>
    <w:rPr>
      <w:color w:val="008000"/>
    </w:rPr>
  </w:style>
  <w:style w:type="character" w:customStyle="1" w:styleId="affd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3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4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e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5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3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12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0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6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1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7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8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2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3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9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4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5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a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6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b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c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7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d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f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f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f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f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f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f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8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9">
    <w:name w:val="П.З."/>
    <w:basedOn w:val="a"/>
    <w:link w:val="afffa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a">
    <w:name w:val="П.З. Знак"/>
    <w:link w:val="afff9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b">
    <w:name w:val="Цветовое выделение"/>
    <w:uiPriority w:val="99"/>
    <w:rsid w:val="00D7382D"/>
    <w:rPr>
      <w:b/>
      <w:color w:val="26282F"/>
    </w:rPr>
  </w:style>
  <w:style w:type="paragraph" w:customStyle="1" w:styleId="afffc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d">
    <w:name w:val="Информация о версии"/>
    <w:basedOn w:val="afffc"/>
    <w:next w:val="a"/>
    <w:uiPriority w:val="99"/>
    <w:rsid w:val="00D7382D"/>
    <w:rPr>
      <w:i/>
      <w:iCs/>
    </w:rPr>
  </w:style>
  <w:style w:type="paragraph" w:customStyle="1" w:styleId="afffe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0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1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2">
    <w:name w:val="_Текст записки + полужирный"/>
    <w:basedOn w:val="affff0"/>
    <w:rsid w:val="00D7382D"/>
    <w:rPr>
      <w:b/>
      <w:bCs/>
    </w:rPr>
  </w:style>
  <w:style w:type="paragraph" w:styleId="affff3">
    <w:name w:val="Document Map"/>
    <w:basedOn w:val="a"/>
    <w:link w:val="affff4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4">
    <w:name w:val="Схема документа Знак"/>
    <w:link w:val="affff3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5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e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6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7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8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a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9">
    <w:name w:val="annotation text"/>
    <w:basedOn w:val="a"/>
    <w:link w:val="1ff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f">
    <w:name w:val="Текст примечания Знак1"/>
    <w:link w:val="affff9"/>
    <w:rsid w:val="00D7382D"/>
    <w:rPr>
      <w:rFonts w:eastAsia="Times New Roman" w:cs="Times New Roman"/>
    </w:rPr>
  </w:style>
  <w:style w:type="paragraph" w:styleId="affffa">
    <w:name w:val="annotation subject"/>
    <w:basedOn w:val="affff9"/>
    <w:next w:val="affff9"/>
    <w:link w:val="affffb"/>
    <w:uiPriority w:val="99"/>
    <w:semiHidden/>
    <w:rsid w:val="00D7382D"/>
    <w:rPr>
      <w:b/>
      <w:bCs/>
    </w:rPr>
  </w:style>
  <w:style w:type="character" w:customStyle="1" w:styleId="affffb">
    <w:name w:val="Тема примечания Знак"/>
    <w:link w:val="affffa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c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d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f0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e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">
    <w:name w:val="ПЦ не жирный"/>
    <w:basedOn w:val="affffe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0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1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2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f1">
    <w:name w:val="Нет списка1"/>
    <w:next w:val="a2"/>
    <w:uiPriority w:val="99"/>
    <w:semiHidden/>
    <w:unhideWhenUsed/>
    <w:rsid w:val="0000221C"/>
  </w:style>
  <w:style w:type="paragraph" w:styleId="afffff4">
    <w:name w:val="footnote text"/>
    <w:basedOn w:val="a"/>
    <w:link w:val="afffff5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5">
    <w:name w:val="Текст сноски Знак"/>
    <w:link w:val="afffff4"/>
    <w:rsid w:val="0000221C"/>
    <w:rPr>
      <w:rFonts w:ascii="Calibri" w:eastAsia="Times New Roman" w:hAnsi="Calibri" w:cs="Times New Roman"/>
      <w:lang w:eastAsia="en-US"/>
    </w:rPr>
  </w:style>
  <w:style w:type="character" w:styleId="afffff6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f2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7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8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9">
    <w:name w:val="Основной шрифт"/>
    <w:rsid w:val="0000221C"/>
  </w:style>
  <w:style w:type="character" w:customStyle="1" w:styleId="afffffa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b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numbering" w:customStyle="1" w:styleId="47">
    <w:name w:val="Нет списка4"/>
    <w:next w:val="a2"/>
    <w:uiPriority w:val="99"/>
    <w:semiHidden/>
    <w:unhideWhenUsed/>
    <w:rsid w:val="00502E56"/>
  </w:style>
  <w:style w:type="numbering" w:customStyle="1" w:styleId="121">
    <w:name w:val="Нет списка12"/>
    <w:next w:val="a2"/>
    <w:uiPriority w:val="99"/>
    <w:semiHidden/>
    <w:unhideWhenUsed/>
    <w:rsid w:val="00502E56"/>
  </w:style>
  <w:style w:type="numbering" w:customStyle="1" w:styleId="WW8Num12">
    <w:name w:val="WW8Num12"/>
    <w:basedOn w:val="a2"/>
    <w:rsid w:val="00502E56"/>
  </w:style>
  <w:style w:type="table" w:customStyle="1" w:styleId="64">
    <w:name w:val="Сетка таблицы6"/>
    <w:basedOn w:val="a1"/>
    <w:next w:val="af4"/>
    <w:uiPriority w:val="99"/>
    <w:rsid w:val="00502E56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">
    <w:name w:val="Нет списка112"/>
    <w:next w:val="a2"/>
    <w:uiPriority w:val="99"/>
    <w:semiHidden/>
    <w:unhideWhenUsed/>
    <w:rsid w:val="00502E56"/>
  </w:style>
  <w:style w:type="numbering" w:customStyle="1" w:styleId="WW8Num112">
    <w:name w:val="WW8Num112"/>
    <w:basedOn w:val="a2"/>
    <w:rsid w:val="00502E56"/>
  </w:style>
  <w:style w:type="table" w:customStyle="1" w:styleId="130">
    <w:name w:val="Сетка таблицы13"/>
    <w:basedOn w:val="a1"/>
    <w:next w:val="af4"/>
    <w:uiPriority w:val="99"/>
    <w:rsid w:val="00502E56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502E56"/>
  </w:style>
  <w:style w:type="character" w:customStyle="1" w:styleId="16">
    <w:name w:val="Название Знак1"/>
    <w:link w:val="a4"/>
    <w:rsid w:val="00502E56"/>
    <w:rPr>
      <w:rFonts w:ascii="Arial" w:hAnsi="Arial"/>
      <w:kern w:val="3"/>
      <w:sz w:val="28"/>
      <w:szCs w:val="28"/>
    </w:rPr>
  </w:style>
  <w:style w:type="character" w:customStyle="1" w:styleId="17">
    <w:name w:val="Подзаголовок Знак1"/>
    <w:aliases w:val="заголовок 2 Знак"/>
    <w:link w:val="a5"/>
    <w:rsid w:val="00502E56"/>
    <w:rPr>
      <w:rFonts w:ascii="Arial" w:hAnsi="Arial"/>
      <w:i/>
      <w:iCs/>
      <w:kern w:val="3"/>
      <w:sz w:val="28"/>
      <w:szCs w:val="28"/>
    </w:rPr>
  </w:style>
  <w:style w:type="character" w:customStyle="1" w:styleId="1ff3">
    <w:name w:val="Нижний колонтитул Знак1"/>
    <w:rsid w:val="00502E56"/>
    <w:rPr>
      <w:rFonts w:eastAsia="Times New Roman" w:cs="Times New Roman"/>
      <w:kern w:val="3"/>
      <w:sz w:val="32"/>
    </w:rPr>
  </w:style>
  <w:style w:type="character" w:customStyle="1" w:styleId="18">
    <w:name w:val="Текст выноски Знак1"/>
    <w:link w:val="a7"/>
    <w:rsid w:val="00502E56"/>
    <w:rPr>
      <w:rFonts w:ascii="Tahoma" w:eastAsia="Times New Roman" w:hAnsi="Tahoma"/>
      <w:kern w:val="3"/>
      <w:sz w:val="16"/>
      <w:szCs w:val="16"/>
    </w:rPr>
  </w:style>
  <w:style w:type="character" w:customStyle="1" w:styleId="1ff4">
    <w:name w:val="Основной текст с отступом Знак1"/>
    <w:rsid w:val="00502E56"/>
    <w:rPr>
      <w:rFonts w:cs="Calibri"/>
      <w:sz w:val="24"/>
      <w:szCs w:val="24"/>
      <w:lang w:eastAsia="ar-SA"/>
    </w:rPr>
  </w:style>
  <w:style w:type="table" w:customStyle="1" w:styleId="1142">
    <w:name w:val="Сетка таблицы114"/>
    <w:basedOn w:val="a1"/>
    <w:next w:val="af4"/>
    <w:uiPriority w:val="59"/>
    <w:rsid w:val="00502E56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8">
    <w:name w:val="Текст Знак2"/>
    <w:rsid w:val="00502E5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16">
    <w:name w:val="Основной текст с отступом 2 Знак1"/>
    <w:rsid w:val="00502E56"/>
    <w:rPr>
      <w:sz w:val="28"/>
      <w:szCs w:val="24"/>
    </w:rPr>
  </w:style>
  <w:style w:type="character" w:styleId="afffffc">
    <w:name w:val="line number"/>
    <w:uiPriority w:val="99"/>
    <w:semiHidden/>
    <w:unhideWhenUsed/>
    <w:rsid w:val="00502E56"/>
  </w:style>
  <w:style w:type="numbering" w:customStyle="1" w:styleId="221">
    <w:name w:val="Нет списка22"/>
    <w:next w:val="a2"/>
    <w:semiHidden/>
    <w:unhideWhenUsed/>
    <w:rsid w:val="00502E56"/>
  </w:style>
  <w:style w:type="numbering" w:customStyle="1" w:styleId="WW8Num121">
    <w:name w:val="WW8Num121"/>
    <w:basedOn w:val="a2"/>
    <w:rsid w:val="00502E56"/>
  </w:style>
  <w:style w:type="table" w:customStyle="1" w:styleId="230">
    <w:name w:val="Сетка таблицы23"/>
    <w:basedOn w:val="a1"/>
    <w:next w:val="af4"/>
    <w:rsid w:val="00502E56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0">
    <w:name w:val="Нет списка121"/>
    <w:next w:val="a2"/>
    <w:uiPriority w:val="99"/>
    <w:semiHidden/>
    <w:unhideWhenUsed/>
    <w:rsid w:val="00502E56"/>
  </w:style>
  <w:style w:type="table" w:customStyle="1" w:styleId="1211">
    <w:name w:val="Сетка таблицы121"/>
    <w:basedOn w:val="a1"/>
    <w:next w:val="af4"/>
    <w:uiPriority w:val="59"/>
    <w:rsid w:val="00502E56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Сетка таблицы1111"/>
    <w:basedOn w:val="a1"/>
    <w:next w:val="af4"/>
    <w:uiPriority w:val="59"/>
    <w:rsid w:val="00502E56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uiPriority w:val="2"/>
    <w:semiHidden/>
    <w:unhideWhenUsed/>
    <w:qFormat/>
    <w:rsid w:val="00502E56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11">
    <w:name w:val="Нет списка211"/>
    <w:next w:val="a2"/>
    <w:semiHidden/>
    <w:rsid w:val="00502E56"/>
  </w:style>
  <w:style w:type="table" w:customStyle="1" w:styleId="2130">
    <w:name w:val="Сетка таблицы213"/>
    <w:basedOn w:val="a1"/>
    <w:next w:val="af4"/>
    <w:rsid w:val="00502E5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5">
    <w:name w:val="Знак1"/>
    <w:basedOn w:val="a"/>
    <w:rsid w:val="00502E56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table" w:customStyle="1" w:styleId="TableNormal13">
    <w:name w:val="Table Normal13"/>
    <w:uiPriority w:val="2"/>
    <w:semiHidden/>
    <w:unhideWhenUsed/>
    <w:qFormat/>
    <w:rsid w:val="00502E56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4">
    <w:name w:val="Сетка таблицы31"/>
    <w:basedOn w:val="a1"/>
    <w:next w:val="af4"/>
    <w:uiPriority w:val="99"/>
    <w:rsid w:val="00502E56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15">
    <w:name w:val="Нет списка31"/>
    <w:next w:val="a2"/>
    <w:uiPriority w:val="99"/>
    <w:semiHidden/>
    <w:unhideWhenUsed/>
    <w:rsid w:val="00502E56"/>
  </w:style>
  <w:style w:type="numbering" w:customStyle="1" w:styleId="WW8Num13">
    <w:name w:val="WW8Num13"/>
    <w:basedOn w:val="a2"/>
    <w:rsid w:val="00502E56"/>
  </w:style>
  <w:style w:type="table" w:customStyle="1" w:styleId="410">
    <w:name w:val="Сетка таблицы41"/>
    <w:basedOn w:val="a1"/>
    <w:next w:val="af4"/>
    <w:uiPriority w:val="99"/>
    <w:rsid w:val="00502E56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502E56"/>
  </w:style>
  <w:style w:type="table" w:customStyle="1" w:styleId="1310">
    <w:name w:val="Сетка таблицы131"/>
    <w:basedOn w:val="a1"/>
    <w:next w:val="af4"/>
    <w:uiPriority w:val="59"/>
    <w:rsid w:val="00502E56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Сетка таблицы1121"/>
    <w:basedOn w:val="a1"/>
    <w:next w:val="af4"/>
    <w:uiPriority w:val="59"/>
    <w:rsid w:val="00502E56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uiPriority w:val="2"/>
    <w:semiHidden/>
    <w:unhideWhenUsed/>
    <w:qFormat/>
    <w:rsid w:val="00502E56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210">
    <w:name w:val="Нет списка221"/>
    <w:next w:val="a2"/>
    <w:semiHidden/>
    <w:rsid w:val="00502E56"/>
  </w:style>
  <w:style w:type="table" w:customStyle="1" w:styleId="2211">
    <w:name w:val="Сетка таблицы221"/>
    <w:basedOn w:val="a1"/>
    <w:next w:val="af4"/>
    <w:rsid w:val="00502E5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uiPriority w:val="2"/>
    <w:semiHidden/>
    <w:unhideWhenUsed/>
    <w:qFormat/>
    <w:rsid w:val="00502E56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411">
    <w:name w:val="Нет списка41"/>
    <w:next w:val="a2"/>
    <w:uiPriority w:val="99"/>
    <w:semiHidden/>
    <w:unhideWhenUsed/>
    <w:rsid w:val="00502E56"/>
  </w:style>
  <w:style w:type="numbering" w:customStyle="1" w:styleId="WW8Num14">
    <w:name w:val="WW8Num14"/>
    <w:basedOn w:val="a2"/>
    <w:rsid w:val="00502E56"/>
  </w:style>
  <w:style w:type="table" w:customStyle="1" w:styleId="510">
    <w:name w:val="Сетка таблицы51"/>
    <w:basedOn w:val="a1"/>
    <w:next w:val="af4"/>
    <w:uiPriority w:val="99"/>
    <w:rsid w:val="00502E56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0">
    <w:name w:val="Нет списка14"/>
    <w:next w:val="a2"/>
    <w:uiPriority w:val="99"/>
    <w:semiHidden/>
    <w:unhideWhenUsed/>
    <w:rsid w:val="00502E56"/>
  </w:style>
  <w:style w:type="table" w:customStyle="1" w:styleId="141">
    <w:name w:val="Сетка таблицы14"/>
    <w:basedOn w:val="a1"/>
    <w:next w:val="af4"/>
    <w:uiPriority w:val="59"/>
    <w:rsid w:val="00502E56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Сетка таблицы1131"/>
    <w:basedOn w:val="a1"/>
    <w:next w:val="af4"/>
    <w:uiPriority w:val="59"/>
    <w:rsid w:val="00502E56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uiPriority w:val="2"/>
    <w:semiHidden/>
    <w:unhideWhenUsed/>
    <w:qFormat/>
    <w:rsid w:val="00502E56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31">
    <w:name w:val="Нет списка23"/>
    <w:next w:val="a2"/>
    <w:semiHidden/>
    <w:rsid w:val="00502E56"/>
  </w:style>
  <w:style w:type="table" w:customStyle="1" w:styleId="2310">
    <w:name w:val="Сетка таблицы231"/>
    <w:basedOn w:val="a1"/>
    <w:next w:val="af4"/>
    <w:rsid w:val="00502E5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1">
    <w:name w:val="Table Normal121"/>
    <w:uiPriority w:val="2"/>
    <w:semiHidden/>
    <w:unhideWhenUsed/>
    <w:qFormat/>
    <w:rsid w:val="00502E56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110">
    <w:name w:val="Нет списка311"/>
    <w:next w:val="a2"/>
    <w:semiHidden/>
    <w:rsid w:val="00502E56"/>
  </w:style>
  <w:style w:type="paragraph" w:customStyle="1" w:styleId="2f9">
    <w:name w:val="Основной текст2"/>
    <w:basedOn w:val="a"/>
    <w:rsid w:val="00502E56"/>
    <w:pPr>
      <w:widowControl/>
      <w:shd w:val="clear" w:color="auto" w:fill="FFFFFF"/>
      <w:autoSpaceDN/>
      <w:spacing w:line="274" w:lineRule="exact"/>
      <w:ind w:firstLine="0"/>
      <w:textAlignment w:val="auto"/>
    </w:pPr>
    <w:rPr>
      <w:kern w:val="0"/>
      <w:sz w:val="20"/>
      <w:lang w:eastAsia="ar-SA"/>
    </w:rPr>
  </w:style>
  <w:style w:type="table" w:customStyle="1" w:styleId="3111">
    <w:name w:val="Сетка таблицы311"/>
    <w:basedOn w:val="a1"/>
    <w:next w:val="af4"/>
    <w:rsid w:val="00502E56"/>
    <w:rPr>
      <w:rFonts w:ascii="Calibri" w:eastAsia="Times New Roman" w:hAnsi="Calibri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d">
    <w:name w:val="Абзац списка3"/>
    <w:basedOn w:val="a"/>
    <w:rsid w:val="00502E56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kern w:val="0"/>
      <w:sz w:val="24"/>
      <w:szCs w:val="24"/>
    </w:rPr>
  </w:style>
  <w:style w:type="table" w:customStyle="1" w:styleId="21110">
    <w:name w:val="Сетка таблицы2111"/>
    <w:basedOn w:val="a1"/>
    <w:next w:val="af4"/>
    <w:rsid w:val="00502E5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uiPriority w:val="2"/>
    <w:semiHidden/>
    <w:unhideWhenUsed/>
    <w:qFormat/>
    <w:rsid w:val="00502E56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">
    <w:name w:val="Сетка таблицы2121"/>
    <w:basedOn w:val="a1"/>
    <w:next w:val="af4"/>
    <w:rsid w:val="00502E5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uiPriority w:val="2"/>
    <w:semiHidden/>
    <w:unhideWhenUsed/>
    <w:qFormat/>
    <w:rsid w:val="00502E56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1">
    <w:name w:val="WW8Num1111"/>
    <w:rsid w:val="00502E56"/>
  </w:style>
  <w:style w:type="table" w:customStyle="1" w:styleId="TableGridReport1">
    <w:name w:val="Table Grid Report1"/>
    <w:basedOn w:val="a1"/>
    <w:next w:val="af4"/>
    <w:uiPriority w:val="99"/>
    <w:rsid w:val="00E81419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ок маркированный 1"/>
    <w:basedOn w:val="a"/>
    <w:link w:val="1ff6"/>
    <w:autoRedefine/>
    <w:qFormat/>
    <w:rsid w:val="00A52243"/>
    <w:pPr>
      <w:numPr>
        <w:numId w:val="42"/>
      </w:numPr>
      <w:tabs>
        <w:tab w:val="left" w:pos="1134"/>
      </w:tabs>
      <w:suppressAutoHyphens w:val="0"/>
      <w:autoSpaceDE w:val="0"/>
      <w:adjustRightInd w:val="0"/>
      <w:spacing w:line="276" w:lineRule="auto"/>
      <w:textAlignment w:val="auto"/>
    </w:pPr>
    <w:rPr>
      <w:kern w:val="0"/>
      <w:sz w:val="24"/>
      <w:szCs w:val="24"/>
    </w:rPr>
  </w:style>
  <w:style w:type="character" w:customStyle="1" w:styleId="1ff6">
    <w:name w:val="Список маркированный 1 Знак"/>
    <w:link w:val="11"/>
    <w:rsid w:val="00A52243"/>
    <w:rPr>
      <w:rFonts w:eastAsia="Times New Roman" w:cs="Times New Roman"/>
      <w:sz w:val="24"/>
      <w:szCs w:val="24"/>
    </w:rPr>
  </w:style>
  <w:style w:type="table" w:customStyle="1" w:styleId="TableGridReport2">
    <w:name w:val="Table Grid Report2"/>
    <w:basedOn w:val="a1"/>
    <w:next w:val="af4"/>
    <w:uiPriority w:val="99"/>
    <w:rsid w:val="00A1380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Report3">
    <w:name w:val="Table Grid Report3"/>
    <w:basedOn w:val="a1"/>
    <w:next w:val="af4"/>
    <w:uiPriority w:val="99"/>
    <w:rsid w:val="009B69BA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Report5">
    <w:name w:val="Table Grid Report5"/>
    <w:basedOn w:val="a1"/>
    <w:next w:val="af4"/>
    <w:uiPriority w:val="99"/>
    <w:rsid w:val="000D2FC0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Report4">
    <w:name w:val="Table Grid Report4"/>
    <w:basedOn w:val="a1"/>
    <w:next w:val="af4"/>
    <w:uiPriority w:val="99"/>
    <w:rsid w:val="000D2FC0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a">
    <w:name w:val="Обычный2"/>
    <w:rsid w:val="006C3261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3e">
    <w:name w:val="Обычный3"/>
    <w:rsid w:val="00980E95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48">
    <w:name w:val="Обычный4"/>
    <w:rsid w:val="004854B4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customStyle="1" w:styleId="55">
    <w:name w:val="Обычный5"/>
    <w:rsid w:val="009D4EA5"/>
    <w:pPr>
      <w:spacing w:after="200" w:line="276" w:lineRule="auto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CDDC4C-F89B-4DCC-8FA0-E7AD99E16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37</Pages>
  <Words>7618</Words>
  <Characters>43424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50941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Юрова М.А.</cp:lastModifiedBy>
  <cp:revision>19</cp:revision>
  <cp:lastPrinted>2023-05-29T06:07:00Z</cp:lastPrinted>
  <dcterms:created xsi:type="dcterms:W3CDTF">2023-05-26T11:23:00Z</dcterms:created>
  <dcterms:modified xsi:type="dcterms:W3CDTF">2023-05-29T06:15:00Z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